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F50" w:rsidRDefault="00F51F50" w:rsidP="00F51F50">
      <w:pPr>
        <w:widowControl w:val="0"/>
        <w:tabs>
          <w:tab w:val="left" w:pos="709"/>
          <w:tab w:val="left" w:pos="11057"/>
        </w:tabs>
        <w:spacing w:after="0"/>
        <w:ind w:right="510"/>
        <w:jc w:val="right"/>
        <w:rPr>
          <w:rFonts w:ascii="Arial" w:hAnsi="Arial" w:cs="Arial"/>
          <w:sz w:val="24"/>
          <w:szCs w:val="24"/>
        </w:rPr>
      </w:pPr>
      <w:r>
        <w:rPr>
          <w:rFonts w:ascii="Arial" w:eastAsia="Times New Roman" w:hAnsi="Arial" w:cs="Arial"/>
          <w:sz w:val="24"/>
          <w:szCs w:val="24"/>
          <w:lang w:eastAsia="ru-RU"/>
        </w:rPr>
        <w:t>Утверждена</w:t>
      </w:r>
    </w:p>
    <w:p w:rsidR="00F51F50" w:rsidRDefault="00F51F50" w:rsidP="00F51F50">
      <w:pPr>
        <w:widowControl w:val="0"/>
        <w:tabs>
          <w:tab w:val="left" w:pos="709"/>
          <w:tab w:val="left" w:pos="9214"/>
        </w:tabs>
        <w:spacing w:after="0"/>
        <w:ind w:right="510"/>
        <w:jc w:val="right"/>
        <w:rPr>
          <w:rFonts w:ascii="Arial" w:hAnsi="Arial" w:cs="Arial"/>
          <w:sz w:val="24"/>
          <w:szCs w:val="24"/>
        </w:rPr>
      </w:pPr>
      <w:r>
        <w:rPr>
          <w:rFonts w:ascii="Arial" w:eastAsia="Times New Roman" w:hAnsi="Arial" w:cs="Arial"/>
          <w:sz w:val="24"/>
          <w:szCs w:val="24"/>
          <w:lang w:eastAsia="ru-RU"/>
        </w:rPr>
        <w:tab/>
        <w:t>Постановлением администрации</w:t>
      </w:r>
    </w:p>
    <w:p w:rsidR="00F51F50" w:rsidRDefault="00F51F50" w:rsidP="00F51F50">
      <w:pPr>
        <w:widowControl w:val="0"/>
        <w:tabs>
          <w:tab w:val="left" w:pos="709"/>
          <w:tab w:val="left" w:pos="9072"/>
        </w:tabs>
        <w:spacing w:after="0"/>
        <w:ind w:right="510"/>
        <w:jc w:val="right"/>
        <w:rPr>
          <w:rFonts w:ascii="Arial" w:hAnsi="Arial" w:cs="Arial"/>
          <w:sz w:val="24"/>
          <w:szCs w:val="24"/>
        </w:rPr>
      </w:pPr>
      <w:r>
        <w:rPr>
          <w:rFonts w:ascii="Arial" w:eastAsia="Times New Roman" w:hAnsi="Arial" w:cs="Arial"/>
          <w:sz w:val="24"/>
          <w:szCs w:val="24"/>
          <w:lang w:eastAsia="ru-RU"/>
        </w:rPr>
        <w:tab/>
        <w:t xml:space="preserve"> городского округа Люберцы Московской области</w:t>
      </w:r>
    </w:p>
    <w:p w:rsidR="00F51F50" w:rsidRDefault="00F51F50" w:rsidP="00F51F50">
      <w:pPr>
        <w:widowControl w:val="0"/>
        <w:tabs>
          <w:tab w:val="left" w:pos="709"/>
        </w:tabs>
        <w:spacing w:after="0"/>
        <w:ind w:right="510"/>
        <w:jc w:val="right"/>
        <w:rPr>
          <w:rFonts w:ascii="Arial" w:hAnsi="Arial" w:cs="Arial"/>
          <w:sz w:val="24"/>
          <w:szCs w:val="24"/>
        </w:rPr>
      </w:pPr>
      <w:r>
        <w:rPr>
          <w:rFonts w:ascii="Arial" w:eastAsia="Times New Roman" w:hAnsi="Arial" w:cs="Arial"/>
          <w:sz w:val="24"/>
          <w:szCs w:val="24"/>
          <w:lang w:eastAsia="ru-RU"/>
        </w:rPr>
        <w:t>от 10.06.2020 № 1642-ПА</w:t>
      </w:r>
    </w:p>
    <w:p w:rsidR="00F51F50" w:rsidRDefault="00F51F50" w:rsidP="00F51F50">
      <w:pPr>
        <w:widowControl w:val="0"/>
        <w:tabs>
          <w:tab w:val="left" w:pos="709"/>
          <w:tab w:val="left" w:pos="3090"/>
          <w:tab w:val="right" w:pos="14941"/>
        </w:tabs>
        <w:spacing w:after="0"/>
        <w:ind w:right="423"/>
        <w:jc w:val="center"/>
        <w:rPr>
          <w:rFonts w:ascii="Arial" w:eastAsia="Times New Roman" w:hAnsi="Arial" w:cs="Arial"/>
          <w:b/>
          <w:sz w:val="24"/>
          <w:szCs w:val="24"/>
          <w:lang w:eastAsia="ru-RU"/>
        </w:rPr>
      </w:pPr>
    </w:p>
    <w:p w:rsidR="00F51F50" w:rsidRDefault="00F51F50" w:rsidP="00F51F50">
      <w:pPr>
        <w:widowControl w:val="0"/>
        <w:tabs>
          <w:tab w:val="left" w:pos="709"/>
          <w:tab w:val="left" w:pos="3090"/>
          <w:tab w:val="right" w:pos="14941"/>
        </w:tabs>
        <w:spacing w:after="0"/>
        <w:ind w:right="423"/>
        <w:jc w:val="center"/>
        <w:rPr>
          <w:rFonts w:ascii="Arial" w:eastAsia="Calibri" w:hAnsi="Arial" w:cs="Arial"/>
          <w:sz w:val="24"/>
          <w:szCs w:val="24"/>
        </w:rPr>
      </w:pPr>
      <w:r>
        <w:rPr>
          <w:rFonts w:ascii="Arial" w:eastAsia="Times New Roman" w:hAnsi="Arial" w:cs="Arial"/>
          <w:b/>
          <w:sz w:val="24"/>
          <w:szCs w:val="24"/>
          <w:lang w:eastAsia="ru-RU"/>
        </w:rPr>
        <w:t>Муниципальная программа «Социальная защита населения»</w:t>
      </w:r>
    </w:p>
    <w:p w:rsidR="00F51F50" w:rsidRDefault="00F51F50" w:rsidP="00F51F50">
      <w:pPr>
        <w:widowControl w:val="0"/>
        <w:tabs>
          <w:tab w:val="left" w:pos="709"/>
          <w:tab w:val="left" w:pos="3090"/>
          <w:tab w:val="right" w:pos="14941"/>
        </w:tabs>
        <w:spacing w:after="0"/>
        <w:ind w:right="423"/>
        <w:jc w:val="center"/>
        <w:rPr>
          <w:rFonts w:ascii="Arial" w:eastAsia="Times New Roman" w:hAnsi="Arial" w:cs="Arial"/>
          <w:b/>
          <w:sz w:val="24"/>
          <w:szCs w:val="24"/>
          <w:lang w:eastAsia="ru-RU"/>
        </w:rPr>
      </w:pPr>
    </w:p>
    <w:p w:rsidR="00F51F50" w:rsidRDefault="00F51F50" w:rsidP="00F51F50">
      <w:pPr>
        <w:widowControl w:val="0"/>
        <w:tabs>
          <w:tab w:val="left" w:pos="709"/>
          <w:tab w:val="left" w:pos="3090"/>
          <w:tab w:val="left" w:pos="12049"/>
          <w:tab w:val="left" w:pos="12191"/>
          <w:tab w:val="right" w:pos="14941"/>
        </w:tabs>
        <w:spacing w:after="0"/>
        <w:ind w:right="423"/>
        <w:rPr>
          <w:rFonts w:ascii="Arial" w:eastAsia="Calibri" w:hAnsi="Arial" w:cs="Arial"/>
          <w:sz w:val="24"/>
          <w:szCs w:val="24"/>
        </w:rPr>
      </w:pPr>
      <w:r>
        <w:rPr>
          <w:rFonts w:ascii="Arial" w:eastAsia="Times New Roman" w:hAnsi="Arial" w:cs="Arial"/>
          <w:b/>
          <w:sz w:val="24"/>
          <w:szCs w:val="24"/>
          <w:lang w:eastAsia="ru-RU"/>
        </w:rPr>
        <w:t xml:space="preserve">                                                                      Паспорт муниципальной программы «Социальная защита населения»</w:t>
      </w:r>
    </w:p>
    <w:p w:rsidR="00F51F50" w:rsidRDefault="00F51F50" w:rsidP="00F51F50">
      <w:pPr>
        <w:widowControl w:val="0"/>
        <w:tabs>
          <w:tab w:val="left" w:pos="709"/>
        </w:tabs>
        <w:spacing w:after="0"/>
        <w:ind w:left="567"/>
        <w:jc w:val="center"/>
        <w:rPr>
          <w:rFonts w:ascii="Arial" w:eastAsia="Times New Roman" w:hAnsi="Arial" w:cs="Arial"/>
          <w:sz w:val="24"/>
          <w:szCs w:val="24"/>
          <w:lang w:eastAsia="ru-RU"/>
        </w:rPr>
      </w:pPr>
    </w:p>
    <w:tbl>
      <w:tblPr>
        <w:tblW w:w="0" w:type="auto"/>
        <w:tblInd w:w="75" w:type="dxa"/>
        <w:tblLayout w:type="fixed"/>
        <w:tblCellMar>
          <w:left w:w="75" w:type="dxa"/>
          <w:right w:w="75" w:type="dxa"/>
        </w:tblCellMar>
        <w:tblLook w:val="04A0" w:firstRow="1" w:lastRow="0" w:firstColumn="1" w:lastColumn="0" w:noHBand="0" w:noVBand="1"/>
      </w:tblPr>
      <w:tblGrid>
        <w:gridCol w:w="4961"/>
        <w:gridCol w:w="2266"/>
        <w:gridCol w:w="1556"/>
        <w:gridCol w:w="1416"/>
        <w:gridCol w:w="1415"/>
        <w:gridCol w:w="1701"/>
        <w:gridCol w:w="1851"/>
      </w:tblGrid>
      <w:tr w:rsidR="00F51F50" w:rsidTr="00F51F50">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rPr>
                <w:rFonts w:ascii="Arial" w:eastAsia="Calibri" w:hAnsi="Arial" w:cs="Arial"/>
                <w:sz w:val="24"/>
                <w:szCs w:val="24"/>
              </w:rPr>
            </w:pPr>
            <w:bookmarkStart w:id="0" w:name="Par288"/>
            <w:bookmarkEnd w:id="0"/>
            <w:r>
              <w:rPr>
                <w:rFonts w:ascii="Arial" w:eastAsia="Times New Roman" w:hAnsi="Arial" w:cs="Arial"/>
                <w:sz w:val="24"/>
                <w:szCs w:val="24"/>
                <w:lang w:eastAsia="ru-RU"/>
              </w:rPr>
              <w:t>Цели муниципальной программы</w:t>
            </w:r>
          </w:p>
        </w:tc>
        <w:tc>
          <w:tcPr>
            <w:tcW w:w="10205" w:type="dxa"/>
            <w:gridSpan w:val="6"/>
            <w:tcBorders>
              <w:top w:val="single" w:sz="4" w:space="0" w:color="000000"/>
              <w:left w:val="single" w:sz="4" w:space="0" w:color="000000"/>
              <w:bottom w:val="single" w:sz="4" w:space="0" w:color="000000"/>
              <w:right w:val="single" w:sz="4" w:space="0" w:color="000000"/>
            </w:tcBorders>
            <w:hideMark/>
          </w:tcPr>
          <w:p w:rsidR="00F51F50" w:rsidRDefault="00F51F50" w:rsidP="00F51F50">
            <w:pPr>
              <w:spacing w:after="0"/>
              <w:ind w:left="27" w:right="27"/>
              <w:rPr>
                <w:rFonts w:ascii="Arial" w:eastAsia="Calibri" w:hAnsi="Arial" w:cs="Arial"/>
                <w:sz w:val="24"/>
                <w:szCs w:val="24"/>
              </w:rPr>
            </w:pPr>
            <w:r>
              <w:rPr>
                <w:rFonts w:ascii="Arial" w:hAnsi="Arial" w:cs="Arial"/>
                <w:color w:val="000000"/>
                <w:sz w:val="24"/>
                <w:szCs w:val="24"/>
              </w:rPr>
              <w:t xml:space="preserve">1.Обеспечение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F51F50" w:rsidRDefault="00F51F50" w:rsidP="00F51F50">
            <w:pPr>
              <w:widowControl w:val="0"/>
              <w:tabs>
                <w:tab w:val="left" w:pos="709"/>
              </w:tabs>
              <w:spacing w:after="0"/>
              <w:rPr>
                <w:rFonts w:ascii="Arial" w:hAnsi="Arial" w:cs="Arial"/>
                <w:sz w:val="24"/>
                <w:szCs w:val="24"/>
              </w:rPr>
            </w:pPr>
            <w:r>
              <w:rPr>
                <w:rFonts w:ascii="Arial" w:hAnsi="Arial" w:cs="Arial"/>
                <w:color w:val="000000"/>
                <w:sz w:val="24"/>
                <w:szCs w:val="24"/>
              </w:rPr>
              <w:t xml:space="preserve"> 2.Развитие «Доступной среды» для инвалидов и маломобильных групп населения</w:t>
            </w:r>
          </w:p>
          <w:p w:rsidR="00F51F50" w:rsidRDefault="00F51F50" w:rsidP="00F51F50">
            <w:pPr>
              <w:widowControl w:val="0"/>
              <w:tabs>
                <w:tab w:val="left" w:pos="709"/>
              </w:tabs>
              <w:spacing w:after="0"/>
              <w:rPr>
                <w:rFonts w:ascii="Arial" w:hAnsi="Arial" w:cs="Arial"/>
                <w:sz w:val="24"/>
                <w:szCs w:val="24"/>
              </w:rPr>
            </w:pPr>
            <w:r>
              <w:rPr>
                <w:rFonts w:ascii="Arial" w:hAnsi="Arial" w:cs="Arial"/>
                <w:color w:val="000000"/>
                <w:sz w:val="24"/>
                <w:szCs w:val="24"/>
              </w:rPr>
              <w:t xml:space="preserve"> 3.Организация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F51F50" w:rsidRDefault="00F51F50" w:rsidP="00F51F50">
            <w:pPr>
              <w:widowControl w:val="0"/>
              <w:tabs>
                <w:tab w:val="left" w:pos="67"/>
              </w:tabs>
              <w:spacing w:after="0"/>
              <w:rPr>
                <w:rFonts w:ascii="Arial" w:hAnsi="Arial" w:cs="Arial"/>
                <w:sz w:val="24"/>
                <w:szCs w:val="24"/>
              </w:rPr>
            </w:pPr>
            <w:r>
              <w:rPr>
                <w:rFonts w:ascii="Arial" w:hAnsi="Arial" w:cs="Arial"/>
                <w:color w:val="000000"/>
                <w:sz w:val="24"/>
                <w:szCs w:val="24"/>
              </w:rPr>
              <w:t xml:space="preserve"> 4.Сохранение жизни и здоровья работников в течение всего периода трудовой деятельности </w:t>
            </w:r>
          </w:p>
          <w:p w:rsidR="00F51F50" w:rsidRDefault="00F51F50" w:rsidP="00F51F50">
            <w:pPr>
              <w:widowControl w:val="0"/>
              <w:tabs>
                <w:tab w:val="left" w:pos="67"/>
              </w:tabs>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 5.Создание условий для эффективной деятельности и развития социально ориентированных некоммерческих организаций (далее – СО НКО) в муниципальном образовании городской округ Люберцы</w:t>
            </w:r>
          </w:p>
        </w:tc>
      </w:tr>
      <w:tr w:rsidR="00F51F50" w:rsidTr="00F51F50">
        <w:trPr>
          <w:trHeight w:val="20"/>
        </w:trPr>
        <w:tc>
          <w:tcPr>
            <w:tcW w:w="4961" w:type="dxa"/>
            <w:tcBorders>
              <w:top w:val="nil"/>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Задачи муниципальной программы</w:t>
            </w:r>
          </w:p>
        </w:tc>
        <w:tc>
          <w:tcPr>
            <w:tcW w:w="10205" w:type="dxa"/>
            <w:gridSpan w:val="6"/>
            <w:tcBorders>
              <w:top w:val="nil"/>
              <w:left w:val="single" w:sz="4" w:space="0" w:color="000000"/>
              <w:bottom w:val="single" w:sz="4" w:space="0" w:color="000000"/>
              <w:right w:val="single" w:sz="4" w:space="0" w:color="000000"/>
            </w:tcBorders>
            <w:hideMark/>
          </w:tcPr>
          <w:p w:rsidR="00F51F50" w:rsidRDefault="00F51F50" w:rsidP="00F51F50">
            <w:pPr>
              <w:spacing w:after="0"/>
              <w:ind w:left="67"/>
              <w:rPr>
                <w:rFonts w:ascii="Arial" w:eastAsia="Calibri" w:hAnsi="Arial" w:cs="Arial"/>
                <w:sz w:val="24"/>
                <w:szCs w:val="24"/>
              </w:rPr>
            </w:pPr>
            <w:r>
              <w:rPr>
                <w:rFonts w:ascii="Arial" w:hAnsi="Arial" w:cs="Arial"/>
                <w:sz w:val="24"/>
                <w:szCs w:val="24"/>
              </w:rPr>
              <w:t>1.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w:t>
            </w:r>
          </w:p>
          <w:p w:rsidR="00F51F50" w:rsidRDefault="00F51F50" w:rsidP="00F51F50">
            <w:pPr>
              <w:spacing w:after="0"/>
              <w:ind w:left="27" w:right="27"/>
              <w:rPr>
                <w:rFonts w:ascii="Arial" w:hAnsi="Arial" w:cs="Arial"/>
                <w:sz w:val="24"/>
                <w:szCs w:val="24"/>
              </w:rPr>
            </w:pPr>
            <w:r>
              <w:rPr>
                <w:rFonts w:ascii="Arial" w:eastAsia="Times New Roman" w:hAnsi="Arial" w:cs="Arial"/>
                <w:sz w:val="24"/>
                <w:szCs w:val="24"/>
                <w:lang w:eastAsia="ru-RU"/>
              </w:rPr>
              <w:t xml:space="preserve"> 2. Создание условий для  увеличения  числа граждан старшего возраста, ведущих активный образ жизни</w:t>
            </w:r>
          </w:p>
          <w:p w:rsidR="00F51F50" w:rsidRDefault="00F51F50" w:rsidP="00F51F50">
            <w:pPr>
              <w:tabs>
                <w:tab w:val="left" w:pos="359"/>
              </w:tabs>
              <w:spacing w:after="0"/>
              <w:ind w:left="67"/>
              <w:rPr>
                <w:rFonts w:ascii="Arial" w:hAnsi="Arial" w:cs="Arial"/>
                <w:sz w:val="24"/>
                <w:szCs w:val="24"/>
              </w:rPr>
            </w:pPr>
            <w:r>
              <w:rPr>
                <w:rFonts w:ascii="Arial" w:hAnsi="Arial" w:cs="Arial"/>
                <w:sz w:val="24"/>
                <w:szCs w:val="24"/>
              </w:rPr>
              <w:t xml:space="preserve">3.Формирование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F51F50" w:rsidRDefault="00F51F50" w:rsidP="00F51F50">
            <w:pPr>
              <w:tabs>
                <w:tab w:val="left" w:pos="359"/>
              </w:tabs>
              <w:spacing w:after="0"/>
              <w:ind w:left="67"/>
              <w:rPr>
                <w:rFonts w:ascii="Arial" w:hAnsi="Arial" w:cs="Arial"/>
                <w:sz w:val="24"/>
                <w:szCs w:val="24"/>
              </w:rPr>
            </w:pPr>
            <w:r>
              <w:rPr>
                <w:rFonts w:ascii="Arial" w:hAnsi="Arial" w:cs="Arial"/>
                <w:sz w:val="24"/>
                <w:szCs w:val="24"/>
              </w:rPr>
              <w:t xml:space="preserve">4. Создание условий для духовного, нравственного и физического развития детей во </w:t>
            </w:r>
            <w:r>
              <w:rPr>
                <w:rFonts w:ascii="Arial" w:hAnsi="Arial" w:cs="Arial"/>
                <w:sz w:val="24"/>
                <w:szCs w:val="24"/>
              </w:rPr>
              <w:lastRenderedPageBreak/>
              <w:t>время пребывания в учреждениях отдыха и оздоровления</w:t>
            </w:r>
          </w:p>
          <w:p w:rsidR="00F51F50" w:rsidRDefault="00F51F50" w:rsidP="00F51F50">
            <w:pPr>
              <w:widowControl w:val="0"/>
              <w:tabs>
                <w:tab w:val="left" w:pos="709"/>
              </w:tabs>
              <w:spacing w:after="0"/>
              <w:rPr>
                <w:rFonts w:ascii="Arial" w:hAnsi="Arial" w:cs="Arial"/>
                <w:sz w:val="24"/>
                <w:szCs w:val="24"/>
              </w:rPr>
            </w:pPr>
            <w:r>
              <w:rPr>
                <w:rFonts w:ascii="Arial" w:hAnsi="Arial" w:cs="Arial"/>
                <w:sz w:val="24"/>
                <w:szCs w:val="24"/>
              </w:rPr>
              <w:t xml:space="preserve"> 5. Поддержка семей с детьми, находящимися в трудной жизненной ситуации.</w:t>
            </w:r>
          </w:p>
          <w:p w:rsidR="00F51F50" w:rsidRDefault="00F51F50" w:rsidP="00F51F50">
            <w:pPr>
              <w:widowControl w:val="0"/>
              <w:tabs>
                <w:tab w:val="left" w:pos="709"/>
              </w:tabs>
              <w:spacing w:after="0"/>
              <w:rPr>
                <w:rFonts w:ascii="Arial" w:hAnsi="Arial" w:cs="Arial"/>
                <w:sz w:val="24"/>
                <w:szCs w:val="24"/>
              </w:rPr>
            </w:pPr>
            <w:r>
              <w:rPr>
                <w:rFonts w:ascii="Arial" w:hAnsi="Arial" w:cs="Arial"/>
                <w:sz w:val="24"/>
                <w:szCs w:val="24"/>
              </w:rPr>
              <w:t xml:space="preserve"> 6. Снижение уровня производственного травматизма и профессиональной заболеваемости</w:t>
            </w:r>
          </w:p>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 7. Поддержка СО НКО, осуществляющих деятельность на территории городского округа Люберцы.</w:t>
            </w:r>
          </w:p>
        </w:tc>
      </w:tr>
      <w:tr w:rsidR="00F51F50" w:rsidTr="00F51F50">
        <w:trPr>
          <w:trHeight w:val="20"/>
        </w:trPr>
        <w:tc>
          <w:tcPr>
            <w:tcW w:w="496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lastRenderedPageBreak/>
              <w:t>Координатор муниципальной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F51F50" w:rsidTr="00F51F50">
        <w:trPr>
          <w:trHeight w:val="20"/>
        </w:trPr>
        <w:tc>
          <w:tcPr>
            <w:tcW w:w="496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Муниципальный заказчик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F51F50" w:rsidTr="00F51F50">
        <w:trPr>
          <w:trHeight w:val="20"/>
        </w:trPr>
        <w:tc>
          <w:tcPr>
            <w:tcW w:w="496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Сроки реализации муниципальной программы</w:t>
            </w:r>
          </w:p>
        </w:tc>
        <w:tc>
          <w:tcPr>
            <w:tcW w:w="10205" w:type="dxa"/>
            <w:gridSpan w:val="6"/>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2020-2024гг</w:t>
            </w:r>
          </w:p>
        </w:tc>
      </w:tr>
      <w:tr w:rsidR="00F51F50" w:rsidTr="00F51F50">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Перечень подпрограмм</w:t>
            </w:r>
          </w:p>
        </w:tc>
        <w:tc>
          <w:tcPr>
            <w:tcW w:w="10205" w:type="dxa"/>
            <w:gridSpan w:val="6"/>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pacing w:after="0"/>
              <w:rPr>
                <w:rFonts w:ascii="Arial" w:eastAsia="Calibri" w:hAnsi="Arial" w:cs="Arial"/>
                <w:sz w:val="24"/>
                <w:szCs w:val="24"/>
              </w:rPr>
            </w:pPr>
            <w:r>
              <w:rPr>
                <w:rFonts w:ascii="Arial" w:eastAsia="Times New Roman" w:hAnsi="Arial" w:cs="Arial"/>
                <w:sz w:val="24"/>
                <w:szCs w:val="24"/>
                <w:lang w:eastAsia="ru-RU"/>
              </w:rPr>
              <w:t>1. Подпрограмма I «Социальная поддержка граждан»</w:t>
            </w:r>
          </w:p>
          <w:p w:rsidR="00F51F50" w:rsidRDefault="00F51F50" w:rsidP="00F51F50">
            <w:pPr>
              <w:widowControl w:val="0"/>
              <w:tabs>
                <w:tab w:val="left" w:pos="709"/>
              </w:tabs>
              <w:spacing w:after="0"/>
              <w:rPr>
                <w:rFonts w:ascii="Arial" w:hAnsi="Arial" w:cs="Arial"/>
                <w:sz w:val="24"/>
                <w:szCs w:val="24"/>
              </w:rPr>
            </w:pPr>
            <w:r>
              <w:rPr>
                <w:rFonts w:ascii="Arial" w:eastAsia="Times New Roman" w:hAnsi="Arial" w:cs="Arial"/>
                <w:sz w:val="24"/>
                <w:szCs w:val="24"/>
                <w:lang w:eastAsia="ru-RU"/>
              </w:rPr>
              <w:t>2. Подпрограмма II «Доступная среда»</w:t>
            </w:r>
          </w:p>
          <w:p w:rsidR="00F51F50" w:rsidRDefault="00F51F50" w:rsidP="00F51F50">
            <w:pPr>
              <w:widowControl w:val="0"/>
              <w:tabs>
                <w:tab w:val="left" w:pos="709"/>
              </w:tabs>
              <w:spacing w:after="0"/>
              <w:rPr>
                <w:rFonts w:ascii="Arial" w:hAnsi="Arial" w:cs="Arial"/>
                <w:sz w:val="24"/>
                <w:szCs w:val="24"/>
              </w:rPr>
            </w:pPr>
            <w:r>
              <w:rPr>
                <w:rFonts w:ascii="Arial" w:eastAsia="Times New Roman" w:hAnsi="Arial" w:cs="Arial"/>
                <w:sz w:val="24"/>
                <w:szCs w:val="24"/>
                <w:lang w:eastAsia="ru-RU"/>
              </w:rPr>
              <w:t>3. Подпрограмма III «Развитие системы отдыха и оздоровления детей»</w:t>
            </w:r>
          </w:p>
          <w:p w:rsidR="00F51F50" w:rsidRDefault="00F51F50" w:rsidP="00F51F50">
            <w:pPr>
              <w:widowControl w:val="0"/>
              <w:tabs>
                <w:tab w:val="left" w:pos="709"/>
              </w:tabs>
              <w:spacing w:after="0"/>
              <w:rPr>
                <w:rFonts w:ascii="Arial" w:hAnsi="Arial" w:cs="Arial"/>
                <w:sz w:val="24"/>
                <w:szCs w:val="24"/>
              </w:rPr>
            </w:pPr>
            <w:r>
              <w:rPr>
                <w:rFonts w:ascii="Arial" w:eastAsia="Times New Roman" w:hAnsi="Arial" w:cs="Arial"/>
                <w:sz w:val="24"/>
                <w:szCs w:val="24"/>
                <w:lang w:eastAsia="ru-RU"/>
              </w:rPr>
              <w:t>4. Подпрограмма VIII «Развитие трудовых ресурсов и охраны труда»</w:t>
            </w:r>
          </w:p>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5. Подпрограмма IX «Развитие и поддержка социально ориентированных некоммерческих организаций»</w:t>
            </w:r>
          </w:p>
        </w:tc>
      </w:tr>
      <w:tr w:rsidR="00F51F50" w:rsidTr="00F51F50">
        <w:trPr>
          <w:trHeight w:val="20"/>
        </w:trPr>
        <w:tc>
          <w:tcPr>
            <w:tcW w:w="4961" w:type="dxa"/>
            <w:vMerge w:val="restart"/>
            <w:tcBorders>
              <w:top w:val="nil"/>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10205" w:type="dxa"/>
            <w:gridSpan w:val="6"/>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Расходы (тыс. рублей)</w:t>
            </w:r>
          </w:p>
        </w:tc>
      </w:tr>
      <w:tr w:rsidR="00F51F50" w:rsidTr="00F51F50">
        <w:trPr>
          <w:trHeight w:val="20"/>
        </w:trPr>
        <w:tc>
          <w:tcPr>
            <w:tcW w:w="4961"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226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Всего</w:t>
            </w:r>
          </w:p>
        </w:tc>
        <w:tc>
          <w:tcPr>
            <w:tcW w:w="155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2020</w:t>
            </w:r>
          </w:p>
        </w:tc>
        <w:tc>
          <w:tcPr>
            <w:tcW w:w="141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2021</w:t>
            </w:r>
          </w:p>
        </w:tc>
        <w:tc>
          <w:tcPr>
            <w:tcW w:w="1415"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2022</w:t>
            </w:r>
          </w:p>
        </w:tc>
        <w:tc>
          <w:tcPr>
            <w:tcW w:w="170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2023</w:t>
            </w:r>
          </w:p>
        </w:tc>
        <w:tc>
          <w:tcPr>
            <w:tcW w:w="185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2024</w:t>
            </w:r>
          </w:p>
        </w:tc>
      </w:tr>
      <w:tr w:rsidR="00F51F50" w:rsidTr="00F51F50">
        <w:trPr>
          <w:trHeight w:val="20"/>
        </w:trPr>
        <w:tc>
          <w:tcPr>
            <w:tcW w:w="496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226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1450,80</w:t>
            </w:r>
          </w:p>
        </w:tc>
        <w:tc>
          <w:tcPr>
            <w:tcW w:w="155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1450,80</w:t>
            </w:r>
          </w:p>
        </w:tc>
        <w:tc>
          <w:tcPr>
            <w:tcW w:w="141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0,00</w:t>
            </w:r>
          </w:p>
        </w:tc>
        <w:tc>
          <w:tcPr>
            <w:tcW w:w="1415"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0,00</w:t>
            </w:r>
          </w:p>
        </w:tc>
        <w:tc>
          <w:tcPr>
            <w:tcW w:w="170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0,00</w:t>
            </w:r>
          </w:p>
        </w:tc>
        <w:tc>
          <w:tcPr>
            <w:tcW w:w="185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0,00</w:t>
            </w:r>
          </w:p>
        </w:tc>
      </w:tr>
      <w:tr w:rsidR="00F51F50" w:rsidTr="00F51F50">
        <w:trPr>
          <w:trHeight w:val="20"/>
        </w:trPr>
        <w:tc>
          <w:tcPr>
            <w:tcW w:w="496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 xml:space="preserve">Средства бюджета Московской области </w:t>
            </w:r>
          </w:p>
        </w:tc>
        <w:tc>
          <w:tcPr>
            <w:tcW w:w="226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722258,90</w:t>
            </w:r>
          </w:p>
        </w:tc>
        <w:tc>
          <w:tcPr>
            <w:tcW w:w="155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142965,90</w:t>
            </w:r>
          </w:p>
        </w:tc>
        <w:tc>
          <w:tcPr>
            <w:tcW w:w="141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149681,00</w:t>
            </w:r>
          </w:p>
        </w:tc>
        <w:tc>
          <w:tcPr>
            <w:tcW w:w="1415"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152244,00</w:t>
            </w:r>
          </w:p>
        </w:tc>
        <w:tc>
          <w:tcPr>
            <w:tcW w:w="1701" w:type="dxa"/>
            <w:tcBorders>
              <w:top w:val="nil"/>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138684,00</w:t>
            </w:r>
          </w:p>
        </w:tc>
        <w:tc>
          <w:tcPr>
            <w:tcW w:w="1851" w:type="dxa"/>
            <w:tcBorders>
              <w:top w:val="nil"/>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138684,00</w:t>
            </w:r>
          </w:p>
        </w:tc>
      </w:tr>
      <w:tr w:rsidR="00F51F50" w:rsidTr="00F51F50">
        <w:trPr>
          <w:trHeight w:val="20"/>
        </w:trPr>
        <w:tc>
          <w:tcPr>
            <w:tcW w:w="496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2266" w:type="dxa"/>
            <w:tcBorders>
              <w:top w:val="nil"/>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265168,03</w:t>
            </w:r>
          </w:p>
        </w:tc>
        <w:tc>
          <w:tcPr>
            <w:tcW w:w="1556" w:type="dxa"/>
            <w:tcBorders>
              <w:top w:val="nil"/>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53622,47</w:t>
            </w:r>
          </w:p>
        </w:tc>
        <w:tc>
          <w:tcPr>
            <w:tcW w:w="1416" w:type="dxa"/>
            <w:tcBorders>
              <w:top w:val="nil"/>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53518,89</w:t>
            </w:r>
          </w:p>
        </w:tc>
        <w:tc>
          <w:tcPr>
            <w:tcW w:w="1415" w:type="dxa"/>
            <w:tcBorders>
              <w:top w:val="nil"/>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52808,89</w:t>
            </w:r>
          </w:p>
        </w:tc>
        <w:tc>
          <w:tcPr>
            <w:tcW w:w="1701" w:type="dxa"/>
            <w:tcBorders>
              <w:top w:val="nil"/>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52708,89</w:t>
            </w:r>
          </w:p>
        </w:tc>
        <w:tc>
          <w:tcPr>
            <w:tcW w:w="1851" w:type="dxa"/>
            <w:tcBorders>
              <w:top w:val="nil"/>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52508,89</w:t>
            </w:r>
          </w:p>
        </w:tc>
      </w:tr>
      <w:tr w:rsidR="00F51F50" w:rsidTr="00F51F50">
        <w:trPr>
          <w:trHeight w:val="20"/>
        </w:trPr>
        <w:tc>
          <w:tcPr>
            <w:tcW w:w="496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226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25000,00</w:t>
            </w:r>
          </w:p>
        </w:tc>
        <w:tc>
          <w:tcPr>
            <w:tcW w:w="155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5000,00</w:t>
            </w:r>
          </w:p>
        </w:tc>
        <w:tc>
          <w:tcPr>
            <w:tcW w:w="1416"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5000,00</w:t>
            </w:r>
          </w:p>
        </w:tc>
        <w:tc>
          <w:tcPr>
            <w:tcW w:w="1415"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5000,00</w:t>
            </w:r>
          </w:p>
        </w:tc>
        <w:tc>
          <w:tcPr>
            <w:tcW w:w="170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5000,00</w:t>
            </w:r>
          </w:p>
        </w:tc>
        <w:tc>
          <w:tcPr>
            <w:tcW w:w="1851" w:type="dxa"/>
            <w:tcBorders>
              <w:top w:val="nil"/>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5000,00</w:t>
            </w:r>
          </w:p>
        </w:tc>
      </w:tr>
      <w:tr w:rsidR="00F51F50" w:rsidTr="00F51F50">
        <w:trPr>
          <w:trHeight w:val="20"/>
        </w:trPr>
        <w:tc>
          <w:tcPr>
            <w:tcW w:w="4961"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Всего, в том числе по годам:</w:t>
            </w:r>
          </w:p>
        </w:tc>
        <w:tc>
          <w:tcPr>
            <w:tcW w:w="2266"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1 013 877,73</w:t>
            </w:r>
          </w:p>
        </w:tc>
        <w:tc>
          <w:tcPr>
            <w:tcW w:w="1556"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203039,17</w:t>
            </w:r>
          </w:p>
        </w:tc>
        <w:tc>
          <w:tcPr>
            <w:tcW w:w="1416"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208199,89</w:t>
            </w:r>
          </w:p>
        </w:tc>
        <w:tc>
          <w:tcPr>
            <w:tcW w:w="1415"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210052,89</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196392,89</w:t>
            </w:r>
          </w:p>
        </w:tc>
        <w:tc>
          <w:tcPr>
            <w:tcW w:w="1851"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jc w:val="center"/>
              <w:rPr>
                <w:rFonts w:ascii="Arial" w:eastAsia="Calibri" w:hAnsi="Arial" w:cs="Arial"/>
                <w:sz w:val="24"/>
                <w:szCs w:val="24"/>
              </w:rPr>
            </w:pPr>
            <w:r>
              <w:rPr>
                <w:rFonts w:ascii="Arial" w:eastAsia="Times New Roman" w:hAnsi="Arial" w:cs="Arial"/>
                <w:sz w:val="24"/>
                <w:szCs w:val="24"/>
                <w:lang w:eastAsia="ru-RU"/>
              </w:rPr>
              <w:t>196192,89</w:t>
            </w:r>
          </w:p>
        </w:tc>
      </w:tr>
      <w:tr w:rsidR="00F51F50" w:rsidTr="00F51F50">
        <w:trPr>
          <w:trHeight w:val="20"/>
        </w:trPr>
        <w:tc>
          <w:tcPr>
            <w:tcW w:w="49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rPr>
                <w:rFonts w:ascii="Arial" w:eastAsia="Calibri" w:hAnsi="Arial" w:cs="Arial"/>
                <w:sz w:val="24"/>
                <w:szCs w:val="24"/>
              </w:rPr>
            </w:pPr>
            <w:r>
              <w:rPr>
                <w:rFonts w:ascii="Arial" w:eastAsia="Times New Roman" w:hAnsi="Arial" w:cs="Arial"/>
                <w:sz w:val="24"/>
                <w:szCs w:val="24"/>
                <w:lang w:eastAsia="ru-RU"/>
              </w:rPr>
              <w:t>Целевые показатели муниципальной программы</w:t>
            </w:r>
          </w:p>
        </w:tc>
        <w:tc>
          <w:tcPr>
            <w:tcW w:w="10205" w:type="dxa"/>
            <w:gridSpan w:val="6"/>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ind w:left="27" w:right="27"/>
              <w:rPr>
                <w:rFonts w:ascii="Arial" w:eastAsia="Calibri" w:hAnsi="Arial" w:cs="Arial"/>
                <w:color w:val="000000"/>
                <w:sz w:val="24"/>
                <w:szCs w:val="24"/>
              </w:rPr>
            </w:pPr>
            <w:r>
              <w:rPr>
                <w:rFonts w:ascii="Arial" w:hAnsi="Arial" w:cs="Arial"/>
                <w:color w:val="000000"/>
                <w:sz w:val="24"/>
                <w:szCs w:val="24"/>
              </w:rPr>
              <w:t>- Уровень бедности, до 3,8% к 2024 г;</w:t>
            </w:r>
          </w:p>
          <w:p w:rsidR="00F51F50" w:rsidRDefault="00F51F50" w:rsidP="00F51F50">
            <w:pPr>
              <w:spacing w:after="0"/>
              <w:ind w:left="27" w:right="27"/>
              <w:rPr>
                <w:rFonts w:ascii="Arial" w:hAnsi="Arial" w:cs="Arial"/>
                <w:color w:val="000000"/>
                <w:sz w:val="24"/>
                <w:szCs w:val="24"/>
              </w:rPr>
            </w:pPr>
            <w:r>
              <w:rPr>
                <w:rFonts w:ascii="Arial" w:hAnsi="Arial" w:cs="Arial"/>
                <w:color w:val="000000"/>
                <w:sz w:val="24"/>
                <w:szCs w:val="24"/>
              </w:rPr>
              <w:t>- Активное долголетие, до 17,5% к 2024 г;</w:t>
            </w:r>
          </w:p>
          <w:p w:rsidR="00F51F50" w:rsidRDefault="00F51F50" w:rsidP="00F51F50">
            <w:pPr>
              <w:spacing w:after="0"/>
              <w:ind w:left="27" w:right="27"/>
              <w:rPr>
                <w:rFonts w:ascii="Arial" w:hAnsi="Arial" w:cs="Arial"/>
                <w:color w:val="000000"/>
                <w:sz w:val="24"/>
                <w:szCs w:val="24"/>
              </w:rPr>
            </w:pPr>
            <w:r>
              <w:rPr>
                <w:rFonts w:ascii="Arial" w:hAnsi="Arial" w:cs="Arial"/>
                <w:color w:val="000000"/>
                <w:sz w:val="24"/>
                <w:szCs w:val="24"/>
              </w:rPr>
              <w:lastRenderedPageBreak/>
              <w:t>- Доступная среда-Доступность для инвалидов и других маломобильных групп населения муниципальных приоритетных объектов  до 92,8% к 2024г.;</w:t>
            </w:r>
          </w:p>
          <w:p w:rsidR="00F51F50" w:rsidRDefault="00F51F50" w:rsidP="00F51F50">
            <w:pPr>
              <w:spacing w:after="0"/>
              <w:ind w:left="27" w:right="27"/>
              <w:rPr>
                <w:rFonts w:ascii="Arial" w:hAnsi="Arial" w:cs="Arial"/>
                <w:color w:val="000000"/>
                <w:sz w:val="24"/>
                <w:szCs w:val="24"/>
              </w:rPr>
            </w:pPr>
            <w:r>
              <w:rPr>
                <w:rFonts w:ascii="Arial" w:hAnsi="Arial" w:cs="Arial"/>
                <w:color w:val="000000"/>
                <w:sz w:val="24"/>
                <w:szCs w:val="24"/>
              </w:rPr>
              <w:t xml:space="preserve">- Доля детей-инвалидов в возрасте от 1,5 года до 7 лет, охваченных дошкольным образованием, в общей численности детей-инвалидов такого возраста в Московской области до 100% к 2024г; </w:t>
            </w:r>
          </w:p>
          <w:p w:rsidR="00F51F50" w:rsidRDefault="00F51F50" w:rsidP="00F51F50">
            <w:pPr>
              <w:spacing w:after="0"/>
              <w:ind w:left="27" w:right="27"/>
              <w:rPr>
                <w:rFonts w:ascii="Arial" w:hAnsi="Arial" w:cs="Arial"/>
                <w:color w:val="000000"/>
                <w:sz w:val="24"/>
                <w:szCs w:val="24"/>
              </w:rPr>
            </w:pPr>
            <w:r>
              <w:rPr>
                <w:rFonts w:ascii="Arial" w:hAnsi="Arial" w:cs="Arial"/>
                <w:color w:val="000000"/>
                <w:sz w:val="24"/>
                <w:szCs w:val="24"/>
              </w:rPr>
              <w:t xml:space="preserve">-Доля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 50% к 2024г; </w:t>
            </w:r>
          </w:p>
          <w:p w:rsidR="00F51F50" w:rsidRDefault="00F51F50" w:rsidP="00F51F50">
            <w:pPr>
              <w:spacing w:after="0"/>
              <w:ind w:left="27" w:right="27"/>
              <w:rPr>
                <w:rFonts w:ascii="Arial" w:hAnsi="Arial" w:cs="Arial"/>
                <w:color w:val="000000"/>
                <w:sz w:val="24"/>
                <w:szCs w:val="24"/>
              </w:rPr>
            </w:pPr>
            <w:r>
              <w:rPr>
                <w:rFonts w:ascii="Arial" w:hAnsi="Arial" w:cs="Arial"/>
                <w:color w:val="000000"/>
                <w:sz w:val="24"/>
                <w:szCs w:val="24"/>
              </w:rPr>
              <w:t xml:space="preserve">- 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  до 100% к 2024г; </w:t>
            </w:r>
          </w:p>
          <w:p w:rsidR="00F51F50" w:rsidRDefault="00F51F50" w:rsidP="00F51F50">
            <w:pPr>
              <w:spacing w:after="0"/>
              <w:ind w:left="27" w:right="27"/>
              <w:rPr>
                <w:rFonts w:ascii="Arial" w:hAnsi="Arial" w:cs="Arial"/>
                <w:sz w:val="24"/>
                <w:szCs w:val="24"/>
              </w:rPr>
            </w:pPr>
            <w:r>
              <w:rPr>
                <w:rFonts w:ascii="Arial" w:hAnsi="Arial" w:cs="Arial"/>
                <w:color w:val="000000"/>
                <w:sz w:val="24"/>
                <w:szCs w:val="24"/>
              </w:rPr>
              <w:t xml:space="preserve">- Доля общеобразовательных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общеобразовательных организаций городского округа Люберцы до 29% к 2024г; </w:t>
            </w:r>
          </w:p>
          <w:p w:rsidR="00F51F50" w:rsidRDefault="00F51F50" w:rsidP="00F51F50">
            <w:pPr>
              <w:spacing w:after="0"/>
              <w:ind w:left="27" w:right="27"/>
              <w:rPr>
                <w:rFonts w:ascii="Arial" w:hAnsi="Arial" w:cs="Arial"/>
                <w:color w:val="000000"/>
                <w:sz w:val="24"/>
                <w:szCs w:val="24"/>
              </w:rPr>
            </w:pPr>
            <w:r>
              <w:rPr>
                <w:rFonts w:ascii="Arial" w:hAnsi="Arial" w:cs="Arial"/>
                <w:color w:val="000000"/>
                <w:sz w:val="24"/>
                <w:szCs w:val="24"/>
              </w:rPr>
              <w:t xml:space="preserve">-Доля дошкольных образовательных организаций в которых создана универсальная </w:t>
            </w:r>
            <w:proofErr w:type="spellStart"/>
            <w:r>
              <w:rPr>
                <w:rFonts w:ascii="Arial" w:hAnsi="Arial" w:cs="Arial"/>
                <w:color w:val="000000"/>
                <w:sz w:val="24"/>
                <w:szCs w:val="24"/>
              </w:rPr>
              <w:t>безбарьерная</w:t>
            </w:r>
            <w:proofErr w:type="spellEnd"/>
            <w:r>
              <w:rPr>
                <w:rFonts w:ascii="Arial" w:hAnsi="Arial" w:cs="Arial"/>
                <w:color w:val="000000"/>
                <w:sz w:val="24"/>
                <w:szCs w:val="24"/>
              </w:rPr>
              <w:t xml:space="preserve"> среда для инклюзивного образования детей-инвалидов в общем количестве дошкольных образовательных организаций городского округа Люберцы до 24% к 2024г</w:t>
            </w:r>
            <w:proofErr w:type="gramStart"/>
            <w:r>
              <w:rPr>
                <w:rFonts w:ascii="Arial" w:hAnsi="Arial" w:cs="Arial"/>
                <w:color w:val="000000"/>
                <w:sz w:val="24"/>
                <w:szCs w:val="24"/>
              </w:rPr>
              <w:t xml:space="preserve"> ;</w:t>
            </w:r>
            <w:proofErr w:type="gramEnd"/>
          </w:p>
          <w:p w:rsidR="00F51F50" w:rsidRDefault="00F51F50" w:rsidP="00F51F50">
            <w:pPr>
              <w:spacing w:after="0"/>
              <w:ind w:left="27" w:right="27"/>
              <w:rPr>
                <w:rFonts w:ascii="Arial" w:hAnsi="Arial" w:cs="Arial"/>
                <w:color w:val="000000"/>
                <w:sz w:val="24"/>
                <w:szCs w:val="24"/>
              </w:rPr>
            </w:pPr>
            <w:r>
              <w:rPr>
                <w:rFonts w:ascii="Arial" w:hAnsi="Arial" w:cs="Arial"/>
                <w:color w:val="000000"/>
                <w:sz w:val="24"/>
                <w:szCs w:val="24"/>
              </w:rPr>
              <w:t xml:space="preserve">-Доля образовательных </w:t>
            </w:r>
            <w:proofErr w:type="gramStart"/>
            <w:r>
              <w:rPr>
                <w:rFonts w:ascii="Arial" w:hAnsi="Arial" w:cs="Arial"/>
                <w:color w:val="000000"/>
                <w:sz w:val="24"/>
                <w:szCs w:val="24"/>
              </w:rPr>
              <w:t>организаций</w:t>
            </w:r>
            <w:proofErr w:type="gramEnd"/>
            <w:r>
              <w:rPr>
                <w:rFonts w:ascii="Arial" w:hAnsi="Arial" w:cs="Arial"/>
                <w:color w:val="000000"/>
                <w:sz w:val="24"/>
                <w:szCs w:val="24"/>
              </w:rPr>
              <w:t xml:space="preserve">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до 25% до 2024г;</w:t>
            </w:r>
          </w:p>
          <w:p w:rsidR="00F51F50" w:rsidRDefault="00F51F50" w:rsidP="00F51F50">
            <w:pPr>
              <w:spacing w:after="0"/>
              <w:ind w:left="27" w:right="27"/>
              <w:rPr>
                <w:rFonts w:ascii="Arial" w:hAnsi="Arial" w:cs="Arial"/>
                <w:color w:val="000000"/>
                <w:sz w:val="24"/>
                <w:szCs w:val="24"/>
              </w:rPr>
            </w:pPr>
            <w:r>
              <w:rPr>
                <w:rFonts w:ascii="Arial" w:hAnsi="Arial" w:cs="Arial"/>
                <w:color w:val="000000"/>
                <w:sz w:val="24"/>
                <w:szCs w:val="24"/>
              </w:rPr>
              <w:t xml:space="preserve">-Доля выпускников-инвалидов общеобразовательных организаций 9 и 11 классов, охваченных </w:t>
            </w:r>
            <w:proofErr w:type="spellStart"/>
            <w:r>
              <w:rPr>
                <w:rFonts w:ascii="Arial" w:hAnsi="Arial" w:cs="Arial"/>
                <w:color w:val="000000"/>
                <w:sz w:val="24"/>
                <w:szCs w:val="24"/>
              </w:rPr>
              <w:t>профориентационной</w:t>
            </w:r>
            <w:proofErr w:type="spellEnd"/>
            <w:r>
              <w:rPr>
                <w:rFonts w:ascii="Arial" w:hAnsi="Arial" w:cs="Arial"/>
                <w:color w:val="000000"/>
                <w:sz w:val="24"/>
                <w:szCs w:val="24"/>
              </w:rPr>
              <w:t xml:space="preserve"> работой, в общей численности выпускников-инвалидов общеобразовательных организаций до 100% к 2024г;</w:t>
            </w:r>
          </w:p>
          <w:p w:rsidR="00F51F50" w:rsidRDefault="00F51F50" w:rsidP="00F51F50">
            <w:pPr>
              <w:widowControl w:val="0"/>
              <w:tabs>
                <w:tab w:val="left" w:pos="709"/>
              </w:tabs>
              <w:spacing w:after="0"/>
              <w:jc w:val="both"/>
              <w:rPr>
                <w:rFonts w:ascii="Arial" w:hAnsi="Arial" w:cs="Arial"/>
                <w:color w:val="000000"/>
                <w:sz w:val="24"/>
                <w:szCs w:val="24"/>
              </w:rPr>
            </w:pPr>
            <w:r>
              <w:rPr>
                <w:rFonts w:ascii="Arial" w:hAnsi="Arial" w:cs="Arial"/>
                <w:color w:val="000000"/>
                <w:sz w:val="24"/>
                <w:szCs w:val="24"/>
              </w:rPr>
              <w:t xml:space="preserve">-Доля детей, охваченных отдыхом и оздоровлением, к общей численности детей в возрасте от 7 до 15 </w:t>
            </w:r>
            <w:proofErr w:type="gramStart"/>
            <w:r>
              <w:rPr>
                <w:rFonts w:ascii="Arial" w:hAnsi="Arial" w:cs="Arial"/>
                <w:color w:val="000000"/>
                <w:sz w:val="24"/>
                <w:szCs w:val="24"/>
              </w:rPr>
              <w:t>лет, подлежащих оздоровлению увеличится</w:t>
            </w:r>
            <w:proofErr w:type="gramEnd"/>
            <w:r>
              <w:rPr>
                <w:rFonts w:ascii="Arial" w:hAnsi="Arial" w:cs="Arial"/>
                <w:color w:val="000000"/>
                <w:sz w:val="24"/>
                <w:szCs w:val="24"/>
              </w:rPr>
              <w:t xml:space="preserve"> с 60,5% до 63% к 2024 г.</w:t>
            </w:r>
          </w:p>
          <w:p w:rsidR="00F51F50" w:rsidRDefault="00F51F50" w:rsidP="00F51F50">
            <w:pPr>
              <w:widowControl w:val="0"/>
              <w:tabs>
                <w:tab w:val="left" w:pos="709"/>
              </w:tabs>
              <w:spacing w:after="0"/>
              <w:jc w:val="both"/>
              <w:rPr>
                <w:rFonts w:ascii="Arial" w:hAnsi="Arial" w:cs="Arial"/>
                <w:color w:val="000000"/>
                <w:sz w:val="24"/>
                <w:szCs w:val="24"/>
              </w:rPr>
            </w:pPr>
            <w:r>
              <w:rPr>
                <w:rFonts w:ascii="Arial" w:hAnsi="Arial" w:cs="Arial"/>
                <w:color w:val="000000"/>
                <w:sz w:val="24"/>
                <w:szCs w:val="24"/>
              </w:rPr>
              <w:t xml:space="preserve">-Доля детей, находящихся в трудной жизненной ситуации, охваченных отдыхом и оздоровлением, в общей численности детей в возрасте от 7 до 15 лет, находящихся в </w:t>
            </w:r>
            <w:r>
              <w:rPr>
                <w:rFonts w:ascii="Arial" w:hAnsi="Arial" w:cs="Arial"/>
                <w:color w:val="000000"/>
                <w:sz w:val="24"/>
                <w:szCs w:val="24"/>
              </w:rPr>
              <w:lastRenderedPageBreak/>
              <w:t>трудной жизненной ситуации, подлежащих оздоровлению увеличится с 55,8% до 57% к 2024 г.</w:t>
            </w:r>
          </w:p>
          <w:p w:rsidR="00F51F50" w:rsidRDefault="00F51F50" w:rsidP="00F51F50">
            <w:pPr>
              <w:widowControl w:val="0"/>
              <w:tabs>
                <w:tab w:val="left" w:pos="709"/>
              </w:tabs>
              <w:spacing w:after="0"/>
              <w:jc w:val="both"/>
              <w:rPr>
                <w:rFonts w:ascii="Arial" w:hAnsi="Arial" w:cs="Arial"/>
                <w:color w:val="000000"/>
                <w:sz w:val="24"/>
                <w:szCs w:val="24"/>
              </w:rPr>
            </w:pPr>
            <w:r>
              <w:rPr>
                <w:rFonts w:ascii="Arial" w:hAnsi="Arial" w:cs="Arial"/>
                <w:color w:val="000000"/>
                <w:sz w:val="24"/>
                <w:szCs w:val="24"/>
              </w:rPr>
              <w:t>- 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 0,059 промилле к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которым оказана поддержка ОМСУ всего: 38 единиц до 2024г;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поддержка органом местного самоуправления 4 единицы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в сфере образования, которым оказана поддержка органом местного самоуправления 10 единиц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поддержка органом местного самоуправления 4 единицы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поддержка органом местного самоуправления 5 единиц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поддержка органом местного самоуправления 15 единиц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общем объеме расходов бюджета городского округа Люберцы на социальную сферу 0,83%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культуры в общем объеме расходов бюджета городского округа Люберцы в сфере культуры 0,14%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 НКО, в сфере образования в общем объеме расходов бюджета городского округа Люберцы в сфере образования 1,08 %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Доля расходов, направляемых на предоставление субсидий социально ориентированным некоммерческим организациям, в сфере физической культуры и спорта в общем объеме расходов бюджета городского округа Люберцы в сфере физической культуры и спорта 0,16%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xml:space="preserve">- Доля расходов, направляемых на предоставление субсидий СО НКО, в сфере охраны здоровья в общем объеме расходов бюджета городского округа Люберцы в сфере </w:t>
            </w:r>
            <w:r>
              <w:rPr>
                <w:rFonts w:ascii="Arial" w:hAnsi="Arial" w:cs="Arial"/>
                <w:color w:val="000000"/>
                <w:sz w:val="24"/>
                <w:szCs w:val="24"/>
              </w:rPr>
              <w:lastRenderedPageBreak/>
              <w:t>охраны здоровья  6 %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которым оказана финансовая поддержка органом местного самоуправления 11 единиц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которым оказана имущественная поддержка органом местного самоуправления 23 единицы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в сфере культуры, которым оказана имущественная поддержка органом местного самоуправлении 1 единица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в сфере образования, которым оказана имущественная поддержка органом местного самоуправления 4 единицы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в сфере физической культуры и спорта, которым оказана имущественная поддержка органом местного самоуправления  3 единицы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в сфере охраны здоровья, которым оказана имущественная поддержка органом местного самоуправления 3 единицы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в иных сферах деятельности, которым оказана имущественная поддержка органом местного самоуправления 12 единиц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xml:space="preserve">- Общее количество предоставленной органом местного самоуправления площади на льготных условиях или в безвозмездное пользование  СО НКО,  8633,4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культуры 79,9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образования 4586,8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Общее количество представленной органом местного самоуправления площади на льготных условиях или в безвозмездное пользование СО НКО в сфере физической культуры и спорта 2304,4кв</w:t>
            </w:r>
            <w:proofErr w:type="gramStart"/>
            <w:r>
              <w:rPr>
                <w:rFonts w:ascii="Arial" w:hAnsi="Arial" w:cs="Arial"/>
                <w:color w:val="000000"/>
                <w:sz w:val="24"/>
                <w:szCs w:val="24"/>
              </w:rPr>
              <w:t>.м</w:t>
            </w:r>
            <w:proofErr w:type="gramEnd"/>
            <w:r>
              <w:rPr>
                <w:rFonts w:ascii="Arial" w:hAnsi="Arial" w:cs="Arial"/>
                <w:color w:val="000000"/>
                <w:sz w:val="24"/>
                <w:szCs w:val="24"/>
              </w:rPr>
              <w:t xml:space="preserve">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льготных условиях или в безвозмездное пользование СО НКО в сфере охраны здоровья 243,8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xml:space="preserve">- Общее количество представленной органом местного самоуправления площади на </w:t>
            </w:r>
            <w:r>
              <w:rPr>
                <w:rFonts w:ascii="Arial" w:hAnsi="Arial" w:cs="Arial"/>
                <w:color w:val="000000"/>
                <w:sz w:val="24"/>
                <w:szCs w:val="24"/>
              </w:rPr>
              <w:lastRenderedPageBreak/>
              <w:t xml:space="preserve">льготных условиях или в безвозмездное пользование СО НКО в  иных сферах деятельности, 1418,5 </w:t>
            </w:r>
            <w:proofErr w:type="spellStart"/>
            <w:r>
              <w:rPr>
                <w:rFonts w:ascii="Arial" w:hAnsi="Arial" w:cs="Arial"/>
                <w:color w:val="000000"/>
                <w:sz w:val="24"/>
                <w:szCs w:val="24"/>
              </w:rPr>
              <w:t>кв</w:t>
            </w:r>
            <w:proofErr w:type="gramStart"/>
            <w:r>
              <w:rPr>
                <w:rFonts w:ascii="Arial" w:hAnsi="Arial" w:cs="Arial"/>
                <w:color w:val="000000"/>
                <w:sz w:val="24"/>
                <w:szCs w:val="24"/>
              </w:rPr>
              <w:t>.м</w:t>
            </w:r>
            <w:proofErr w:type="spellEnd"/>
            <w:proofErr w:type="gramEnd"/>
            <w:r>
              <w:rPr>
                <w:rFonts w:ascii="Arial" w:hAnsi="Arial" w:cs="Arial"/>
                <w:color w:val="000000"/>
                <w:sz w:val="24"/>
                <w:szCs w:val="24"/>
              </w:rPr>
              <w:t xml:space="preserve">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Количество  СО НКО, которым оказана консультационная поддержка органом местного самоуправления 38 единиц до 2024 г;</w:t>
            </w:r>
          </w:p>
          <w:p w:rsidR="00F51F50" w:rsidRDefault="00F51F50" w:rsidP="00F51F50">
            <w:pPr>
              <w:spacing w:after="0"/>
              <w:jc w:val="both"/>
              <w:rPr>
                <w:rFonts w:ascii="Arial" w:hAnsi="Arial" w:cs="Arial"/>
                <w:color w:val="000000"/>
                <w:sz w:val="24"/>
                <w:szCs w:val="24"/>
              </w:rPr>
            </w:pPr>
            <w:r>
              <w:rPr>
                <w:rFonts w:ascii="Arial" w:hAnsi="Arial" w:cs="Arial"/>
                <w:color w:val="000000"/>
                <w:sz w:val="24"/>
                <w:szCs w:val="24"/>
              </w:rPr>
              <w:t>- Численность граждан, принявших участие в просветительских мероприятиях по вопросам деятельности СО НКО 36 человек до 2024 г;</w:t>
            </w:r>
          </w:p>
          <w:p w:rsidR="00F51F50" w:rsidRDefault="00F51F50" w:rsidP="00F51F50">
            <w:pPr>
              <w:suppressAutoHyphens/>
              <w:spacing w:after="0"/>
              <w:jc w:val="both"/>
              <w:rPr>
                <w:rFonts w:ascii="Arial" w:eastAsia="Calibri" w:hAnsi="Arial" w:cs="Arial"/>
                <w:color w:val="000000"/>
                <w:sz w:val="24"/>
                <w:szCs w:val="24"/>
              </w:rPr>
            </w:pPr>
            <w:r>
              <w:rPr>
                <w:rFonts w:ascii="Arial" w:hAnsi="Arial" w:cs="Arial"/>
                <w:color w:val="000000"/>
                <w:sz w:val="24"/>
                <w:szCs w:val="24"/>
              </w:rPr>
              <w:t>- Количество проведенных  органом местного самоуправления просветительских мероприятий по вопросам деятельности СО НКО  3 единицы до 2024 г.</w:t>
            </w:r>
          </w:p>
        </w:tc>
      </w:tr>
    </w:tbl>
    <w:p w:rsidR="00F51F50" w:rsidRDefault="00F51F50" w:rsidP="00F51F50">
      <w:pPr>
        <w:widowControl w:val="0"/>
        <w:tabs>
          <w:tab w:val="left" w:pos="709"/>
          <w:tab w:val="left" w:pos="12870"/>
          <w:tab w:val="right" w:pos="16271"/>
        </w:tabs>
        <w:spacing w:after="0"/>
        <w:rPr>
          <w:rFonts w:ascii="Arial" w:eastAsia="Calibri" w:hAnsi="Arial" w:cs="Arial"/>
          <w:sz w:val="24"/>
          <w:szCs w:val="24"/>
        </w:rPr>
      </w:pPr>
      <w:r>
        <w:rPr>
          <w:rFonts w:ascii="Arial" w:eastAsia="Times New Roman" w:hAnsi="Arial" w:cs="Arial"/>
          <w:sz w:val="24"/>
          <w:szCs w:val="24"/>
          <w:lang w:eastAsia="ru-RU"/>
        </w:rPr>
        <w:lastRenderedPageBreak/>
        <w:t xml:space="preserve">                                                                                                                                                                                                              </w:t>
      </w:r>
    </w:p>
    <w:p w:rsidR="00F51F50" w:rsidRDefault="00F51F50" w:rsidP="00F51F50">
      <w:pPr>
        <w:spacing w:after="0"/>
        <w:ind w:left="426" w:firstLine="283"/>
        <w:jc w:val="center"/>
        <w:rPr>
          <w:rFonts w:ascii="Arial" w:hAnsi="Arial" w:cs="Arial"/>
          <w:sz w:val="24"/>
          <w:szCs w:val="24"/>
        </w:rPr>
      </w:pPr>
      <w:r>
        <w:rPr>
          <w:rFonts w:ascii="Arial" w:hAnsi="Arial" w:cs="Arial"/>
          <w:b/>
          <w:sz w:val="24"/>
          <w:szCs w:val="24"/>
        </w:rPr>
        <w:t>Общая характеристика сферы реализации  муниципальной программы</w:t>
      </w:r>
    </w:p>
    <w:p w:rsidR="00F51F50" w:rsidRDefault="00F51F50" w:rsidP="00F51F50">
      <w:pPr>
        <w:spacing w:after="0"/>
        <w:ind w:left="426" w:firstLine="283"/>
        <w:jc w:val="center"/>
        <w:rPr>
          <w:rFonts w:ascii="Arial" w:hAnsi="Arial" w:cs="Arial"/>
          <w:sz w:val="24"/>
          <w:szCs w:val="24"/>
        </w:rPr>
      </w:pPr>
      <w:r>
        <w:rPr>
          <w:rFonts w:ascii="Arial" w:hAnsi="Arial" w:cs="Arial"/>
          <w:b/>
          <w:sz w:val="24"/>
          <w:szCs w:val="24"/>
        </w:rPr>
        <w:t>«Социальная защита населения»</w:t>
      </w:r>
    </w:p>
    <w:p w:rsidR="00F51F50" w:rsidRDefault="00F51F50" w:rsidP="00F51F50">
      <w:pPr>
        <w:spacing w:after="0"/>
        <w:ind w:left="426" w:firstLine="283"/>
        <w:jc w:val="center"/>
        <w:rPr>
          <w:rFonts w:ascii="Arial" w:hAnsi="Arial" w:cs="Arial"/>
          <w:b/>
          <w:sz w:val="24"/>
          <w:szCs w:val="24"/>
        </w:rPr>
      </w:pP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Социальная поддержка граждан представляет собой систему правовых, экономических, организационных мер, гарантированных отдельным категориям граждан. Система социальной защиты населения городского округа Люберцы базируется на принципах адресности  и добровольности предоставления мер социальной поддержки и социальных услуг, гарантированности исполнения принятых государством обязательств по предоставлению мер социальной поддержки и социального обслуживания.</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Разработка программы вызвана необходимостью оказания  материальной поддержки и социальной помощи пенсионерам, инвалидам и отдельным категориям граждан городского округа Люберцы Московской области, оказавшихся в сложной жизненной ситуации и сложном материальном положении.</w:t>
      </w:r>
      <w:proofErr w:type="gramEnd"/>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В городском округе Люберцы в полном объеме предоставляются социальные гарантии, установленные действующим законодательством, для определенных категорий граждан. К таким категориям, в том числе, относятся лица, замещавшие муниципальные должности или должности муниципальной службы в органах местного самоуправления и избирательных комиссиях муниципальных образований Московской области. Таким лицам при наличии необходимых условий, определенных действующим законодательством, выплачивается пенсия за выслугу лет. Пенсия за выслугу лет предназначена для граждан, которые внесли немалый вклад в развитие региона Московской области. Пенсия за выслугу лет </w:t>
      </w:r>
      <w:r>
        <w:rPr>
          <w:rFonts w:ascii="Arial" w:hAnsi="Arial" w:cs="Arial"/>
          <w:sz w:val="24"/>
          <w:szCs w:val="24"/>
        </w:rPr>
        <w:lastRenderedPageBreak/>
        <w:t>назначается в дополнение к пенсии по старости или инвалидности при наличии необходимого стажа в органах местного самоуправления,  после заявительного обращения гражданина к Главе городского округа Люберцы. На 01.01.2020 пенсию за выслугу лет в городском округе Люберцы получают 249 человек.</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В округе  проживает 83041 пенсионер, из них  6957  человек получают пенсию ниже прожиточного минимума. Им производится региональная социальная доплата до прожиточного минимума.</w:t>
      </w:r>
    </w:p>
    <w:p w:rsidR="00F51F50" w:rsidRDefault="00F51F50" w:rsidP="00F51F50">
      <w:pPr>
        <w:spacing w:after="0"/>
        <w:ind w:left="426" w:firstLine="283"/>
        <w:jc w:val="both"/>
        <w:rPr>
          <w:rFonts w:ascii="Arial" w:hAnsi="Arial" w:cs="Arial"/>
          <w:sz w:val="24"/>
          <w:szCs w:val="24"/>
        </w:rPr>
      </w:pPr>
      <w:proofErr w:type="gramStart"/>
      <w:r>
        <w:rPr>
          <w:rFonts w:ascii="Arial" w:hAnsi="Arial" w:cs="Arial"/>
          <w:sz w:val="24"/>
          <w:szCs w:val="24"/>
        </w:rPr>
        <w:t>В период государственного реформирования жилищно-коммунального комплекса и повышения размеров платы за жилые помещения и коммунальные услуги, одной из мер социальной поддержки граждан с низким уровнем доходов, которые в силу определенных причин не могут оплачивать жилищно-коммунальные услуги без серьезного ущерба для качества их жизни и здоровья, является предоставление субсидий на оплату жилого помещения и коммунальных услуг.</w:t>
      </w:r>
      <w:proofErr w:type="gramEnd"/>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Финансирование реализации данного мероприятия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жилищно-коммунальных услуг и организации деятельности управления жилищных субсидий.</w:t>
      </w:r>
    </w:p>
    <w:p w:rsidR="00F51F50" w:rsidRDefault="00F51F50" w:rsidP="00F51F50">
      <w:pPr>
        <w:spacing w:after="0"/>
        <w:ind w:left="425" w:firstLine="284"/>
        <w:jc w:val="both"/>
        <w:rPr>
          <w:rFonts w:ascii="Arial" w:hAnsi="Arial" w:cs="Arial"/>
          <w:sz w:val="24"/>
          <w:szCs w:val="24"/>
        </w:rPr>
      </w:pPr>
      <w:r>
        <w:rPr>
          <w:rFonts w:ascii="Arial" w:hAnsi="Arial" w:cs="Arial"/>
          <w:sz w:val="24"/>
          <w:szCs w:val="24"/>
        </w:rPr>
        <w:t>Обеспечение исполнения государственных полномочий Московской области по предоставлению гражданам Российской Федерации, имеющим место жительства  на территории муниципального образования городской округ Люберцы Московской области, субсидий на оплату жилого помещения и коммунальных услуг осуществляет администрация городского округа Люберцы Московской области.</w:t>
      </w:r>
    </w:p>
    <w:p w:rsidR="00F51F50" w:rsidRDefault="00F51F50" w:rsidP="00F51F50">
      <w:pPr>
        <w:spacing w:after="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За  2019 год в администрацию </w:t>
      </w: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xml:space="preserve">. Люберцы  поступило 10214 заявлений от граждан, проживающих в </w:t>
      </w:r>
      <w:proofErr w:type="spellStart"/>
      <w:r>
        <w:rPr>
          <w:rFonts w:ascii="Arial" w:eastAsia="Times New Roman" w:hAnsi="Arial" w:cs="Arial"/>
          <w:color w:val="000000"/>
          <w:sz w:val="24"/>
          <w:szCs w:val="24"/>
          <w:lang w:eastAsia="ru-RU"/>
        </w:rPr>
        <w:t>г.о</w:t>
      </w:r>
      <w:proofErr w:type="spellEnd"/>
      <w:r>
        <w:rPr>
          <w:rFonts w:ascii="Arial" w:eastAsia="Times New Roman" w:hAnsi="Arial" w:cs="Arial"/>
          <w:color w:val="000000"/>
          <w:sz w:val="24"/>
          <w:szCs w:val="24"/>
          <w:lang w:eastAsia="ru-RU"/>
        </w:rPr>
        <w:t>. Люберцы, о предоставлении муниципальной услуги «Предоставление гражданам субсидий на оплату жилого помещения и коммунальных услуг», из них  предоставлены:</w:t>
      </w:r>
    </w:p>
    <w:p w:rsidR="00F51F50" w:rsidRDefault="00F51F50" w:rsidP="00F51F50">
      <w:pPr>
        <w:spacing w:after="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через МФЦ – 1617 заявлений;</w:t>
      </w:r>
    </w:p>
    <w:p w:rsidR="00F51F50" w:rsidRDefault="00F51F50" w:rsidP="00F51F50">
      <w:pPr>
        <w:spacing w:after="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через региональный          портал государственных и муниципальных услуг Московской области (РПГУ) – 8597 </w:t>
      </w:r>
      <w:proofErr w:type="spellStart"/>
      <w:r>
        <w:rPr>
          <w:rFonts w:ascii="Arial" w:eastAsia="Times New Roman" w:hAnsi="Arial" w:cs="Arial"/>
          <w:color w:val="000000"/>
          <w:sz w:val="24"/>
          <w:szCs w:val="24"/>
          <w:lang w:eastAsia="ru-RU"/>
        </w:rPr>
        <w:t>заялений</w:t>
      </w:r>
      <w:proofErr w:type="spellEnd"/>
      <w:r>
        <w:rPr>
          <w:rFonts w:ascii="Arial" w:eastAsia="Times New Roman" w:hAnsi="Arial" w:cs="Arial"/>
          <w:color w:val="000000"/>
          <w:sz w:val="24"/>
          <w:szCs w:val="24"/>
          <w:lang w:eastAsia="ru-RU"/>
        </w:rPr>
        <w:t>.</w:t>
      </w:r>
    </w:p>
    <w:p w:rsidR="00F51F50" w:rsidRDefault="00F51F50" w:rsidP="00F51F50">
      <w:pPr>
        <w:spacing w:after="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Общее количество положительных решений составило – 9656 ед.</w:t>
      </w:r>
    </w:p>
    <w:p w:rsidR="00F51F50" w:rsidRDefault="00F51F50" w:rsidP="00F51F50">
      <w:pPr>
        <w:spacing w:after="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На 1 января 2020 года субсидию на оплату жилого помещения и коммунальных услуг получали 5627 семей, в </w:t>
      </w:r>
      <w:proofErr w:type="spellStart"/>
      <w:r>
        <w:rPr>
          <w:rFonts w:ascii="Arial" w:eastAsia="Times New Roman" w:hAnsi="Arial" w:cs="Arial"/>
          <w:color w:val="000000"/>
          <w:sz w:val="24"/>
          <w:szCs w:val="24"/>
          <w:lang w:eastAsia="ru-RU"/>
        </w:rPr>
        <w:t>т.ч</w:t>
      </w:r>
      <w:proofErr w:type="spellEnd"/>
      <w:r>
        <w:rPr>
          <w:rFonts w:ascii="Arial" w:eastAsia="Times New Roman" w:hAnsi="Arial" w:cs="Arial"/>
          <w:color w:val="000000"/>
          <w:sz w:val="24"/>
          <w:szCs w:val="24"/>
          <w:lang w:eastAsia="ru-RU"/>
        </w:rPr>
        <w:t>.:</w:t>
      </w:r>
    </w:p>
    <w:p w:rsidR="00F51F50" w:rsidRDefault="00F51F50" w:rsidP="00F51F50">
      <w:pPr>
        <w:spacing w:after="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г. Люберцы – 3937 семей;</w:t>
      </w:r>
    </w:p>
    <w:p w:rsidR="00F51F50" w:rsidRDefault="00F51F50" w:rsidP="00F51F50">
      <w:pPr>
        <w:spacing w:after="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Красково</w:t>
      </w:r>
      <w:proofErr w:type="spellEnd"/>
      <w:r>
        <w:rPr>
          <w:rFonts w:ascii="Arial" w:eastAsia="Times New Roman" w:hAnsi="Arial" w:cs="Arial"/>
          <w:color w:val="000000"/>
          <w:sz w:val="24"/>
          <w:szCs w:val="24"/>
          <w:lang w:eastAsia="ru-RU"/>
        </w:rPr>
        <w:t xml:space="preserve"> – 475 семей;</w:t>
      </w:r>
    </w:p>
    <w:p w:rsidR="00F51F50" w:rsidRDefault="00F51F50" w:rsidP="00F51F50">
      <w:pPr>
        <w:spacing w:after="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Малаховка</w:t>
      </w:r>
      <w:proofErr w:type="spellEnd"/>
      <w:r>
        <w:rPr>
          <w:rFonts w:ascii="Arial" w:eastAsia="Times New Roman" w:hAnsi="Arial" w:cs="Arial"/>
          <w:color w:val="000000"/>
          <w:sz w:val="24"/>
          <w:szCs w:val="24"/>
          <w:lang w:eastAsia="ru-RU"/>
        </w:rPr>
        <w:t xml:space="preserve"> – 400 семьи;</w:t>
      </w:r>
    </w:p>
    <w:p w:rsidR="00F51F50" w:rsidRDefault="00F51F50" w:rsidP="00F51F50">
      <w:pPr>
        <w:spacing w:after="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Октябрьский</w:t>
      </w:r>
      <w:proofErr w:type="gramEnd"/>
      <w:r>
        <w:rPr>
          <w:rFonts w:ascii="Arial" w:eastAsia="Times New Roman" w:hAnsi="Arial" w:cs="Arial"/>
          <w:color w:val="000000"/>
          <w:sz w:val="24"/>
          <w:szCs w:val="24"/>
          <w:lang w:eastAsia="ru-RU"/>
        </w:rPr>
        <w:t xml:space="preserve"> – 308 семей;</w:t>
      </w:r>
    </w:p>
    <w:p w:rsidR="00F51F50" w:rsidRDefault="00F51F50" w:rsidP="00F51F50">
      <w:pPr>
        <w:spacing w:after="0"/>
        <w:ind w:left="425" w:firstLine="284"/>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р.п</w:t>
      </w:r>
      <w:proofErr w:type="spellEnd"/>
      <w:r>
        <w:rPr>
          <w:rFonts w:ascii="Arial" w:eastAsia="Times New Roman" w:hAnsi="Arial" w:cs="Arial"/>
          <w:color w:val="000000"/>
          <w:sz w:val="24"/>
          <w:szCs w:val="24"/>
          <w:lang w:eastAsia="ru-RU"/>
        </w:rPr>
        <w:t xml:space="preserve">. </w:t>
      </w:r>
      <w:proofErr w:type="spellStart"/>
      <w:r>
        <w:rPr>
          <w:rFonts w:ascii="Arial" w:eastAsia="Times New Roman" w:hAnsi="Arial" w:cs="Arial"/>
          <w:color w:val="000000"/>
          <w:sz w:val="24"/>
          <w:szCs w:val="24"/>
          <w:lang w:eastAsia="ru-RU"/>
        </w:rPr>
        <w:t>Томилино</w:t>
      </w:r>
      <w:proofErr w:type="spellEnd"/>
      <w:r>
        <w:rPr>
          <w:rFonts w:ascii="Arial" w:eastAsia="Times New Roman" w:hAnsi="Arial" w:cs="Arial"/>
          <w:color w:val="000000"/>
          <w:sz w:val="24"/>
          <w:szCs w:val="24"/>
          <w:lang w:eastAsia="ru-RU"/>
        </w:rPr>
        <w:t xml:space="preserve"> – 507 семьи.</w:t>
      </w:r>
    </w:p>
    <w:p w:rsidR="00F51F50" w:rsidRDefault="00F51F50" w:rsidP="00F51F50">
      <w:pPr>
        <w:spacing w:after="0"/>
        <w:ind w:left="425" w:firstLine="284"/>
        <w:jc w:val="both"/>
        <w:rPr>
          <w:rFonts w:ascii="Arial" w:eastAsia="Calibri" w:hAnsi="Arial" w:cs="Arial"/>
          <w:sz w:val="24"/>
          <w:szCs w:val="24"/>
        </w:rPr>
      </w:pPr>
    </w:p>
    <w:p w:rsidR="00F51F50" w:rsidRDefault="00F51F50" w:rsidP="00F51F50">
      <w:pPr>
        <w:pStyle w:val="a9"/>
        <w:widowControl/>
        <w:spacing w:after="0"/>
        <w:ind w:left="426" w:firstLine="283"/>
        <w:jc w:val="both"/>
        <w:rPr>
          <w:rFonts w:ascii="Arial" w:hAnsi="Arial" w:cs="Arial"/>
        </w:rPr>
      </w:pPr>
      <w:r>
        <w:rPr>
          <w:rFonts w:ascii="Arial" w:hAnsi="Arial" w:cs="Arial"/>
        </w:rPr>
        <w:lastRenderedPageBreak/>
        <w:t>Одним из важнейших направлений Программы является закрепление тенденции стабилизации положения и реализация мер по улучшению положения наиболее уязвимых категорий населения. Именно поэтому данная муниципальная программа включает себя подпрограмму «Доступная среда». Подпрограмма направлена на создание доступной среды для инвалидов и маломобильных  групп населения. Обеспечение доступности объектов социальной, транспортной и инженерной инфраструктуры.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Реализация подпрограммы позволит создать для людей с ограниченными возможностями  равные с другими гражданами возможности участия в жизни общества.</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Одним из приоритетных направлений социальной политики городского округа Люберцы 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В  городском округе Люберцы проживает более 24 700 детей в возрасте от 7 до 15 лет, подлежащих оздоровлению, из них ежегодно охвачены организованным отдыхом и оздоровлением 60 процентов детей.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Традиционными формами отдыха, оздоровления  и занятости детей являются оздоровительные лагеря с дневным пребыванием детей, мало затратные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Система оздоровительных лагерей с дневным пребыванием детей функционирует  в течение одной летней смены на базе общеобразовательных организаций. 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эти лагеря принимают более 3440 тысяч детей.</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lastRenderedPageBreak/>
        <w:t>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С 2011 по 2017 годы ежегодно на территории городского округа Люберцы на производстве погибали от 1 до 4 чел. Начиная с 2013 года, наметилась тенденция к снижению травматизма с тяжелыми последствиями.  </w:t>
      </w:r>
    </w:p>
    <w:p w:rsidR="00F51F50" w:rsidRDefault="00F51F50" w:rsidP="00F51F50">
      <w:pPr>
        <w:spacing w:after="0"/>
        <w:ind w:left="426" w:firstLine="283"/>
        <w:jc w:val="both"/>
        <w:rPr>
          <w:rFonts w:ascii="Arial" w:hAnsi="Arial" w:cs="Arial"/>
          <w:sz w:val="24"/>
          <w:szCs w:val="24"/>
        </w:rPr>
      </w:pPr>
    </w:p>
    <w:p w:rsidR="00F51F50" w:rsidRDefault="00F51F50" w:rsidP="00F51F50">
      <w:pPr>
        <w:spacing w:after="0"/>
        <w:ind w:right="-427"/>
        <w:jc w:val="center"/>
        <w:rPr>
          <w:rFonts w:ascii="Arial" w:hAnsi="Arial" w:cs="Arial"/>
          <w:sz w:val="24"/>
          <w:szCs w:val="24"/>
        </w:rPr>
      </w:pPr>
      <w:r>
        <w:rPr>
          <w:rFonts w:ascii="Arial" w:eastAsia="Times New Roman" w:hAnsi="Arial" w:cs="Arial"/>
          <w:b/>
          <w:sz w:val="24"/>
          <w:szCs w:val="24"/>
          <w:lang w:eastAsia="ru-RU"/>
        </w:rPr>
        <w:t>Информация</w:t>
      </w:r>
    </w:p>
    <w:p w:rsidR="00F51F50" w:rsidRDefault="00F51F50" w:rsidP="00F51F50">
      <w:pPr>
        <w:spacing w:after="0"/>
        <w:ind w:right="-427"/>
        <w:jc w:val="center"/>
        <w:rPr>
          <w:rFonts w:ascii="Arial" w:hAnsi="Arial" w:cs="Arial"/>
          <w:sz w:val="24"/>
          <w:szCs w:val="24"/>
        </w:rPr>
      </w:pPr>
      <w:r>
        <w:rPr>
          <w:rFonts w:ascii="Arial" w:eastAsia="Times New Roman" w:hAnsi="Arial" w:cs="Arial"/>
          <w:b/>
          <w:sz w:val="24"/>
          <w:szCs w:val="24"/>
          <w:lang w:eastAsia="ru-RU"/>
        </w:rPr>
        <w:t>о травматизме на производстве с тяжелым и смертельным исходом за 2011 – 2019 годы</w:t>
      </w:r>
    </w:p>
    <w:p w:rsidR="00F51F50" w:rsidRDefault="00F51F50" w:rsidP="00F51F50">
      <w:pPr>
        <w:spacing w:after="0"/>
        <w:ind w:right="-427"/>
        <w:jc w:val="center"/>
        <w:rPr>
          <w:rFonts w:ascii="Arial" w:eastAsia="Times New Roman" w:hAnsi="Arial" w:cs="Arial"/>
          <w:sz w:val="24"/>
          <w:szCs w:val="24"/>
          <w:lang w:eastAsia="ru-RU"/>
        </w:rPr>
      </w:pPr>
    </w:p>
    <w:tbl>
      <w:tblPr>
        <w:tblW w:w="0" w:type="auto"/>
        <w:tblInd w:w="675" w:type="dxa"/>
        <w:tblLayout w:type="fixed"/>
        <w:tblLook w:val="04A0" w:firstRow="1" w:lastRow="0" w:firstColumn="1" w:lastColumn="0" w:noHBand="0" w:noVBand="1"/>
      </w:tblPr>
      <w:tblGrid>
        <w:gridCol w:w="5245"/>
        <w:gridCol w:w="881"/>
        <w:gridCol w:w="881"/>
        <w:gridCol w:w="881"/>
        <w:gridCol w:w="881"/>
        <w:gridCol w:w="880"/>
        <w:gridCol w:w="880"/>
        <w:gridCol w:w="881"/>
        <w:gridCol w:w="880"/>
        <w:gridCol w:w="895"/>
      </w:tblGrid>
      <w:tr w:rsidR="00F51F50" w:rsidTr="00F51F50">
        <w:trPr>
          <w:trHeight w:val="183"/>
        </w:trPr>
        <w:tc>
          <w:tcPr>
            <w:tcW w:w="5245" w:type="dxa"/>
            <w:vMerge w:val="restart"/>
            <w:tcBorders>
              <w:top w:val="single" w:sz="8" w:space="0" w:color="000000"/>
              <w:left w:val="single" w:sz="8" w:space="0" w:color="000000"/>
              <w:bottom w:val="single" w:sz="8" w:space="0" w:color="000000"/>
              <w:right w:val="single" w:sz="8" w:space="0" w:color="000000"/>
            </w:tcBorders>
            <w:hideMark/>
          </w:tcPr>
          <w:p w:rsidR="00F51F50" w:rsidRDefault="00F51F50" w:rsidP="00F51F50">
            <w:pPr>
              <w:tabs>
                <w:tab w:val="left" w:pos="10"/>
              </w:tabs>
              <w:suppressAutoHyphens/>
              <w:spacing w:after="0"/>
              <w:ind w:right="-427"/>
              <w:rPr>
                <w:rFonts w:ascii="Arial" w:eastAsia="Calibri" w:hAnsi="Arial" w:cs="Arial"/>
                <w:sz w:val="24"/>
                <w:szCs w:val="24"/>
              </w:rPr>
            </w:pPr>
            <w:r>
              <w:rPr>
                <w:rFonts w:ascii="Arial" w:eastAsia="Times New Roman" w:hAnsi="Arial" w:cs="Arial"/>
                <w:sz w:val="24"/>
                <w:szCs w:val="24"/>
                <w:lang w:eastAsia="ru-RU"/>
              </w:rPr>
              <w:t>Число пострадавших с тяжелыми     последствиями при  несчастных случаях, связанных с производством (чел.)</w:t>
            </w:r>
          </w:p>
        </w:tc>
        <w:tc>
          <w:tcPr>
            <w:tcW w:w="7940" w:type="dxa"/>
            <w:gridSpan w:val="9"/>
            <w:tcBorders>
              <w:top w:val="single" w:sz="8" w:space="0" w:color="000000"/>
              <w:left w:val="single" w:sz="8" w:space="0" w:color="000000"/>
              <w:bottom w:val="single" w:sz="12"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ГОДЫ</w:t>
            </w:r>
          </w:p>
        </w:tc>
      </w:tr>
      <w:tr w:rsidR="00F51F50" w:rsidTr="00F51F50">
        <w:trPr>
          <w:trHeight w:val="427"/>
        </w:trPr>
        <w:tc>
          <w:tcPr>
            <w:tcW w:w="5245" w:type="dxa"/>
            <w:vMerge/>
            <w:tcBorders>
              <w:top w:val="single" w:sz="8" w:space="0" w:color="000000"/>
              <w:left w:val="single" w:sz="8" w:space="0" w:color="000000"/>
              <w:bottom w:val="single" w:sz="8" w:space="0" w:color="000000"/>
              <w:right w:val="single" w:sz="8" w:space="0" w:color="000000"/>
            </w:tcBorders>
            <w:vAlign w:val="center"/>
            <w:hideMark/>
          </w:tcPr>
          <w:p w:rsidR="00F51F50" w:rsidRDefault="00F51F50" w:rsidP="00F51F50">
            <w:pPr>
              <w:spacing w:after="0"/>
              <w:rPr>
                <w:rFonts w:ascii="Arial" w:eastAsia="Calibri" w:hAnsi="Arial" w:cs="Arial"/>
                <w:sz w:val="24"/>
                <w:szCs w:val="24"/>
              </w:rPr>
            </w:pPr>
          </w:p>
        </w:tc>
        <w:tc>
          <w:tcPr>
            <w:tcW w:w="881" w:type="dxa"/>
            <w:tcBorders>
              <w:top w:val="single" w:sz="4" w:space="0" w:color="000000"/>
              <w:left w:val="single" w:sz="8" w:space="0" w:color="000000"/>
              <w:bottom w:val="single" w:sz="8" w:space="0" w:color="000000"/>
              <w:right w:val="single" w:sz="4" w:space="0" w:color="000000"/>
            </w:tcBorders>
            <w:hideMark/>
          </w:tcPr>
          <w:p w:rsidR="00F51F50" w:rsidRDefault="00F51F50" w:rsidP="00F51F50">
            <w:pPr>
              <w:spacing w:after="0"/>
              <w:ind w:right="-427"/>
              <w:jc w:val="both"/>
              <w:rPr>
                <w:rFonts w:ascii="Arial" w:eastAsia="Calibri" w:hAnsi="Arial" w:cs="Arial"/>
                <w:sz w:val="24"/>
                <w:szCs w:val="24"/>
              </w:rPr>
            </w:pPr>
            <w:r>
              <w:rPr>
                <w:rFonts w:ascii="Arial" w:eastAsia="Times New Roman" w:hAnsi="Arial" w:cs="Arial"/>
                <w:sz w:val="24"/>
                <w:szCs w:val="24"/>
                <w:lang w:eastAsia="ru-RU"/>
              </w:rPr>
              <w:t>2011</w:t>
            </w:r>
          </w:p>
          <w:p w:rsidR="00F51F50" w:rsidRDefault="00F51F50" w:rsidP="00F51F50">
            <w:pPr>
              <w:suppressAutoHyphens/>
              <w:spacing w:after="0"/>
              <w:ind w:right="-427"/>
              <w:jc w:val="both"/>
              <w:rPr>
                <w:rFonts w:ascii="Arial" w:eastAsia="Calibri" w:hAnsi="Arial" w:cs="Arial"/>
                <w:sz w:val="24"/>
                <w:szCs w:val="24"/>
              </w:rPr>
            </w:pPr>
            <w:r>
              <w:rPr>
                <w:rFonts w:ascii="Arial" w:eastAsia="Times New Roman" w:hAnsi="Arial" w:cs="Arial"/>
                <w:sz w:val="24"/>
                <w:szCs w:val="24"/>
                <w:lang w:eastAsia="ru-RU"/>
              </w:rPr>
              <w:t>год</w:t>
            </w:r>
          </w:p>
        </w:tc>
        <w:tc>
          <w:tcPr>
            <w:tcW w:w="881" w:type="dxa"/>
            <w:tcBorders>
              <w:top w:val="single" w:sz="4" w:space="0" w:color="000000"/>
              <w:left w:val="single" w:sz="4" w:space="0" w:color="000000"/>
              <w:bottom w:val="single" w:sz="8" w:space="0" w:color="000000"/>
              <w:right w:val="single" w:sz="4" w:space="0" w:color="000000"/>
            </w:tcBorders>
            <w:hideMark/>
          </w:tcPr>
          <w:p w:rsidR="00F51F50" w:rsidRDefault="00F51F50" w:rsidP="00F51F50">
            <w:pPr>
              <w:spacing w:after="0"/>
              <w:ind w:right="-427"/>
              <w:jc w:val="both"/>
              <w:rPr>
                <w:rFonts w:ascii="Arial" w:eastAsia="Calibri" w:hAnsi="Arial" w:cs="Arial"/>
                <w:sz w:val="24"/>
                <w:szCs w:val="24"/>
              </w:rPr>
            </w:pPr>
            <w:r>
              <w:rPr>
                <w:rFonts w:ascii="Arial" w:eastAsia="Times New Roman" w:hAnsi="Arial" w:cs="Arial"/>
                <w:sz w:val="24"/>
                <w:szCs w:val="24"/>
                <w:lang w:eastAsia="ru-RU"/>
              </w:rPr>
              <w:t>2012</w:t>
            </w:r>
          </w:p>
          <w:p w:rsidR="00F51F50" w:rsidRDefault="00F51F50" w:rsidP="00F51F50">
            <w:pPr>
              <w:suppressAutoHyphens/>
              <w:spacing w:after="0"/>
              <w:ind w:right="-427"/>
              <w:jc w:val="both"/>
              <w:rPr>
                <w:rFonts w:ascii="Arial" w:eastAsia="Calibri" w:hAnsi="Arial" w:cs="Arial"/>
                <w:sz w:val="24"/>
                <w:szCs w:val="24"/>
              </w:rPr>
            </w:pPr>
            <w:r>
              <w:rPr>
                <w:rFonts w:ascii="Arial" w:eastAsia="Times New Roman" w:hAnsi="Arial" w:cs="Arial"/>
                <w:sz w:val="24"/>
                <w:szCs w:val="24"/>
                <w:lang w:eastAsia="ru-RU"/>
              </w:rPr>
              <w:t>год</w:t>
            </w:r>
          </w:p>
        </w:tc>
        <w:tc>
          <w:tcPr>
            <w:tcW w:w="881" w:type="dxa"/>
            <w:tcBorders>
              <w:top w:val="single" w:sz="8" w:space="0" w:color="000000"/>
              <w:left w:val="single" w:sz="4" w:space="0" w:color="000000"/>
              <w:bottom w:val="single" w:sz="8" w:space="0" w:color="000000"/>
              <w:right w:val="single" w:sz="4" w:space="0" w:color="000000"/>
            </w:tcBorders>
            <w:hideMark/>
          </w:tcPr>
          <w:p w:rsidR="00F51F50" w:rsidRDefault="00F51F50" w:rsidP="00F51F50">
            <w:pPr>
              <w:spacing w:after="0"/>
              <w:ind w:right="-427"/>
              <w:jc w:val="both"/>
              <w:rPr>
                <w:rFonts w:ascii="Arial" w:eastAsia="Calibri" w:hAnsi="Arial" w:cs="Arial"/>
                <w:sz w:val="24"/>
                <w:szCs w:val="24"/>
              </w:rPr>
            </w:pPr>
            <w:r>
              <w:rPr>
                <w:rFonts w:ascii="Arial" w:eastAsia="Times New Roman" w:hAnsi="Arial" w:cs="Arial"/>
                <w:sz w:val="24"/>
                <w:szCs w:val="24"/>
                <w:lang w:eastAsia="ru-RU"/>
              </w:rPr>
              <w:t>2013</w:t>
            </w:r>
          </w:p>
          <w:p w:rsidR="00F51F50" w:rsidRDefault="00F51F50" w:rsidP="00F51F50">
            <w:pPr>
              <w:suppressAutoHyphens/>
              <w:spacing w:after="0"/>
              <w:ind w:right="-427"/>
              <w:jc w:val="both"/>
              <w:rPr>
                <w:rFonts w:ascii="Arial" w:eastAsia="Calibri" w:hAnsi="Arial" w:cs="Arial"/>
                <w:sz w:val="24"/>
                <w:szCs w:val="24"/>
              </w:rPr>
            </w:pPr>
            <w:r>
              <w:rPr>
                <w:rFonts w:ascii="Arial" w:eastAsia="Times New Roman" w:hAnsi="Arial" w:cs="Arial"/>
                <w:sz w:val="24"/>
                <w:szCs w:val="24"/>
                <w:lang w:eastAsia="ru-RU"/>
              </w:rPr>
              <w:t>год</w:t>
            </w:r>
          </w:p>
        </w:tc>
        <w:tc>
          <w:tcPr>
            <w:tcW w:w="881" w:type="dxa"/>
            <w:tcBorders>
              <w:top w:val="single" w:sz="12" w:space="0" w:color="000000"/>
              <w:left w:val="single" w:sz="4" w:space="0" w:color="000000"/>
              <w:bottom w:val="single" w:sz="4" w:space="0" w:color="000000"/>
              <w:right w:val="single" w:sz="8" w:space="0" w:color="000000"/>
            </w:tcBorders>
            <w:hideMark/>
          </w:tcPr>
          <w:p w:rsidR="00F51F50" w:rsidRDefault="00F51F50" w:rsidP="00F51F50">
            <w:pPr>
              <w:spacing w:after="0"/>
              <w:ind w:right="-427"/>
              <w:jc w:val="both"/>
              <w:rPr>
                <w:rFonts w:ascii="Arial" w:eastAsia="Calibri" w:hAnsi="Arial" w:cs="Arial"/>
                <w:sz w:val="24"/>
                <w:szCs w:val="24"/>
              </w:rPr>
            </w:pPr>
            <w:r>
              <w:rPr>
                <w:rFonts w:ascii="Arial" w:eastAsia="Times New Roman" w:hAnsi="Arial" w:cs="Arial"/>
                <w:sz w:val="24"/>
                <w:szCs w:val="24"/>
                <w:lang w:eastAsia="ru-RU"/>
              </w:rPr>
              <w:t>2014</w:t>
            </w:r>
          </w:p>
          <w:p w:rsidR="00F51F50" w:rsidRDefault="00F51F50" w:rsidP="00F51F50">
            <w:pPr>
              <w:suppressAutoHyphens/>
              <w:spacing w:after="0"/>
              <w:ind w:right="-427"/>
              <w:jc w:val="both"/>
              <w:rPr>
                <w:rFonts w:ascii="Arial" w:eastAsia="Calibri" w:hAnsi="Arial" w:cs="Arial"/>
                <w:sz w:val="24"/>
                <w:szCs w:val="24"/>
              </w:rPr>
            </w:pPr>
            <w:r>
              <w:rPr>
                <w:rFonts w:ascii="Arial" w:eastAsia="Times New Roman" w:hAnsi="Arial" w:cs="Arial"/>
                <w:sz w:val="24"/>
                <w:szCs w:val="24"/>
                <w:lang w:eastAsia="ru-RU"/>
              </w:rPr>
              <w:t>год</w:t>
            </w:r>
          </w:p>
        </w:tc>
        <w:tc>
          <w:tcPr>
            <w:tcW w:w="880" w:type="dxa"/>
            <w:tcBorders>
              <w:top w:val="single" w:sz="8" w:space="0" w:color="000000"/>
              <w:left w:val="single" w:sz="8" w:space="0" w:color="000000"/>
              <w:bottom w:val="single" w:sz="4" w:space="0" w:color="000000"/>
              <w:right w:val="single" w:sz="8" w:space="0" w:color="000000"/>
            </w:tcBorders>
          </w:tcPr>
          <w:p w:rsidR="00F51F50" w:rsidRDefault="00F51F50" w:rsidP="00F51F50">
            <w:pPr>
              <w:spacing w:after="0"/>
              <w:ind w:right="-427"/>
              <w:jc w:val="both"/>
              <w:rPr>
                <w:rFonts w:ascii="Arial" w:eastAsia="Calibri" w:hAnsi="Arial" w:cs="Arial"/>
                <w:sz w:val="24"/>
                <w:szCs w:val="24"/>
              </w:rPr>
            </w:pPr>
            <w:r>
              <w:rPr>
                <w:rFonts w:ascii="Arial" w:eastAsia="Times New Roman" w:hAnsi="Arial" w:cs="Arial"/>
                <w:sz w:val="24"/>
                <w:szCs w:val="24"/>
                <w:lang w:eastAsia="ru-RU"/>
              </w:rPr>
              <w:t>2015</w:t>
            </w:r>
          </w:p>
          <w:p w:rsidR="00F51F50" w:rsidRDefault="00F51F50" w:rsidP="00F51F50">
            <w:pPr>
              <w:spacing w:after="0"/>
              <w:ind w:right="-427"/>
              <w:jc w:val="both"/>
              <w:rPr>
                <w:rFonts w:ascii="Arial" w:hAnsi="Arial" w:cs="Arial"/>
                <w:sz w:val="24"/>
                <w:szCs w:val="24"/>
              </w:rPr>
            </w:pPr>
            <w:r>
              <w:rPr>
                <w:rFonts w:ascii="Arial" w:eastAsia="Times New Roman" w:hAnsi="Arial" w:cs="Arial"/>
                <w:sz w:val="24"/>
                <w:szCs w:val="24"/>
                <w:lang w:eastAsia="ru-RU"/>
              </w:rPr>
              <w:t>год</w:t>
            </w:r>
          </w:p>
          <w:p w:rsidR="00F51F50" w:rsidRDefault="00F51F50" w:rsidP="00F51F50">
            <w:pPr>
              <w:suppressAutoHyphens/>
              <w:spacing w:after="0"/>
              <w:ind w:right="-427"/>
              <w:jc w:val="both"/>
              <w:rPr>
                <w:rFonts w:ascii="Arial" w:eastAsia="Times New Roman" w:hAnsi="Arial" w:cs="Arial"/>
                <w:sz w:val="24"/>
                <w:szCs w:val="24"/>
                <w:lang w:eastAsia="ru-RU"/>
              </w:rPr>
            </w:pP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pacing w:after="0"/>
              <w:ind w:right="-427"/>
              <w:jc w:val="both"/>
              <w:rPr>
                <w:rFonts w:ascii="Arial" w:eastAsia="Calibri" w:hAnsi="Arial" w:cs="Arial"/>
                <w:sz w:val="24"/>
                <w:szCs w:val="24"/>
              </w:rPr>
            </w:pPr>
            <w:r>
              <w:rPr>
                <w:rFonts w:ascii="Arial" w:eastAsia="Times New Roman" w:hAnsi="Arial" w:cs="Arial"/>
                <w:sz w:val="24"/>
                <w:szCs w:val="24"/>
                <w:lang w:eastAsia="ru-RU"/>
              </w:rPr>
              <w:t>2016</w:t>
            </w:r>
          </w:p>
          <w:p w:rsidR="00F51F50" w:rsidRDefault="00F51F50" w:rsidP="00F51F50">
            <w:pPr>
              <w:suppressAutoHyphens/>
              <w:spacing w:after="0"/>
              <w:ind w:right="-427"/>
              <w:jc w:val="both"/>
              <w:rPr>
                <w:rFonts w:ascii="Arial" w:eastAsia="Calibri" w:hAnsi="Arial" w:cs="Arial"/>
                <w:sz w:val="24"/>
                <w:szCs w:val="24"/>
              </w:rPr>
            </w:pPr>
            <w:r>
              <w:rPr>
                <w:rFonts w:ascii="Arial" w:eastAsia="Times New Roman" w:hAnsi="Arial" w:cs="Arial"/>
                <w:sz w:val="24"/>
                <w:szCs w:val="24"/>
                <w:lang w:eastAsia="ru-RU"/>
              </w:rPr>
              <w:t>год</w:t>
            </w:r>
          </w:p>
        </w:tc>
        <w:tc>
          <w:tcPr>
            <w:tcW w:w="881" w:type="dxa"/>
            <w:tcBorders>
              <w:top w:val="single" w:sz="4" w:space="0" w:color="000000"/>
              <w:left w:val="single" w:sz="8" w:space="0" w:color="000000"/>
              <w:bottom w:val="single" w:sz="4" w:space="0" w:color="000000"/>
              <w:right w:val="single" w:sz="8" w:space="0" w:color="000000"/>
            </w:tcBorders>
          </w:tcPr>
          <w:p w:rsidR="00F51F50" w:rsidRDefault="00F51F50" w:rsidP="00F51F50">
            <w:pPr>
              <w:spacing w:after="0"/>
              <w:ind w:right="-427"/>
              <w:jc w:val="both"/>
              <w:rPr>
                <w:rFonts w:ascii="Arial" w:eastAsia="Calibri" w:hAnsi="Arial" w:cs="Arial"/>
                <w:sz w:val="24"/>
                <w:szCs w:val="24"/>
              </w:rPr>
            </w:pPr>
            <w:r>
              <w:rPr>
                <w:rFonts w:ascii="Arial" w:eastAsia="Times New Roman" w:hAnsi="Arial" w:cs="Arial"/>
                <w:sz w:val="24"/>
                <w:szCs w:val="24"/>
                <w:lang w:eastAsia="ru-RU"/>
              </w:rPr>
              <w:t>2017</w:t>
            </w:r>
          </w:p>
          <w:p w:rsidR="00F51F50" w:rsidRDefault="00F51F50" w:rsidP="00F51F50">
            <w:pPr>
              <w:spacing w:after="0"/>
              <w:ind w:right="-427"/>
              <w:jc w:val="both"/>
              <w:rPr>
                <w:rFonts w:ascii="Arial" w:hAnsi="Arial" w:cs="Arial"/>
                <w:sz w:val="24"/>
                <w:szCs w:val="24"/>
              </w:rPr>
            </w:pPr>
            <w:r>
              <w:rPr>
                <w:rFonts w:ascii="Arial" w:eastAsia="Times New Roman" w:hAnsi="Arial" w:cs="Arial"/>
                <w:sz w:val="24"/>
                <w:szCs w:val="24"/>
                <w:lang w:eastAsia="ru-RU"/>
              </w:rPr>
              <w:t>год</w:t>
            </w:r>
          </w:p>
          <w:p w:rsidR="00F51F50" w:rsidRDefault="00F51F50" w:rsidP="00F51F50">
            <w:pPr>
              <w:suppressAutoHyphens/>
              <w:spacing w:after="0"/>
              <w:ind w:right="-427"/>
              <w:jc w:val="both"/>
              <w:rPr>
                <w:rFonts w:ascii="Arial" w:eastAsia="Times New Roman" w:hAnsi="Arial" w:cs="Arial"/>
                <w:sz w:val="24"/>
                <w:szCs w:val="24"/>
                <w:lang w:eastAsia="ru-RU"/>
              </w:rPr>
            </w:pP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pacing w:after="0"/>
              <w:ind w:right="-427"/>
              <w:jc w:val="both"/>
              <w:rPr>
                <w:rFonts w:ascii="Arial" w:eastAsia="Calibri" w:hAnsi="Arial" w:cs="Arial"/>
                <w:sz w:val="24"/>
                <w:szCs w:val="24"/>
              </w:rPr>
            </w:pPr>
            <w:r>
              <w:rPr>
                <w:rFonts w:ascii="Arial" w:eastAsia="Times New Roman" w:hAnsi="Arial" w:cs="Arial"/>
                <w:sz w:val="24"/>
                <w:szCs w:val="24"/>
                <w:lang w:eastAsia="ru-RU"/>
              </w:rPr>
              <w:t>2018</w:t>
            </w:r>
          </w:p>
          <w:p w:rsidR="00F51F50" w:rsidRDefault="00F51F50" w:rsidP="00F51F50">
            <w:pPr>
              <w:suppressAutoHyphens/>
              <w:spacing w:after="0"/>
              <w:ind w:right="-427"/>
              <w:jc w:val="both"/>
              <w:rPr>
                <w:rFonts w:ascii="Arial" w:eastAsia="Calibri" w:hAnsi="Arial" w:cs="Arial"/>
                <w:sz w:val="24"/>
                <w:szCs w:val="24"/>
              </w:rPr>
            </w:pPr>
            <w:r>
              <w:rPr>
                <w:rFonts w:ascii="Arial" w:eastAsia="Times New Roman" w:hAnsi="Arial" w:cs="Arial"/>
                <w:sz w:val="24"/>
                <w:szCs w:val="24"/>
                <w:lang w:eastAsia="ru-RU"/>
              </w:rPr>
              <w:t>год</w:t>
            </w:r>
          </w:p>
        </w:tc>
        <w:tc>
          <w:tcPr>
            <w:tcW w:w="895"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pacing w:after="0"/>
              <w:ind w:right="-427"/>
              <w:jc w:val="both"/>
              <w:rPr>
                <w:rFonts w:ascii="Arial" w:eastAsia="Calibri" w:hAnsi="Arial" w:cs="Arial"/>
                <w:sz w:val="24"/>
                <w:szCs w:val="24"/>
              </w:rPr>
            </w:pPr>
            <w:r>
              <w:rPr>
                <w:rFonts w:ascii="Arial" w:eastAsia="Times New Roman" w:hAnsi="Arial" w:cs="Arial"/>
                <w:sz w:val="24"/>
                <w:szCs w:val="24"/>
                <w:lang w:eastAsia="ru-RU"/>
              </w:rPr>
              <w:t>2019</w:t>
            </w:r>
          </w:p>
          <w:p w:rsidR="00F51F50" w:rsidRDefault="00F51F50" w:rsidP="00F51F50">
            <w:pPr>
              <w:suppressAutoHyphens/>
              <w:spacing w:after="0"/>
              <w:ind w:right="-427"/>
              <w:jc w:val="both"/>
              <w:rPr>
                <w:rFonts w:ascii="Arial" w:eastAsia="Calibri" w:hAnsi="Arial" w:cs="Arial"/>
                <w:sz w:val="24"/>
                <w:szCs w:val="24"/>
              </w:rPr>
            </w:pPr>
            <w:r>
              <w:rPr>
                <w:rFonts w:ascii="Arial" w:eastAsia="Times New Roman" w:hAnsi="Arial" w:cs="Arial"/>
                <w:sz w:val="24"/>
                <w:szCs w:val="24"/>
                <w:lang w:eastAsia="ru-RU"/>
              </w:rPr>
              <w:t>год</w:t>
            </w:r>
          </w:p>
        </w:tc>
      </w:tr>
      <w:tr w:rsidR="00F51F50" w:rsidTr="00F51F50">
        <w:trPr>
          <w:trHeight w:val="249"/>
        </w:trPr>
        <w:tc>
          <w:tcPr>
            <w:tcW w:w="5245" w:type="dxa"/>
            <w:tcBorders>
              <w:top w:val="single" w:sz="8"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rPr>
                <w:rFonts w:ascii="Arial" w:eastAsia="Calibri" w:hAnsi="Arial" w:cs="Arial"/>
                <w:sz w:val="24"/>
                <w:szCs w:val="24"/>
              </w:rPr>
            </w:pPr>
            <w:proofErr w:type="gramStart"/>
            <w:r>
              <w:rPr>
                <w:rFonts w:ascii="Arial" w:eastAsia="Times New Roman" w:hAnsi="Arial" w:cs="Arial"/>
                <w:sz w:val="24"/>
                <w:szCs w:val="24"/>
                <w:lang w:eastAsia="ru-RU"/>
              </w:rPr>
              <w:t>В</w:t>
            </w:r>
            <w:proofErr w:type="gramEnd"/>
            <w:r>
              <w:rPr>
                <w:rFonts w:ascii="Arial" w:eastAsia="Times New Roman" w:hAnsi="Arial" w:cs="Arial"/>
                <w:sz w:val="24"/>
                <w:szCs w:val="24"/>
                <w:lang w:eastAsia="ru-RU"/>
              </w:rPr>
              <w:t xml:space="preserve"> С Е Г О, из них:</w:t>
            </w:r>
          </w:p>
        </w:tc>
        <w:tc>
          <w:tcPr>
            <w:tcW w:w="881" w:type="dxa"/>
            <w:tcBorders>
              <w:top w:val="single" w:sz="8" w:space="0" w:color="000000"/>
              <w:left w:val="single" w:sz="8" w:space="0" w:color="000000"/>
              <w:bottom w:val="single" w:sz="4" w:space="0" w:color="000000"/>
              <w:right w:val="single" w:sz="4"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12</w:t>
            </w:r>
          </w:p>
        </w:tc>
        <w:tc>
          <w:tcPr>
            <w:tcW w:w="881" w:type="dxa"/>
            <w:tcBorders>
              <w:top w:val="single" w:sz="8"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14</w:t>
            </w:r>
          </w:p>
        </w:tc>
        <w:tc>
          <w:tcPr>
            <w:tcW w:w="881" w:type="dxa"/>
            <w:tcBorders>
              <w:top w:val="single" w:sz="8"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9</w:t>
            </w:r>
          </w:p>
        </w:tc>
        <w:tc>
          <w:tcPr>
            <w:tcW w:w="881" w:type="dxa"/>
            <w:tcBorders>
              <w:top w:val="single" w:sz="4" w:space="0" w:color="000000"/>
              <w:left w:val="single" w:sz="4"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9</w:t>
            </w: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8</w:t>
            </w: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6</w:t>
            </w:r>
          </w:p>
        </w:tc>
        <w:tc>
          <w:tcPr>
            <w:tcW w:w="881"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6</w:t>
            </w: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3</w:t>
            </w:r>
          </w:p>
        </w:tc>
        <w:tc>
          <w:tcPr>
            <w:tcW w:w="895"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r w:rsidR="00F51F50" w:rsidTr="00F51F50">
        <w:trPr>
          <w:trHeight w:val="285"/>
        </w:trPr>
        <w:tc>
          <w:tcPr>
            <w:tcW w:w="5245"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rPr>
                <w:rFonts w:ascii="Arial" w:eastAsia="Calibri" w:hAnsi="Arial" w:cs="Arial"/>
                <w:sz w:val="24"/>
                <w:szCs w:val="24"/>
              </w:rPr>
            </w:pPr>
            <w:r>
              <w:rPr>
                <w:rFonts w:ascii="Arial" w:eastAsia="Times New Roman" w:hAnsi="Arial" w:cs="Arial"/>
                <w:sz w:val="24"/>
                <w:szCs w:val="24"/>
                <w:lang w:eastAsia="ru-RU"/>
              </w:rPr>
              <w:t xml:space="preserve"> Смертельный исход</w:t>
            </w:r>
          </w:p>
        </w:tc>
        <w:tc>
          <w:tcPr>
            <w:tcW w:w="881" w:type="dxa"/>
            <w:tcBorders>
              <w:top w:val="single" w:sz="4" w:space="0" w:color="000000"/>
              <w:left w:val="single" w:sz="8" w:space="0" w:color="000000"/>
              <w:bottom w:val="single" w:sz="4" w:space="0" w:color="000000"/>
              <w:right w:val="single" w:sz="4"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5</w:t>
            </w:r>
          </w:p>
        </w:tc>
        <w:tc>
          <w:tcPr>
            <w:tcW w:w="88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4"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1</w:t>
            </w: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2</w:t>
            </w: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1</w:t>
            </w: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0</w:t>
            </w:r>
          </w:p>
        </w:tc>
        <w:tc>
          <w:tcPr>
            <w:tcW w:w="895"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r w:rsidR="00F51F50" w:rsidTr="00F51F50">
        <w:trPr>
          <w:trHeight w:val="249"/>
        </w:trPr>
        <w:tc>
          <w:tcPr>
            <w:tcW w:w="5245"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rPr>
                <w:rFonts w:ascii="Arial" w:eastAsia="Calibri" w:hAnsi="Arial" w:cs="Arial"/>
                <w:sz w:val="24"/>
                <w:szCs w:val="24"/>
              </w:rPr>
            </w:pPr>
            <w:r>
              <w:rPr>
                <w:rFonts w:ascii="Arial" w:eastAsia="Times New Roman" w:hAnsi="Arial" w:cs="Arial"/>
                <w:sz w:val="24"/>
                <w:szCs w:val="24"/>
                <w:lang w:eastAsia="ru-RU"/>
              </w:rPr>
              <w:t xml:space="preserve"> Тяжелый исход</w:t>
            </w:r>
          </w:p>
        </w:tc>
        <w:tc>
          <w:tcPr>
            <w:tcW w:w="881" w:type="dxa"/>
            <w:tcBorders>
              <w:top w:val="single" w:sz="4" w:space="0" w:color="000000"/>
              <w:left w:val="single" w:sz="8" w:space="0" w:color="000000"/>
              <w:bottom w:val="single" w:sz="4" w:space="0" w:color="000000"/>
              <w:right w:val="single" w:sz="4"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7</w:t>
            </w:r>
          </w:p>
        </w:tc>
        <w:tc>
          <w:tcPr>
            <w:tcW w:w="88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11</w:t>
            </w:r>
          </w:p>
        </w:tc>
        <w:tc>
          <w:tcPr>
            <w:tcW w:w="88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6</w:t>
            </w:r>
          </w:p>
        </w:tc>
        <w:tc>
          <w:tcPr>
            <w:tcW w:w="881" w:type="dxa"/>
            <w:tcBorders>
              <w:top w:val="single" w:sz="4" w:space="0" w:color="000000"/>
              <w:left w:val="single" w:sz="4"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8</w:t>
            </w: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6</w:t>
            </w: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3</w:t>
            </w:r>
          </w:p>
        </w:tc>
        <w:tc>
          <w:tcPr>
            <w:tcW w:w="881"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5</w:t>
            </w:r>
          </w:p>
        </w:tc>
        <w:tc>
          <w:tcPr>
            <w:tcW w:w="880"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Calibri" w:hAnsi="Arial" w:cs="Arial"/>
                <w:sz w:val="24"/>
                <w:szCs w:val="24"/>
              </w:rPr>
            </w:pPr>
            <w:r>
              <w:rPr>
                <w:rFonts w:ascii="Arial" w:eastAsia="Times New Roman" w:hAnsi="Arial" w:cs="Arial"/>
                <w:sz w:val="24"/>
                <w:szCs w:val="24"/>
                <w:lang w:eastAsia="ru-RU"/>
              </w:rPr>
              <w:t>3</w:t>
            </w:r>
          </w:p>
        </w:tc>
        <w:tc>
          <w:tcPr>
            <w:tcW w:w="895" w:type="dxa"/>
            <w:tcBorders>
              <w:top w:val="single" w:sz="4" w:space="0" w:color="000000"/>
              <w:left w:val="single" w:sz="8" w:space="0" w:color="000000"/>
              <w:bottom w:val="single" w:sz="4" w:space="0" w:color="000000"/>
              <w:right w:val="single" w:sz="8" w:space="0" w:color="000000"/>
            </w:tcBorders>
            <w:hideMark/>
          </w:tcPr>
          <w:p w:rsidR="00F51F50" w:rsidRDefault="00F51F50" w:rsidP="00F51F50">
            <w:pPr>
              <w:suppressAutoHyphens/>
              <w:spacing w:after="0"/>
              <w:ind w:right="-427"/>
              <w:jc w:val="center"/>
              <w:rPr>
                <w:rFonts w:ascii="Arial" w:eastAsia="Times New Roman" w:hAnsi="Arial" w:cs="Arial"/>
                <w:sz w:val="24"/>
                <w:szCs w:val="24"/>
                <w:lang w:eastAsia="ru-RU"/>
              </w:rPr>
            </w:pPr>
            <w:r>
              <w:rPr>
                <w:rFonts w:ascii="Arial" w:eastAsia="Times New Roman" w:hAnsi="Arial" w:cs="Arial"/>
                <w:sz w:val="24"/>
                <w:szCs w:val="24"/>
                <w:lang w:eastAsia="ru-RU"/>
              </w:rPr>
              <w:t>0</w:t>
            </w:r>
          </w:p>
        </w:tc>
      </w:tr>
    </w:tbl>
    <w:p w:rsidR="00F51F50" w:rsidRDefault="00F51F50" w:rsidP="00F51F50">
      <w:pPr>
        <w:spacing w:after="0"/>
        <w:ind w:left="426" w:firstLine="283"/>
        <w:jc w:val="both"/>
        <w:rPr>
          <w:rFonts w:ascii="Arial" w:eastAsia="Calibri" w:hAnsi="Arial" w:cs="Arial"/>
          <w:sz w:val="24"/>
          <w:szCs w:val="24"/>
        </w:rPr>
      </w:pP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lastRenderedPageBreak/>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Некоммерческие организации - серьезная </w:t>
      </w:r>
      <w:proofErr w:type="gramStart"/>
      <w:r>
        <w:rPr>
          <w:rFonts w:ascii="Arial" w:hAnsi="Arial" w:cs="Arial"/>
          <w:sz w:val="24"/>
          <w:szCs w:val="24"/>
        </w:rPr>
        <w:t>экономическая сила</w:t>
      </w:r>
      <w:proofErr w:type="gramEnd"/>
      <w:r>
        <w:rPr>
          <w:rFonts w:ascii="Arial" w:hAnsi="Arial" w:cs="Arial"/>
          <w:sz w:val="24"/>
          <w:szCs w:val="24"/>
        </w:rPr>
        <w:t>, достойный и надежный партнер государства в решении широкого спектра социальных вопросов. Социально ориентированные некоммерческие организации - это организации, которые берут на себя часть функций государства, например, в области развития культуры и сохранения культурных традиций, защиты прав граждан и повышения их правосознания, борьбы с правовым нигилизмом, помощи детям и развития благотворительности.</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Некоммерческие организации занимаются оказанием социальных услуг населению, общественно значимой деятельностью, защитой прав человека и т.д., в рамках реализации проектов создают рабочие места, привлекают труд добровольцев, посредством деятельности благотворительных фондов собирают и направляют дополнительные средства на решение социально значимых проблем.</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И поддержка (как финансовая, так и политическая) для таких организаций является важным знаком признания необходимости и ценности их работы.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Самыми востребованными формами поддержки, наиболее отвечающими интересам некоммерческих организаций, являются бюджетные субсидии на реализацию социально значимых проектов, имущественная поддержка в виде предоставления недвижимого имущества в аренду на льготных условиях или в безвозмездное пользование, информационная поддержка, субсидирование для покрытия текущих расходов.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Главной составляющей в области развития  СО НКО  является дальнейшее обеспечение условий, способствующих максимальному раскрытию потенциальных возможностей СО НКО через реализацию ими конкретных проектов, программ, конкурсов.</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В силу социального характера реализация муниципальной программы городского округа Люберцы «Социальная защита населения» на 2020 – 2024 годы  позволит снизить уровень бедности, будет способствовать сохранению стабильности социального самочувствия граждан городского округа,  пенсионеров, инвалидов, семей, воспитывающих детей.</w:t>
      </w:r>
    </w:p>
    <w:p w:rsidR="00F51F50" w:rsidRDefault="00F51F50" w:rsidP="00F51F50">
      <w:pPr>
        <w:spacing w:after="0"/>
        <w:ind w:left="426" w:firstLine="283"/>
        <w:jc w:val="both"/>
        <w:rPr>
          <w:rFonts w:ascii="Arial" w:hAnsi="Arial" w:cs="Arial"/>
          <w:sz w:val="24"/>
          <w:szCs w:val="24"/>
        </w:rPr>
      </w:pPr>
    </w:p>
    <w:p w:rsidR="00F51F50" w:rsidRDefault="00F51F50" w:rsidP="00F51F50">
      <w:pPr>
        <w:spacing w:after="0"/>
        <w:ind w:left="426" w:firstLine="283"/>
        <w:jc w:val="center"/>
        <w:rPr>
          <w:rFonts w:ascii="Arial" w:hAnsi="Arial" w:cs="Arial"/>
          <w:sz w:val="24"/>
          <w:szCs w:val="24"/>
        </w:rPr>
      </w:pPr>
      <w:r>
        <w:rPr>
          <w:rFonts w:ascii="Arial" w:hAnsi="Arial" w:cs="Arial"/>
          <w:b/>
          <w:sz w:val="24"/>
          <w:szCs w:val="24"/>
        </w:rPr>
        <w:t xml:space="preserve">Описание целей муниципальной программы </w:t>
      </w:r>
    </w:p>
    <w:p w:rsidR="00F51F50" w:rsidRDefault="00F51F50" w:rsidP="00F51F50">
      <w:pPr>
        <w:spacing w:after="0"/>
        <w:jc w:val="center"/>
        <w:rPr>
          <w:rFonts w:ascii="Arial" w:hAnsi="Arial" w:cs="Arial"/>
          <w:b/>
          <w:sz w:val="24"/>
          <w:szCs w:val="24"/>
        </w:rPr>
      </w:pP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Основные цели муниципальной программы определены исходя из необходимости создания и совершенствования на муниципальном уровне благоприятных условий для жизни населения городского округа:</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-развитие «Доступной среды» для инвалидов и маломобильных групп населения;</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-организация отдыха,  оздоровления и занятости детей и подростков в период школьных каникул, увеличение охвата детей организованными формами отдыха;</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сохранение жизни и здоровья работников в течение всего периода трудовой деятельности;</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Реализация мероприятий муниципальной программы городского округа Люберцы «Социальная защита населения» на 2020-2024 годы обеспечит:</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выполнение в полном объеме, предусмотренных законодательством и дополнительных  социальных гарантий;</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повышение доступных для инвалидов и других маломобильных групп объектов социальной, инженерной инфраструктуры.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оказание преимущественной поддержки детям, находящимся в трудной жизненной ситуации; детям, достигшим индивидуальных успехов  в учебе, творчестве, спорте, социальных инициативах;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снижение уровня производственного травматизма и профессиональной заболеваемости;</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увеличение количества зарегистрированных социально ориентированных некоммерческих организаций в городском округе Люберцы;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решение приоритетных задач в социальной сфере за счет использования потенциала некоммерческих организаций.</w:t>
      </w:r>
    </w:p>
    <w:p w:rsidR="00F51F50" w:rsidRDefault="00F51F50" w:rsidP="00F51F50">
      <w:pPr>
        <w:pStyle w:val="a9"/>
        <w:widowControl/>
        <w:tabs>
          <w:tab w:val="left" w:pos="1650"/>
        </w:tabs>
        <w:spacing w:after="0"/>
        <w:jc w:val="center"/>
        <w:rPr>
          <w:rFonts w:ascii="Arial" w:hAnsi="Arial" w:cs="Arial"/>
          <w:b/>
          <w:color w:val="000000"/>
        </w:rPr>
      </w:pPr>
    </w:p>
    <w:p w:rsidR="00F51F50" w:rsidRDefault="00F51F50" w:rsidP="00F51F50">
      <w:pPr>
        <w:pStyle w:val="a9"/>
        <w:widowControl/>
        <w:tabs>
          <w:tab w:val="left" w:pos="1650"/>
        </w:tabs>
        <w:spacing w:after="0"/>
        <w:jc w:val="center"/>
        <w:rPr>
          <w:rFonts w:ascii="Arial" w:hAnsi="Arial" w:cs="Arial"/>
        </w:rPr>
      </w:pPr>
      <w:r>
        <w:rPr>
          <w:rFonts w:ascii="Arial" w:hAnsi="Arial" w:cs="Arial"/>
          <w:b/>
          <w:color w:val="000000"/>
        </w:rPr>
        <w:t xml:space="preserve">Прогноз развития социальной сферы </w:t>
      </w:r>
    </w:p>
    <w:p w:rsidR="00F51F50" w:rsidRDefault="00F51F50" w:rsidP="00F51F50">
      <w:pPr>
        <w:pStyle w:val="a9"/>
        <w:widowControl/>
        <w:tabs>
          <w:tab w:val="left" w:pos="1650"/>
        </w:tabs>
        <w:spacing w:after="0"/>
        <w:jc w:val="center"/>
        <w:rPr>
          <w:rFonts w:ascii="Arial" w:hAnsi="Arial" w:cs="Arial"/>
        </w:rPr>
      </w:pPr>
      <w:r>
        <w:rPr>
          <w:rFonts w:ascii="Arial" w:hAnsi="Arial" w:cs="Arial"/>
          <w:b/>
          <w:color w:val="000000"/>
        </w:rPr>
        <w:t>с учетом реализации муниципальной программы</w:t>
      </w:r>
    </w:p>
    <w:p w:rsidR="00F51F50" w:rsidRDefault="00F51F50" w:rsidP="00F51F50">
      <w:pPr>
        <w:pStyle w:val="a9"/>
        <w:widowControl/>
        <w:tabs>
          <w:tab w:val="left" w:pos="1650"/>
        </w:tabs>
        <w:spacing w:after="0"/>
        <w:jc w:val="center"/>
        <w:rPr>
          <w:rFonts w:ascii="Arial" w:hAnsi="Arial" w:cs="Arial"/>
          <w:b/>
          <w:color w:val="000000"/>
        </w:rPr>
      </w:pP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Реализация мероприятий, предусмотренных Программой, позволит:</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обеспечить  социальную поддержку граждан с низким уровнем доходов;</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lastRenderedPageBreak/>
        <w:t xml:space="preserve"> - повысить качество жизни, уровень конкурентоспособности инвалидов на рынке труда, эффективность их реабилитации за счет повышения доступности объектов социальной инфраструктуры: занятости, социальной защиты, образования, культуры и спорта, а также торговли, транспорта, информации и связи;</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увеличить  число граждан старшего возраста, ведущих активный образ жизни;</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повысить социальную активность, преодолеть самоизоляцию инвалидов и добиться нового,   качественно более высокого уровня их интеграции в общество;</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повысить эффективность и результативность расходов бюджетных средств на решение проблем инвалидности и инвалидов посредством внедрения унифицированных подходов и стандартов обеспечения доступной среды, а также использования создаваемой информационной базы данных;</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 увеличить численность инвалидов и других маломобильных групп населения, систематически занимающихся физической культурой и спортом, участвующих в культурно-досуговых мероприятиях;</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повысить  доверие инвалидов и иных маломобильных групп населения к государству и муниципальному образованию;</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увеличить доли детей, охваченных отдыхом, оздоровлением и временной трудовой занятостью;</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обеспечить равный доступ социально ориентированных некоммерческих организаций к участию в конкурсном отборе на предоставление субсидий из местного бюджета городского округа Люберцы;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сделать труд работающего населения округа более безопасным;</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-обеспечить создание условий для деятельности некоммерческих организаций в системе гражданского общества и сконцентрировать имеющиеся ресурсы и силы на решении социальных задач.</w:t>
      </w:r>
    </w:p>
    <w:p w:rsidR="00F51F50" w:rsidRDefault="00F51F50" w:rsidP="00F51F50">
      <w:pPr>
        <w:spacing w:after="0"/>
        <w:ind w:left="426" w:firstLine="283"/>
        <w:jc w:val="both"/>
        <w:rPr>
          <w:rFonts w:ascii="Arial" w:hAnsi="Arial" w:cs="Arial"/>
          <w:sz w:val="24"/>
          <w:szCs w:val="24"/>
        </w:rPr>
      </w:pPr>
    </w:p>
    <w:p w:rsidR="00F51F50" w:rsidRDefault="00F51F50" w:rsidP="00F51F50">
      <w:pPr>
        <w:spacing w:after="0"/>
        <w:ind w:left="426" w:firstLine="283"/>
        <w:jc w:val="both"/>
        <w:rPr>
          <w:rFonts w:ascii="Arial" w:hAnsi="Arial" w:cs="Arial"/>
          <w:sz w:val="24"/>
          <w:szCs w:val="24"/>
        </w:rPr>
      </w:pPr>
    </w:p>
    <w:p w:rsidR="00F51F50" w:rsidRDefault="00F51F50" w:rsidP="00F51F50">
      <w:pPr>
        <w:spacing w:after="0"/>
        <w:ind w:left="426" w:firstLine="283"/>
        <w:jc w:val="both"/>
        <w:rPr>
          <w:rFonts w:ascii="Arial" w:hAnsi="Arial" w:cs="Arial"/>
          <w:sz w:val="24"/>
          <w:szCs w:val="24"/>
        </w:rPr>
      </w:pPr>
    </w:p>
    <w:p w:rsidR="00F51F50" w:rsidRDefault="00F51F50" w:rsidP="00F51F50">
      <w:pPr>
        <w:spacing w:after="0"/>
        <w:ind w:left="426" w:firstLine="283"/>
        <w:jc w:val="both"/>
        <w:rPr>
          <w:rFonts w:ascii="Arial" w:hAnsi="Arial" w:cs="Arial"/>
          <w:sz w:val="24"/>
          <w:szCs w:val="24"/>
        </w:rPr>
      </w:pPr>
    </w:p>
    <w:p w:rsidR="00F51F50" w:rsidRDefault="00F51F50" w:rsidP="00F51F50">
      <w:pPr>
        <w:spacing w:after="0"/>
        <w:ind w:left="426" w:firstLine="283"/>
        <w:jc w:val="center"/>
        <w:rPr>
          <w:rFonts w:ascii="Arial" w:hAnsi="Arial" w:cs="Arial"/>
          <w:sz w:val="24"/>
          <w:szCs w:val="24"/>
        </w:rPr>
      </w:pPr>
      <w:r>
        <w:rPr>
          <w:rFonts w:ascii="Arial" w:hAnsi="Arial" w:cs="Arial"/>
          <w:b/>
          <w:sz w:val="24"/>
          <w:szCs w:val="24"/>
        </w:rPr>
        <w:t xml:space="preserve">Перечень подпрограмм муниципальной программы </w:t>
      </w:r>
    </w:p>
    <w:p w:rsidR="00F51F50" w:rsidRDefault="00F51F50" w:rsidP="00F51F50">
      <w:pPr>
        <w:spacing w:after="0"/>
        <w:jc w:val="center"/>
        <w:rPr>
          <w:rFonts w:ascii="Arial" w:hAnsi="Arial" w:cs="Arial"/>
          <w:b/>
          <w:sz w:val="24"/>
          <w:szCs w:val="24"/>
        </w:rPr>
      </w:pP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Структура и перечень подпрограмм соответствует принципам </w:t>
      </w:r>
      <w:proofErr w:type="spellStart"/>
      <w:r>
        <w:rPr>
          <w:rFonts w:ascii="Arial" w:hAnsi="Arial" w:cs="Arial"/>
          <w:sz w:val="24"/>
          <w:szCs w:val="24"/>
        </w:rPr>
        <w:t>программно</w:t>
      </w:r>
      <w:proofErr w:type="spellEnd"/>
      <w:r>
        <w:rPr>
          <w:rFonts w:ascii="Arial" w:hAnsi="Arial" w:cs="Arial"/>
          <w:sz w:val="24"/>
          <w:szCs w:val="24"/>
        </w:rPr>
        <w:t xml:space="preserve"> – целевого планирования  и управления развития социальной сферы, охватывает все основные направления развития социальной защиты населения и направлена на ее повышение эффективности и комплексное развитие.</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В состав муниципальной программы  «Социальная защита населения» на 2020-2024 </w:t>
      </w:r>
      <w:proofErr w:type="spellStart"/>
      <w:r>
        <w:rPr>
          <w:rFonts w:ascii="Arial" w:hAnsi="Arial" w:cs="Arial"/>
          <w:sz w:val="24"/>
          <w:szCs w:val="24"/>
        </w:rPr>
        <w:t>г.г</w:t>
      </w:r>
      <w:proofErr w:type="spellEnd"/>
      <w:r>
        <w:rPr>
          <w:rFonts w:ascii="Arial" w:hAnsi="Arial" w:cs="Arial"/>
          <w:sz w:val="24"/>
          <w:szCs w:val="24"/>
        </w:rPr>
        <w:t>. входят следующие подпрограммы: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lastRenderedPageBreak/>
        <w:t xml:space="preserve">- «Социальная поддержка граждан». Подпрограмма направлена на снижения социальной незащищенности граждан путем предоставления мер социальной поддержки отдельным категориям граждан, постоянно проживающим в городском округе Люберцы, в том числе  направленных на  увеличение доходов малообеспеченных граждан.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«Доступная среда». Подпрограмма  направлена на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«Развитие системы отдыха и оздоровления детей». Подпрограмма направлена на создание условий для духовного, нравственного и физического развития детей во время пребывания в учреждениях отдыха и оздоровления.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«Развитие трудовых ресурсов и охраны труда». Подпрограмма направлена на снижение травматизма на производстве и в организациях бюджетной сферы округа.</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«Развитие и поддержка социально ориентированных некоммерческих организаций». Подпрограмма направлена на поддержку СО НКО, осуществляющих деятельность на территории городского округа Люберцы.</w:t>
      </w:r>
    </w:p>
    <w:p w:rsidR="00F51F50" w:rsidRDefault="00F51F50" w:rsidP="00F51F50">
      <w:pPr>
        <w:spacing w:after="0"/>
        <w:ind w:left="426" w:firstLine="283"/>
        <w:jc w:val="both"/>
        <w:rPr>
          <w:rFonts w:ascii="Arial" w:hAnsi="Arial" w:cs="Arial"/>
          <w:sz w:val="24"/>
          <w:szCs w:val="24"/>
        </w:rPr>
      </w:pPr>
    </w:p>
    <w:p w:rsidR="00F51F50" w:rsidRDefault="00F51F50" w:rsidP="00F51F50">
      <w:pPr>
        <w:spacing w:after="0"/>
        <w:ind w:left="426" w:firstLine="283"/>
        <w:jc w:val="both"/>
        <w:rPr>
          <w:rFonts w:ascii="Arial" w:hAnsi="Arial" w:cs="Arial"/>
          <w:sz w:val="24"/>
          <w:szCs w:val="24"/>
        </w:rPr>
      </w:pPr>
    </w:p>
    <w:p w:rsidR="00F51F50" w:rsidRDefault="00F51F50" w:rsidP="00F51F50">
      <w:pPr>
        <w:spacing w:after="0"/>
        <w:ind w:left="426" w:firstLine="283"/>
        <w:jc w:val="both"/>
        <w:rPr>
          <w:rFonts w:ascii="Arial" w:hAnsi="Arial" w:cs="Arial"/>
          <w:sz w:val="24"/>
          <w:szCs w:val="24"/>
        </w:rPr>
      </w:pPr>
    </w:p>
    <w:p w:rsidR="00F51F50" w:rsidRDefault="00F51F50" w:rsidP="00F51F50">
      <w:pPr>
        <w:spacing w:after="0"/>
        <w:ind w:left="426" w:firstLine="283"/>
        <w:jc w:val="center"/>
        <w:rPr>
          <w:rFonts w:ascii="Arial" w:hAnsi="Arial" w:cs="Arial"/>
          <w:sz w:val="24"/>
          <w:szCs w:val="24"/>
        </w:rPr>
      </w:pPr>
      <w:r>
        <w:rPr>
          <w:rFonts w:ascii="Arial" w:hAnsi="Arial" w:cs="Arial"/>
          <w:b/>
          <w:sz w:val="24"/>
          <w:szCs w:val="24"/>
        </w:rPr>
        <w:t xml:space="preserve">Обобщенная характеристика основных мероприятий муниципальной программы </w:t>
      </w:r>
    </w:p>
    <w:p w:rsidR="00F51F50" w:rsidRDefault="00F51F50" w:rsidP="00F51F50">
      <w:pPr>
        <w:spacing w:after="0"/>
        <w:ind w:left="142"/>
        <w:jc w:val="center"/>
        <w:rPr>
          <w:rFonts w:ascii="Arial" w:hAnsi="Arial" w:cs="Arial"/>
          <w:b/>
          <w:sz w:val="24"/>
          <w:szCs w:val="24"/>
        </w:rPr>
      </w:pP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Достижение целей и задач подпрограммы «Социальная поддержка граждан» планируется обеспечить за счет реализации в 2020-2024 годах комплекса соответствующих мероприятий, предусматривающих 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в том числе применения адресного подхода к предоставлению мер социальной поддержки.</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Выполнение мероприятий подпрограммы «Доступная среда» обеспечит комплексный подход к решению вопросов, направленных на формирование доступной для  инвалидов  среды жизнедеятельности. Мероприятия подпрограммы предусматривают 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а так же увеличение количества детей-инвалидов, которым созданы условия для получения качественного дошкольного и среднего общего образования.</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Реализация подпрограммы «Развитие системы отдыха и оздоровления  детей» позволит сохранить инфраструктуру отдыха и оздоровления детей, продолжить и активизировать работу по организации отдыха, оздоровления и занятости детей и подростков городского округа Люберцы. Мероприятия подпрограммы обеспечат поддержку семей с детьми, </w:t>
      </w:r>
      <w:r>
        <w:rPr>
          <w:rFonts w:ascii="Arial" w:hAnsi="Arial" w:cs="Arial"/>
          <w:sz w:val="24"/>
          <w:szCs w:val="24"/>
        </w:rPr>
        <w:lastRenderedPageBreak/>
        <w:t>находящимися в трудной жизненной ситуации,  временную трудовую занятость детей и подростков, профилактику асоциального поведения несовершеннолетних.</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В подпрограмме  «Развитие трудовых ресурсов и охраны труда» предусмотрены мероприятия по продолжению проведения специальной оценки условий труда на рабочих местах для выявления вредных и опасных производственных факторов в организациях бюджетной сферы; по снижению рисков несчастных случаев на производстве; по снижению смертности среди трудоспособного населения от предотвратимых причин; по обеспечению благоприятных условий труда работников.</w:t>
      </w:r>
      <w:proofErr w:type="gramEnd"/>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Мероприятия подпрограммы «Развитие и поддержка социально ориентированных некоммерческих организаций» предусматривают создание условий для эффективной деятельности и </w:t>
      </w:r>
      <w:proofErr w:type="gramStart"/>
      <w:r>
        <w:rPr>
          <w:rFonts w:ascii="Arial" w:hAnsi="Arial" w:cs="Arial"/>
          <w:sz w:val="24"/>
          <w:szCs w:val="24"/>
        </w:rPr>
        <w:t>развития</w:t>
      </w:r>
      <w:proofErr w:type="gramEnd"/>
      <w:r>
        <w:rPr>
          <w:rFonts w:ascii="Arial" w:hAnsi="Arial" w:cs="Arial"/>
          <w:sz w:val="24"/>
          <w:szCs w:val="24"/>
        </w:rPr>
        <w:t xml:space="preserve"> наиболее активных социально ориентированных некоммерческих организаций в муниципальном образовании городской округ Люберцы.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Реализация мероприятия подпрограммы   направлена </w:t>
      </w:r>
      <w:proofErr w:type="gramStart"/>
      <w:r>
        <w:rPr>
          <w:rFonts w:ascii="Arial" w:hAnsi="Arial" w:cs="Arial"/>
          <w:sz w:val="24"/>
          <w:szCs w:val="24"/>
        </w:rPr>
        <w:t>на</w:t>
      </w:r>
      <w:proofErr w:type="gramEnd"/>
      <w:r>
        <w:rPr>
          <w:rFonts w:ascii="Arial" w:hAnsi="Arial" w:cs="Arial"/>
          <w:sz w:val="24"/>
          <w:szCs w:val="24"/>
        </w:rPr>
        <w:t>:</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создание условий для деятельности СО НКО посредством оказания им финансовой, имущественной, информационной, консультационной поддержки;</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привлечение СО НКО в сферу оказания услуг населению муниципального образования;</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создание постоянно действующей системы взаимодействия органов местного самоуправления муниципального образования, СО НКО и населения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r>
        <w:rPr>
          <w:rFonts w:ascii="Arial" w:hAnsi="Arial" w:cs="Arial"/>
          <w:sz w:val="24"/>
          <w:szCs w:val="24"/>
        </w:rPr>
        <w:t xml:space="preserve">.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Мероприятия, предлагаемые к реализации и направленные на решение задач Программы, с указанием финансовых ресурсов и сроков, необходимых для их реализации  приведены в приложениях:  № 3; № 5; № 7; № 9; № 11 к Программе.</w:t>
      </w:r>
    </w:p>
    <w:p w:rsidR="00F51F50" w:rsidRDefault="00F51F50" w:rsidP="00F51F50">
      <w:pPr>
        <w:tabs>
          <w:tab w:val="left" w:pos="9356"/>
        </w:tabs>
        <w:spacing w:after="0"/>
        <w:ind w:left="-567"/>
        <w:jc w:val="both"/>
        <w:rPr>
          <w:rFonts w:ascii="Arial" w:hAnsi="Arial" w:cs="Arial"/>
          <w:sz w:val="24"/>
          <w:szCs w:val="24"/>
        </w:rPr>
      </w:pPr>
    </w:p>
    <w:p w:rsidR="00F51F50" w:rsidRDefault="00F51F50" w:rsidP="00F51F50">
      <w:pPr>
        <w:tabs>
          <w:tab w:val="left" w:pos="9356"/>
        </w:tabs>
        <w:spacing w:after="0"/>
        <w:ind w:left="-567"/>
        <w:jc w:val="center"/>
        <w:rPr>
          <w:rFonts w:ascii="Arial" w:hAnsi="Arial" w:cs="Arial"/>
          <w:sz w:val="24"/>
          <w:szCs w:val="24"/>
        </w:rPr>
      </w:pPr>
      <w:r>
        <w:rPr>
          <w:rFonts w:ascii="Arial" w:hAnsi="Arial" w:cs="Arial"/>
          <w:b/>
          <w:sz w:val="24"/>
          <w:szCs w:val="24"/>
        </w:rPr>
        <w:t>Порядок взаимодействия ответственного за выполнение мероприятий программы</w:t>
      </w:r>
    </w:p>
    <w:p w:rsidR="00F51F50" w:rsidRDefault="00F51F50" w:rsidP="00F51F50">
      <w:pPr>
        <w:tabs>
          <w:tab w:val="left" w:pos="9356"/>
        </w:tabs>
        <w:spacing w:after="0"/>
        <w:ind w:left="-567"/>
        <w:jc w:val="center"/>
        <w:rPr>
          <w:rFonts w:ascii="Arial" w:hAnsi="Arial" w:cs="Arial"/>
          <w:sz w:val="24"/>
          <w:szCs w:val="24"/>
        </w:rPr>
      </w:pPr>
      <w:r>
        <w:rPr>
          <w:rFonts w:ascii="Arial" w:hAnsi="Arial" w:cs="Arial"/>
          <w:b/>
          <w:sz w:val="24"/>
          <w:szCs w:val="24"/>
        </w:rPr>
        <w:t>с муниципальным заказчиком программы</w:t>
      </w:r>
    </w:p>
    <w:p w:rsidR="00F51F50" w:rsidRDefault="00F51F50" w:rsidP="00F51F50">
      <w:pPr>
        <w:tabs>
          <w:tab w:val="left" w:pos="9356"/>
        </w:tabs>
        <w:spacing w:after="0"/>
        <w:ind w:left="-567"/>
        <w:jc w:val="center"/>
        <w:rPr>
          <w:rFonts w:ascii="Arial" w:hAnsi="Arial" w:cs="Arial"/>
          <w:b/>
          <w:sz w:val="24"/>
          <w:szCs w:val="24"/>
        </w:rPr>
      </w:pP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Муниципальным заказчиком муниципальной программы является управление социальной политики администрации городского округа Люберцы.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Исполнителями мероприятий программы являются:</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отраслевые (функциональные) органы администрации городского округа Люберцы;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«Комитет по культуре» администрации городского округа Люберцы;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«Комитет по физической культуре и спорту» администрации городского округа Люберцы;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Управление образованием администрации городского округа Люберцы;</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Люберецкое Управление социальной </w:t>
      </w:r>
      <w:proofErr w:type="gramStart"/>
      <w:r>
        <w:rPr>
          <w:rFonts w:ascii="Arial" w:hAnsi="Arial" w:cs="Arial"/>
          <w:sz w:val="24"/>
          <w:szCs w:val="24"/>
        </w:rPr>
        <w:t>защиты населения Министерства социального развития Московской области</w:t>
      </w:r>
      <w:proofErr w:type="gramEnd"/>
      <w:r>
        <w:rPr>
          <w:rFonts w:ascii="Arial" w:hAnsi="Arial" w:cs="Arial"/>
          <w:sz w:val="24"/>
          <w:szCs w:val="24"/>
        </w:rPr>
        <w:t>.</w:t>
      </w:r>
    </w:p>
    <w:p w:rsidR="00F51F50" w:rsidRDefault="00F51F50" w:rsidP="00F51F50">
      <w:pPr>
        <w:spacing w:after="0"/>
        <w:jc w:val="both"/>
        <w:rPr>
          <w:rFonts w:ascii="Arial" w:hAnsi="Arial" w:cs="Arial"/>
          <w:sz w:val="24"/>
          <w:szCs w:val="24"/>
        </w:rPr>
      </w:pPr>
      <w:r>
        <w:rPr>
          <w:rFonts w:ascii="Arial" w:hAnsi="Arial" w:cs="Arial"/>
          <w:sz w:val="24"/>
          <w:szCs w:val="24"/>
        </w:rPr>
        <w:lastRenderedPageBreak/>
        <w:t xml:space="preserve">       Организацию реализации и </w:t>
      </w:r>
      <w:proofErr w:type="gramStart"/>
      <w:r>
        <w:rPr>
          <w:rFonts w:ascii="Arial" w:hAnsi="Arial" w:cs="Arial"/>
          <w:sz w:val="24"/>
          <w:szCs w:val="24"/>
        </w:rPr>
        <w:t>контроль  за</w:t>
      </w:r>
      <w:proofErr w:type="gramEnd"/>
      <w:r>
        <w:rPr>
          <w:rFonts w:ascii="Arial" w:hAnsi="Arial" w:cs="Arial"/>
          <w:sz w:val="24"/>
          <w:szCs w:val="24"/>
        </w:rPr>
        <w:t xml:space="preserve"> выполнением мероприятий, предусмотренных программой осуществляет муниципальный заказчик.</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Координатором программы является Первый заместитель Главы администрации городского округа Люберцы, Назарьева Ирина Геннадиевна.</w:t>
      </w:r>
    </w:p>
    <w:p w:rsidR="00F51F50" w:rsidRDefault="00F51F50" w:rsidP="00F51F50">
      <w:pPr>
        <w:spacing w:after="0"/>
        <w:ind w:left="426" w:firstLine="283"/>
        <w:jc w:val="both"/>
        <w:rPr>
          <w:rFonts w:ascii="Arial" w:hAnsi="Arial" w:cs="Arial"/>
          <w:sz w:val="24"/>
          <w:szCs w:val="24"/>
        </w:rPr>
      </w:pPr>
    </w:p>
    <w:p w:rsidR="00F51F50" w:rsidRDefault="00F51F50" w:rsidP="00F51F50">
      <w:pPr>
        <w:tabs>
          <w:tab w:val="left" w:pos="9356"/>
        </w:tabs>
        <w:spacing w:after="0"/>
        <w:ind w:left="-567"/>
        <w:jc w:val="center"/>
        <w:rPr>
          <w:rFonts w:ascii="Arial" w:hAnsi="Arial" w:cs="Arial"/>
          <w:sz w:val="24"/>
          <w:szCs w:val="24"/>
        </w:rPr>
      </w:pPr>
      <w:r>
        <w:rPr>
          <w:rFonts w:ascii="Arial" w:hAnsi="Arial" w:cs="Arial"/>
          <w:b/>
          <w:sz w:val="24"/>
          <w:szCs w:val="24"/>
        </w:rPr>
        <w:t>Состав, форма и сроки предоставления отчетности</w:t>
      </w:r>
    </w:p>
    <w:p w:rsidR="00F51F50" w:rsidRDefault="00F51F50" w:rsidP="00F51F50">
      <w:pPr>
        <w:tabs>
          <w:tab w:val="left" w:pos="9356"/>
        </w:tabs>
        <w:spacing w:after="0"/>
        <w:ind w:left="-567"/>
        <w:jc w:val="center"/>
        <w:rPr>
          <w:rFonts w:ascii="Arial" w:hAnsi="Arial" w:cs="Arial"/>
          <w:b/>
          <w:sz w:val="24"/>
          <w:szCs w:val="24"/>
        </w:rPr>
      </w:pP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 xml:space="preserve">      Ответственность за реализацию Программы и обеспечение достижения значений количественных и качественных показателей эффективности реализации Программы несут ответственные за выполнение мероприятий программы.</w:t>
      </w:r>
    </w:p>
    <w:p w:rsidR="00F51F50" w:rsidRDefault="00F51F50" w:rsidP="00F51F50">
      <w:pPr>
        <w:pStyle w:val="ListParagraph"/>
        <w:widowControl w:val="0"/>
        <w:tabs>
          <w:tab w:val="left" w:pos="709"/>
        </w:tabs>
        <w:ind w:left="709"/>
        <w:jc w:val="both"/>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 xml:space="preserve">С целью </w:t>
      </w:r>
      <w:proofErr w:type="gramStart"/>
      <w:r>
        <w:rPr>
          <w:rFonts w:ascii="Arial" w:eastAsia="Times New Roman" w:hAnsi="Arial" w:cs="Arial"/>
          <w:sz w:val="24"/>
          <w:szCs w:val="24"/>
          <w:lang w:eastAsia="ru-RU"/>
        </w:rPr>
        <w:t>контроля за</w:t>
      </w:r>
      <w:proofErr w:type="gramEnd"/>
      <w:r>
        <w:rPr>
          <w:rFonts w:ascii="Arial" w:eastAsia="Times New Roman" w:hAnsi="Arial" w:cs="Arial"/>
          <w:sz w:val="24"/>
          <w:szCs w:val="24"/>
          <w:lang w:eastAsia="ru-RU"/>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F51F50" w:rsidRDefault="00F51F50" w:rsidP="00F51F50">
      <w:pPr>
        <w:pStyle w:val="ListParagraph"/>
        <w:widowControl w:val="0"/>
        <w:numPr>
          <w:ilvl w:val="0"/>
          <w:numId w:val="2"/>
        </w:numPr>
        <w:tabs>
          <w:tab w:val="left" w:pos="0"/>
          <w:tab w:val="left" w:pos="993"/>
        </w:tabs>
        <w:jc w:val="both"/>
        <w:rPr>
          <w:rFonts w:ascii="Arial" w:hAnsi="Arial" w:cs="Arial"/>
          <w:sz w:val="24"/>
          <w:szCs w:val="24"/>
        </w:rPr>
      </w:pPr>
      <w:r>
        <w:rPr>
          <w:rFonts w:ascii="Arial" w:eastAsia="Times New Roman" w:hAnsi="Arial" w:cs="Arial"/>
          <w:sz w:val="24"/>
          <w:szCs w:val="24"/>
          <w:lang w:eastAsia="ru-RU"/>
        </w:rPr>
        <w:t>Ежеквартально до 15 числа месяца, следующего за отчетным кварталом:</w:t>
      </w:r>
    </w:p>
    <w:p w:rsidR="00F51F50" w:rsidRDefault="00F51F50" w:rsidP="00F51F50">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 xml:space="preserve"> оперативный отчет о реализации мероприятий, по форме согласно приложению № 6 к настоящему Порядку;</w:t>
      </w:r>
    </w:p>
    <w:p w:rsidR="00F51F50" w:rsidRDefault="00F51F50" w:rsidP="00F51F50">
      <w:pPr>
        <w:pStyle w:val="ListParagraph"/>
        <w:widowControl w:val="0"/>
        <w:numPr>
          <w:ilvl w:val="1"/>
          <w:numId w:val="4"/>
        </w:numPr>
        <w:tabs>
          <w:tab w:val="left" w:pos="0"/>
          <w:tab w:val="left" w:pos="993"/>
        </w:tabs>
        <w:ind w:left="0" w:firstLine="709"/>
        <w:jc w:val="both"/>
        <w:rPr>
          <w:rFonts w:ascii="Arial" w:hAnsi="Arial" w:cs="Arial"/>
          <w:sz w:val="24"/>
          <w:szCs w:val="24"/>
        </w:rPr>
      </w:pPr>
      <w:r>
        <w:rPr>
          <w:rFonts w:ascii="Arial" w:eastAsia="Times New Roman" w:hAnsi="Arial" w:cs="Arial"/>
          <w:sz w:val="24"/>
          <w:szCs w:val="24"/>
          <w:lang w:eastAsia="ru-RU"/>
        </w:rPr>
        <w:t>аналитическую записку, в которой указываются:</w:t>
      </w:r>
    </w:p>
    <w:p w:rsidR="00F51F50" w:rsidRDefault="00F51F50" w:rsidP="00F51F50">
      <w:pPr>
        <w:pStyle w:val="ListParagraph"/>
        <w:widowControl w:val="0"/>
        <w:tabs>
          <w:tab w:val="left" w:pos="993"/>
        </w:tabs>
        <w:ind w:left="0" w:firstLine="709"/>
        <w:jc w:val="both"/>
        <w:rPr>
          <w:rFonts w:ascii="Arial" w:hAnsi="Arial" w:cs="Arial"/>
          <w:sz w:val="24"/>
          <w:szCs w:val="24"/>
        </w:rPr>
      </w:pPr>
      <w:r>
        <w:rPr>
          <w:rFonts w:ascii="Arial" w:eastAsia="Times New Roman" w:hAnsi="Arial" w:cs="Arial"/>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F51F50" w:rsidRDefault="00F51F50" w:rsidP="00F51F50">
      <w:pPr>
        <w:widowControl w:val="0"/>
        <w:tabs>
          <w:tab w:val="left" w:pos="851"/>
        </w:tabs>
        <w:spacing w:after="0"/>
        <w:ind w:firstLine="709"/>
        <w:jc w:val="both"/>
        <w:rPr>
          <w:rFonts w:ascii="Arial" w:hAnsi="Arial" w:cs="Arial"/>
          <w:sz w:val="24"/>
          <w:szCs w:val="24"/>
        </w:rPr>
      </w:pPr>
      <w:r>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F51F50" w:rsidRDefault="00F51F50" w:rsidP="00F51F50">
      <w:pPr>
        <w:pStyle w:val="ListParagraph"/>
        <w:widowControl w:val="0"/>
        <w:numPr>
          <w:ilvl w:val="0"/>
          <w:numId w:val="2"/>
        </w:numPr>
        <w:tabs>
          <w:tab w:val="left" w:pos="0"/>
          <w:tab w:val="left" w:pos="851"/>
        </w:tabs>
        <w:jc w:val="both"/>
        <w:rPr>
          <w:rFonts w:ascii="Arial" w:hAnsi="Arial" w:cs="Arial"/>
          <w:sz w:val="24"/>
          <w:szCs w:val="24"/>
        </w:rPr>
      </w:pPr>
      <w:r>
        <w:rPr>
          <w:rFonts w:ascii="Arial" w:eastAsia="Times New Roman" w:hAnsi="Arial" w:cs="Arial"/>
          <w:sz w:val="24"/>
          <w:szCs w:val="24"/>
          <w:lang w:eastAsia="ru-RU"/>
        </w:rPr>
        <w:t xml:space="preserve">Ежегодно в срок до 1 марта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w:t>
      </w:r>
    </w:p>
    <w:p w:rsidR="00F51F50" w:rsidRDefault="00F51F50" w:rsidP="00F51F50">
      <w:pPr>
        <w:pStyle w:val="ListParagraph"/>
        <w:widowControl w:val="0"/>
        <w:numPr>
          <w:ilvl w:val="1"/>
          <w:numId w:val="6"/>
        </w:numPr>
        <w:tabs>
          <w:tab w:val="left" w:pos="0"/>
          <w:tab w:val="left" w:pos="851"/>
          <w:tab w:val="left" w:pos="1134"/>
        </w:tabs>
        <w:ind w:left="0" w:firstLine="709"/>
        <w:jc w:val="both"/>
        <w:rPr>
          <w:rFonts w:ascii="Arial" w:hAnsi="Arial" w:cs="Arial"/>
          <w:sz w:val="24"/>
          <w:szCs w:val="24"/>
        </w:rPr>
      </w:pPr>
      <w:r>
        <w:rPr>
          <w:rFonts w:ascii="Arial" w:eastAsia="Times New Roman" w:hAnsi="Arial" w:cs="Arial"/>
          <w:sz w:val="24"/>
          <w:szCs w:val="24"/>
          <w:lang w:eastAsia="ru-RU"/>
        </w:rPr>
        <w:t xml:space="preserve">годовой отчет о реализации муниципальной программы, по форме согласно приложению № 7 к настоящему Порядку; </w:t>
      </w:r>
    </w:p>
    <w:p w:rsidR="00F51F50" w:rsidRDefault="00F51F50" w:rsidP="00F51F50">
      <w:pPr>
        <w:pStyle w:val="ListParagraph"/>
        <w:widowControl w:val="0"/>
        <w:numPr>
          <w:ilvl w:val="1"/>
          <w:numId w:val="6"/>
        </w:numPr>
        <w:tabs>
          <w:tab w:val="left" w:pos="0"/>
          <w:tab w:val="left" w:pos="1134"/>
          <w:tab w:val="left" w:pos="1418"/>
        </w:tabs>
        <w:ind w:left="0" w:firstLine="709"/>
        <w:jc w:val="both"/>
        <w:rPr>
          <w:rFonts w:ascii="Arial" w:hAnsi="Arial" w:cs="Arial"/>
          <w:sz w:val="24"/>
          <w:szCs w:val="24"/>
        </w:rPr>
      </w:pPr>
      <w:r>
        <w:rPr>
          <w:rFonts w:ascii="Arial" w:eastAsia="Times New Roman" w:hAnsi="Arial" w:cs="Arial"/>
          <w:sz w:val="24"/>
          <w:szCs w:val="24"/>
          <w:lang w:eastAsia="ru-RU"/>
        </w:rPr>
        <w:t xml:space="preserve"> аналитическую записку, в которой указываются:</w:t>
      </w:r>
    </w:p>
    <w:p w:rsidR="00F51F50" w:rsidRDefault="00F51F50" w:rsidP="00F51F50">
      <w:pPr>
        <w:widowControl w:val="0"/>
        <w:tabs>
          <w:tab w:val="left" w:pos="851"/>
        </w:tabs>
        <w:spacing w:after="0"/>
        <w:ind w:firstLine="709"/>
        <w:jc w:val="both"/>
        <w:rPr>
          <w:rFonts w:ascii="Arial" w:hAnsi="Arial" w:cs="Arial"/>
          <w:sz w:val="24"/>
          <w:szCs w:val="24"/>
        </w:rPr>
      </w:pPr>
      <w:r>
        <w:rPr>
          <w:rFonts w:ascii="Arial" w:eastAsia="Times New Roman" w:hAnsi="Arial" w:cs="Arial"/>
          <w:sz w:val="24"/>
          <w:szCs w:val="24"/>
          <w:lang w:eastAsia="ru-RU"/>
        </w:rPr>
        <w:t>- степень достижения планируемых результатов реализации муниципальной программы и намеченной цели муниципальной программы;</w:t>
      </w:r>
    </w:p>
    <w:p w:rsidR="00F51F50" w:rsidRDefault="00F51F50" w:rsidP="00F51F50">
      <w:pPr>
        <w:spacing w:after="0"/>
        <w:ind w:left="426" w:firstLine="283"/>
        <w:jc w:val="both"/>
        <w:rPr>
          <w:rFonts w:ascii="Arial" w:hAnsi="Arial" w:cs="Arial"/>
          <w:sz w:val="24"/>
          <w:szCs w:val="24"/>
        </w:rPr>
      </w:pPr>
      <w:r>
        <w:rPr>
          <w:rFonts w:ascii="Arial" w:eastAsia="Times New Roman" w:hAnsi="Arial" w:cs="Arial"/>
          <w:sz w:val="24"/>
          <w:szCs w:val="24"/>
          <w:lang w:eastAsia="ru-RU"/>
        </w:rPr>
        <w:t>- общий объем фактически произведенных расходов, в том числе по источникам финансирования</w:t>
      </w:r>
      <w:r>
        <w:rPr>
          <w:rFonts w:ascii="Arial" w:hAnsi="Arial" w:cs="Arial"/>
          <w:sz w:val="24"/>
          <w:szCs w:val="24"/>
        </w:rPr>
        <w:t xml:space="preserve">     </w:t>
      </w:r>
    </w:p>
    <w:p w:rsidR="00F51F50" w:rsidRDefault="00F51F50" w:rsidP="00F51F50">
      <w:pPr>
        <w:spacing w:after="0"/>
        <w:ind w:left="426" w:firstLine="283"/>
        <w:jc w:val="both"/>
        <w:rPr>
          <w:rFonts w:ascii="Arial" w:hAnsi="Arial" w:cs="Arial"/>
          <w:sz w:val="24"/>
          <w:szCs w:val="24"/>
        </w:rPr>
      </w:pPr>
      <w:r>
        <w:rPr>
          <w:rFonts w:ascii="Arial" w:hAnsi="Arial" w:cs="Arial"/>
          <w:sz w:val="24"/>
          <w:szCs w:val="24"/>
        </w:rPr>
        <w:t>Квартальные и годовые отчеты о реализации Программы представляются по формам в соответствии с Постановлением администрации городского округа Люберцы Московской области от 21.12.2017 № 2911-ПА (в ред. 12.08.2019 № 2972-ПА) «Об утверждении порядка принятия решений о разработке муниципальных программ городского округа Люберцы, их формирования и реализации».</w:t>
      </w:r>
    </w:p>
    <w:p w:rsidR="00F51F50" w:rsidRDefault="00F51F50" w:rsidP="00F51F50">
      <w:pPr>
        <w:widowControl w:val="0"/>
        <w:tabs>
          <w:tab w:val="left" w:pos="709"/>
          <w:tab w:val="left" w:pos="12870"/>
          <w:tab w:val="right" w:pos="16271"/>
        </w:tabs>
        <w:spacing w:after="0"/>
        <w:jc w:val="right"/>
        <w:rPr>
          <w:rFonts w:ascii="Arial" w:hAnsi="Arial" w:cs="Arial"/>
          <w:sz w:val="24"/>
          <w:szCs w:val="24"/>
        </w:rPr>
      </w:pPr>
      <w:r>
        <w:rPr>
          <w:rFonts w:ascii="Arial" w:eastAsia="Times New Roman" w:hAnsi="Arial" w:cs="Arial"/>
          <w:sz w:val="24"/>
          <w:szCs w:val="24"/>
          <w:lang w:eastAsia="ru-RU"/>
        </w:rPr>
        <w:t xml:space="preserve">    Приложение № 1</w:t>
      </w:r>
    </w:p>
    <w:p w:rsidR="00F51F50" w:rsidRDefault="00F51F50" w:rsidP="00F51F50">
      <w:pPr>
        <w:widowControl w:val="0"/>
        <w:tabs>
          <w:tab w:val="left" w:pos="709"/>
          <w:tab w:val="left" w:pos="12405"/>
          <w:tab w:val="right" w:pos="16271"/>
        </w:tabs>
        <w:spacing w:after="0"/>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F51F50" w:rsidRDefault="00F51F50" w:rsidP="00F51F50">
      <w:pPr>
        <w:widowControl w:val="0"/>
        <w:tabs>
          <w:tab w:val="left" w:pos="709"/>
          <w:tab w:val="left" w:pos="12405"/>
          <w:tab w:val="right" w:pos="16271"/>
        </w:tabs>
        <w:spacing w:after="0"/>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2405"/>
          <w:tab w:val="right" w:pos="16271"/>
        </w:tabs>
        <w:spacing w:after="0"/>
        <w:jc w:val="right"/>
        <w:rPr>
          <w:rFonts w:ascii="Arial" w:hAnsi="Arial" w:cs="Arial"/>
          <w:sz w:val="24"/>
          <w:szCs w:val="24"/>
        </w:rPr>
      </w:pPr>
      <w:r>
        <w:rPr>
          <w:rFonts w:ascii="Arial" w:eastAsia="Times New Roman" w:hAnsi="Arial" w:cs="Arial"/>
          <w:sz w:val="24"/>
          <w:szCs w:val="24"/>
          <w:lang w:eastAsia="ru-RU"/>
        </w:rPr>
        <w:t>от 10.06.2020 № 1642-ПА</w:t>
      </w:r>
    </w:p>
    <w:p w:rsidR="00F51F50" w:rsidRDefault="00F51F50" w:rsidP="00F51F50">
      <w:pPr>
        <w:widowControl w:val="0"/>
        <w:tabs>
          <w:tab w:val="left" w:pos="709"/>
          <w:tab w:val="left" w:pos="12870"/>
          <w:tab w:val="right" w:pos="16271"/>
        </w:tabs>
        <w:spacing w:after="0"/>
        <w:jc w:val="center"/>
        <w:rPr>
          <w:rFonts w:ascii="Arial" w:hAnsi="Arial" w:cs="Arial"/>
          <w:sz w:val="24"/>
          <w:szCs w:val="24"/>
        </w:rPr>
      </w:pPr>
      <w:r>
        <w:rPr>
          <w:rFonts w:ascii="Arial" w:eastAsia="Times New Roman" w:hAnsi="Arial" w:cs="Arial"/>
          <w:sz w:val="24"/>
          <w:szCs w:val="24"/>
          <w:lang w:eastAsia="ru-RU"/>
        </w:rPr>
        <w:lastRenderedPageBreak/>
        <w:t xml:space="preserve"> </w:t>
      </w:r>
    </w:p>
    <w:p w:rsidR="00F51F50" w:rsidRDefault="00F51F50" w:rsidP="00F51F50">
      <w:pPr>
        <w:widowControl w:val="0"/>
        <w:tabs>
          <w:tab w:val="left" w:pos="709"/>
          <w:tab w:val="left" w:pos="12405"/>
          <w:tab w:val="right" w:pos="16271"/>
        </w:tabs>
        <w:spacing w:after="0"/>
        <w:rPr>
          <w:rFonts w:ascii="Arial" w:hAnsi="Arial" w:cs="Arial"/>
          <w:sz w:val="24"/>
          <w:szCs w:val="24"/>
        </w:rPr>
      </w:pPr>
      <w:r>
        <w:rPr>
          <w:rFonts w:ascii="Arial" w:eastAsia="Times New Roman" w:hAnsi="Arial" w:cs="Arial"/>
          <w:sz w:val="24"/>
          <w:szCs w:val="24"/>
          <w:lang w:eastAsia="ru-RU"/>
        </w:rPr>
        <w:tab/>
      </w:r>
    </w:p>
    <w:p w:rsidR="00F51F50" w:rsidRDefault="00F51F50" w:rsidP="00F51F50">
      <w:pPr>
        <w:widowControl w:val="0"/>
        <w:tabs>
          <w:tab w:val="left" w:pos="709"/>
        </w:tabs>
        <w:spacing w:after="0"/>
        <w:jc w:val="center"/>
        <w:rPr>
          <w:rFonts w:ascii="Arial" w:hAnsi="Arial" w:cs="Arial"/>
          <w:sz w:val="24"/>
          <w:szCs w:val="24"/>
        </w:rPr>
      </w:pPr>
      <w:r>
        <w:rPr>
          <w:rFonts w:ascii="Arial" w:eastAsia="Times New Roman" w:hAnsi="Arial" w:cs="Arial"/>
          <w:b/>
          <w:sz w:val="24"/>
          <w:szCs w:val="24"/>
          <w:lang w:eastAsia="ru-RU"/>
        </w:rPr>
        <w:t xml:space="preserve">Планируемые результаты реализации муниципальной программы </w:t>
      </w:r>
    </w:p>
    <w:p w:rsidR="00F51F50" w:rsidRDefault="00F51F50" w:rsidP="00F51F50">
      <w:pPr>
        <w:widowControl w:val="0"/>
        <w:tabs>
          <w:tab w:val="left" w:pos="709"/>
        </w:tabs>
        <w:spacing w:after="0"/>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tbl>
      <w:tblPr>
        <w:tblW w:w="15255" w:type="dxa"/>
        <w:tblInd w:w="75" w:type="dxa"/>
        <w:tblLayout w:type="fixed"/>
        <w:tblCellMar>
          <w:left w:w="75" w:type="dxa"/>
          <w:right w:w="75" w:type="dxa"/>
        </w:tblCellMar>
        <w:tblLook w:val="04A0" w:firstRow="1" w:lastRow="0" w:firstColumn="1" w:lastColumn="0" w:noHBand="0" w:noVBand="1"/>
      </w:tblPr>
      <w:tblGrid>
        <w:gridCol w:w="494"/>
        <w:gridCol w:w="2124"/>
        <w:gridCol w:w="1701"/>
        <w:gridCol w:w="1685"/>
        <w:gridCol w:w="17"/>
        <w:gridCol w:w="991"/>
        <w:gridCol w:w="81"/>
        <w:gridCol w:w="850"/>
        <w:gridCol w:w="897"/>
        <w:gridCol w:w="237"/>
        <w:gridCol w:w="752"/>
        <w:gridCol w:w="14"/>
        <w:gridCol w:w="85"/>
        <w:gridCol w:w="850"/>
        <w:gridCol w:w="42"/>
        <w:gridCol w:w="951"/>
        <w:gridCol w:w="38"/>
        <w:gridCol w:w="14"/>
        <w:gridCol w:w="940"/>
        <w:gridCol w:w="37"/>
        <w:gridCol w:w="11"/>
        <w:gridCol w:w="802"/>
        <w:gridCol w:w="1642"/>
      </w:tblGrid>
      <w:tr w:rsidR="00F51F50" w:rsidTr="00F51F50">
        <w:trPr>
          <w:trHeight w:val="20"/>
        </w:trPr>
        <w:tc>
          <w:tcPr>
            <w:tcW w:w="493"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2122"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Цели муниципальной программы</w:t>
            </w:r>
          </w:p>
        </w:tc>
        <w:tc>
          <w:tcPr>
            <w:tcW w:w="1700" w:type="dxa"/>
            <w:vMerge w:val="restart"/>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709"/>
              </w:tabs>
              <w:spacing w:after="0"/>
              <w:ind w:left="-57" w:right="-57"/>
              <w:jc w:val="center"/>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jc w:val="center"/>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Задачи, направленные на достижение цели</w:t>
            </w:r>
          </w:p>
        </w:tc>
        <w:tc>
          <w:tcPr>
            <w:tcW w:w="1684"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Планируемые результаты реализации муниципальной программы</w:t>
            </w:r>
          </w:p>
        </w:tc>
        <w:tc>
          <w:tcPr>
            <w:tcW w:w="1089" w:type="dxa"/>
            <w:gridSpan w:val="3"/>
            <w:vMerge w:val="restart"/>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709"/>
              </w:tabs>
              <w:spacing w:after="0"/>
              <w:ind w:left="-57" w:right="-57"/>
              <w:jc w:val="center"/>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jc w:val="center"/>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Тип показателя</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Единица измерения</w:t>
            </w:r>
          </w:p>
        </w:tc>
        <w:tc>
          <w:tcPr>
            <w:tcW w:w="1134"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Базовое значение на начало реализации программы/</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подпрограммы</w:t>
            </w:r>
          </w:p>
        </w:tc>
        <w:tc>
          <w:tcPr>
            <w:tcW w:w="4536" w:type="dxa"/>
            <w:gridSpan w:val="12"/>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Планируемое значение по годам реализации</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 w:val="left" w:pos="3610"/>
              </w:tabs>
              <w:spacing w:after="0"/>
              <w:ind w:left="-642" w:right="-75" w:firstLine="642"/>
              <w:jc w:val="center"/>
              <w:rPr>
                <w:rFonts w:ascii="Arial" w:eastAsia="Calibri" w:hAnsi="Arial" w:cs="Arial"/>
                <w:sz w:val="24"/>
                <w:szCs w:val="24"/>
              </w:rPr>
            </w:pPr>
            <w:r>
              <w:rPr>
                <w:rFonts w:ascii="Arial" w:eastAsia="Times New Roman" w:hAnsi="Arial" w:cs="Arial"/>
                <w:sz w:val="24"/>
                <w:szCs w:val="24"/>
                <w:lang w:eastAsia="ru-RU"/>
              </w:rPr>
              <w:t>Номер</w:t>
            </w:r>
          </w:p>
          <w:p w:rsidR="00F51F50" w:rsidRDefault="00F51F50" w:rsidP="00F51F50">
            <w:pPr>
              <w:widowControl w:val="0"/>
              <w:tabs>
                <w:tab w:val="left" w:pos="709"/>
                <w:tab w:val="left" w:pos="3610"/>
              </w:tabs>
              <w:spacing w:after="0"/>
              <w:ind w:left="-642" w:right="-75" w:firstLine="642"/>
              <w:jc w:val="center"/>
              <w:rPr>
                <w:rFonts w:ascii="Arial" w:hAnsi="Arial" w:cs="Arial"/>
                <w:sz w:val="24"/>
                <w:szCs w:val="24"/>
              </w:rPr>
            </w:pPr>
            <w:r>
              <w:rPr>
                <w:rFonts w:ascii="Arial" w:eastAsia="Times New Roman" w:hAnsi="Arial" w:cs="Arial"/>
                <w:sz w:val="24"/>
                <w:szCs w:val="24"/>
                <w:lang w:eastAsia="ru-RU"/>
              </w:rPr>
              <w:t>основного</w:t>
            </w:r>
          </w:p>
          <w:p w:rsidR="00F51F50" w:rsidRDefault="00F51F50" w:rsidP="00F51F50">
            <w:pPr>
              <w:widowControl w:val="0"/>
              <w:tabs>
                <w:tab w:val="left" w:pos="709"/>
                <w:tab w:val="left" w:pos="3610"/>
              </w:tabs>
              <w:spacing w:after="0"/>
              <w:ind w:left="-642" w:right="-75" w:firstLine="642"/>
              <w:jc w:val="center"/>
              <w:rPr>
                <w:rFonts w:ascii="Arial" w:hAnsi="Arial" w:cs="Arial"/>
                <w:sz w:val="24"/>
                <w:szCs w:val="24"/>
              </w:rPr>
            </w:pPr>
            <w:r>
              <w:rPr>
                <w:rFonts w:ascii="Arial" w:eastAsia="Times New Roman" w:hAnsi="Arial" w:cs="Arial"/>
                <w:sz w:val="24"/>
                <w:szCs w:val="24"/>
                <w:lang w:eastAsia="ru-RU"/>
              </w:rPr>
              <w:t>мероприятия</w:t>
            </w:r>
          </w:p>
          <w:p w:rsidR="00F51F50" w:rsidRDefault="00F51F50" w:rsidP="00F51F50">
            <w:pPr>
              <w:widowControl w:val="0"/>
              <w:tabs>
                <w:tab w:val="left" w:pos="709"/>
                <w:tab w:val="left" w:pos="3610"/>
              </w:tabs>
              <w:spacing w:after="0"/>
              <w:ind w:left="-642" w:right="-75" w:firstLine="642"/>
              <w:jc w:val="center"/>
              <w:rPr>
                <w:rFonts w:ascii="Arial" w:hAnsi="Arial" w:cs="Arial"/>
                <w:sz w:val="24"/>
                <w:szCs w:val="24"/>
              </w:rPr>
            </w:pPr>
            <w:r>
              <w:rPr>
                <w:rFonts w:ascii="Arial" w:eastAsia="Times New Roman" w:hAnsi="Arial" w:cs="Arial"/>
                <w:sz w:val="24"/>
                <w:szCs w:val="24"/>
                <w:lang w:eastAsia="ru-RU"/>
              </w:rPr>
              <w:t xml:space="preserve">    в перечне</w:t>
            </w:r>
          </w:p>
          <w:p w:rsidR="00F51F50" w:rsidRDefault="00F51F50" w:rsidP="00F51F50">
            <w:pPr>
              <w:widowControl w:val="0"/>
              <w:tabs>
                <w:tab w:val="left" w:pos="709"/>
                <w:tab w:val="left" w:pos="1410"/>
                <w:tab w:val="left" w:pos="3610"/>
              </w:tabs>
              <w:spacing w:after="0"/>
              <w:ind w:left="-642" w:right="-75" w:firstLine="642"/>
              <w:jc w:val="center"/>
              <w:rPr>
                <w:rFonts w:ascii="Arial" w:hAnsi="Arial" w:cs="Arial"/>
                <w:sz w:val="24"/>
                <w:szCs w:val="24"/>
              </w:rPr>
            </w:pPr>
            <w:r>
              <w:rPr>
                <w:rFonts w:ascii="Arial" w:eastAsia="Times New Roman" w:hAnsi="Arial" w:cs="Arial"/>
                <w:sz w:val="24"/>
                <w:szCs w:val="24"/>
                <w:lang w:eastAsia="ru-RU"/>
              </w:rPr>
              <w:t>мероприятий</w:t>
            </w:r>
          </w:p>
          <w:p w:rsidR="00F51F50" w:rsidRDefault="00F51F50" w:rsidP="00F51F50">
            <w:pPr>
              <w:widowControl w:val="0"/>
              <w:tabs>
                <w:tab w:val="left" w:pos="709"/>
                <w:tab w:val="left" w:pos="1410"/>
                <w:tab w:val="left" w:pos="3610"/>
              </w:tabs>
              <w:suppressAutoHyphens/>
              <w:spacing w:after="0"/>
              <w:ind w:left="-642" w:right="-75" w:firstLine="642"/>
              <w:jc w:val="center"/>
              <w:rPr>
                <w:rFonts w:ascii="Arial" w:eastAsia="Calibri" w:hAnsi="Arial" w:cs="Arial"/>
                <w:sz w:val="24"/>
                <w:szCs w:val="24"/>
              </w:rPr>
            </w:pPr>
            <w:r>
              <w:rPr>
                <w:rFonts w:ascii="Arial" w:eastAsia="Times New Roman" w:hAnsi="Arial" w:cs="Arial"/>
                <w:sz w:val="24"/>
                <w:szCs w:val="24"/>
                <w:lang w:eastAsia="ru-RU"/>
              </w:rPr>
              <w:t>подпрограммы</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900" w:type="dxa"/>
            <w:gridSpan w:val="3"/>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600" w:type="dxa"/>
            <w:gridSpan w:val="2"/>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851" w:type="dxa"/>
            <w:gridSpan w:val="3"/>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2021</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2022</w:t>
            </w:r>
          </w:p>
        </w:tc>
        <w:tc>
          <w:tcPr>
            <w:tcW w:w="992" w:type="dxa"/>
            <w:gridSpan w:val="3"/>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2023</w:t>
            </w:r>
          </w:p>
        </w:tc>
        <w:tc>
          <w:tcPr>
            <w:tcW w:w="850" w:type="dxa"/>
            <w:gridSpan w:val="3"/>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suppressAutoHyphens/>
              <w:spacing w:after="0"/>
              <w:ind w:left="-57" w:right="-57" w:firstLine="124"/>
              <w:rPr>
                <w:rFonts w:ascii="Arial" w:eastAsia="Calibri" w:hAnsi="Arial" w:cs="Arial"/>
                <w:sz w:val="24"/>
                <w:szCs w:val="24"/>
              </w:rPr>
            </w:pPr>
            <w:r>
              <w:rPr>
                <w:rFonts w:ascii="Arial" w:eastAsia="Times New Roman" w:hAnsi="Arial" w:cs="Arial"/>
                <w:sz w:val="24"/>
                <w:szCs w:val="24"/>
                <w:lang w:eastAsia="ru-RU"/>
              </w:rPr>
              <w:t xml:space="preserve">   2024</w:t>
            </w:r>
          </w:p>
        </w:tc>
        <w:tc>
          <w:tcPr>
            <w:tcW w:w="1641" w:type="dxa"/>
            <w:tcBorders>
              <w:top w:val="single" w:sz="4" w:space="0" w:color="000000"/>
              <w:left w:val="single" w:sz="4" w:space="0" w:color="000000"/>
              <w:bottom w:val="single" w:sz="4" w:space="0" w:color="000000"/>
              <w:right w:val="single" w:sz="4" w:space="0" w:color="000000"/>
            </w:tcBorders>
            <w:vAlign w:val="center"/>
          </w:tcPr>
          <w:p w:rsidR="00F51F50" w:rsidRDefault="00F51F50" w:rsidP="00F51F50">
            <w:pPr>
              <w:suppressAutoHyphens/>
              <w:spacing w:after="0"/>
              <w:rPr>
                <w:rFonts w:ascii="Arial" w:eastAsia="Times New Roman" w:hAnsi="Arial" w:cs="Arial"/>
                <w:sz w:val="24"/>
                <w:szCs w:val="24"/>
                <w:lang w:eastAsia="ru-RU"/>
              </w:rPr>
            </w:pP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w:t>
            </w:r>
          </w:p>
        </w:tc>
        <w:tc>
          <w:tcPr>
            <w:tcW w:w="2122"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1684"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1089"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w:t>
            </w:r>
          </w:p>
        </w:tc>
        <w:tc>
          <w:tcPr>
            <w:tcW w:w="851" w:type="dxa"/>
            <w:gridSpan w:val="3"/>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w:t>
            </w:r>
          </w:p>
        </w:tc>
        <w:tc>
          <w:tcPr>
            <w:tcW w:w="993" w:type="dxa"/>
            <w:gridSpan w:val="2"/>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w:t>
            </w:r>
          </w:p>
        </w:tc>
        <w:tc>
          <w:tcPr>
            <w:tcW w:w="992" w:type="dxa"/>
            <w:gridSpan w:val="3"/>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w:t>
            </w:r>
          </w:p>
        </w:tc>
        <w:tc>
          <w:tcPr>
            <w:tcW w:w="850" w:type="dxa"/>
            <w:gridSpan w:val="3"/>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12</w:t>
            </w:r>
          </w:p>
        </w:tc>
        <w:tc>
          <w:tcPr>
            <w:tcW w:w="1641"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1.</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1.1</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w:t>
            </w:r>
          </w:p>
        </w:tc>
        <w:tc>
          <w:tcPr>
            <w:tcW w:w="1700"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hAnsi="Arial" w:cs="Arial"/>
                <w:sz w:val="24"/>
                <w:szCs w:val="24"/>
              </w:rPr>
              <w:t xml:space="preserve">Снижения социальной незащищенности граждан путем предоставления мер социальной поддержки отдельным категориям граждан, постоянно проживающим </w:t>
            </w:r>
            <w:r>
              <w:rPr>
                <w:rFonts w:ascii="Arial" w:hAnsi="Arial" w:cs="Arial"/>
                <w:sz w:val="24"/>
                <w:szCs w:val="24"/>
              </w:rPr>
              <w:lastRenderedPageBreak/>
              <w:t>в городском округе Люберцы</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Уровень бедности</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pacing w:after="0"/>
              <w:ind w:left="-75" w:right="-57" w:firstLine="18"/>
              <w:jc w:val="center"/>
              <w:rPr>
                <w:rFonts w:ascii="Arial" w:eastAsia="Calibri" w:hAnsi="Arial" w:cs="Arial"/>
                <w:sz w:val="24"/>
                <w:szCs w:val="24"/>
              </w:rPr>
            </w:pPr>
            <w:r>
              <w:rPr>
                <w:rFonts w:ascii="Arial" w:eastAsia="Times New Roman" w:hAnsi="Arial" w:cs="Arial"/>
                <w:sz w:val="24"/>
                <w:szCs w:val="24"/>
                <w:lang w:eastAsia="ru-RU"/>
              </w:rPr>
              <w:t>Указ Президента РФ от 25.04.2019</w:t>
            </w:r>
          </w:p>
          <w:p w:rsidR="00F51F50" w:rsidRDefault="00F51F50" w:rsidP="00F51F50">
            <w:pPr>
              <w:widowControl w:val="0"/>
              <w:tabs>
                <w:tab w:val="left" w:pos="709"/>
              </w:tabs>
              <w:suppressAutoHyphens/>
              <w:spacing w:after="0"/>
              <w:ind w:left="-75" w:right="-57" w:firstLine="18"/>
              <w:jc w:val="center"/>
              <w:rPr>
                <w:rFonts w:ascii="Arial" w:eastAsia="Calibri" w:hAnsi="Arial" w:cs="Arial"/>
                <w:sz w:val="24"/>
                <w:szCs w:val="24"/>
              </w:rPr>
            </w:pPr>
            <w:r>
              <w:rPr>
                <w:rFonts w:ascii="Arial" w:eastAsia="Times New Roman" w:hAnsi="Arial" w:cs="Arial"/>
                <w:sz w:val="24"/>
                <w:szCs w:val="24"/>
                <w:lang w:eastAsia="ru-RU"/>
              </w:rPr>
              <w:t>№ 193</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75" w:right="-57" w:firstLine="18"/>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5,2</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4,9</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4,7</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4,4</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4,1</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75" w:right="-57" w:firstLine="18"/>
              <w:jc w:val="center"/>
              <w:rPr>
                <w:rFonts w:ascii="Arial" w:eastAsia="Calibri" w:hAnsi="Arial" w:cs="Arial"/>
                <w:sz w:val="24"/>
                <w:szCs w:val="24"/>
              </w:rPr>
            </w:pPr>
            <w:r>
              <w:rPr>
                <w:rFonts w:ascii="Arial" w:eastAsia="Times New Roman" w:hAnsi="Arial" w:cs="Arial"/>
                <w:sz w:val="24"/>
                <w:szCs w:val="24"/>
                <w:lang w:eastAsia="ru-RU"/>
              </w:rPr>
              <w:t>03,18</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1.2</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7" w:right="27"/>
              <w:rPr>
                <w:rFonts w:ascii="Arial" w:eastAsia="Calibri" w:hAnsi="Arial" w:cs="Arial"/>
                <w:sz w:val="24"/>
                <w:szCs w:val="24"/>
              </w:rPr>
            </w:pPr>
            <w:r>
              <w:rPr>
                <w:rFonts w:ascii="Arial" w:hAnsi="Arial" w:cs="Arial"/>
                <w:color w:val="000000"/>
                <w:sz w:val="24"/>
                <w:szCs w:val="24"/>
              </w:rPr>
              <w:t xml:space="preserve">Обеспечение социального развития городского округа Люберцы на основе устойчивого роста уровня и качества жизни населения, нуждающегося в социальной поддержке </w:t>
            </w:r>
          </w:p>
        </w:tc>
        <w:tc>
          <w:tcPr>
            <w:tcW w:w="1700"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hAnsi="Arial" w:cs="Arial"/>
                <w:sz w:val="24"/>
                <w:szCs w:val="24"/>
              </w:rPr>
              <w:t>Создание условий для  увеличения  числа граждан старшего возраста, ведущих активный образ жизни</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Активное долголетие</w:t>
            </w:r>
          </w:p>
        </w:tc>
        <w:tc>
          <w:tcPr>
            <w:tcW w:w="1072"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Обращение Губернатора</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75" w:right="-57" w:firstLine="18"/>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7,5</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12,5</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15</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17,5</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75" w:right="-57" w:firstLine="18"/>
              <w:jc w:val="center"/>
              <w:rPr>
                <w:rFonts w:ascii="Arial" w:eastAsia="Calibri" w:hAnsi="Arial" w:cs="Arial"/>
                <w:sz w:val="24"/>
                <w:szCs w:val="24"/>
              </w:rPr>
            </w:pPr>
            <w:r>
              <w:rPr>
                <w:rFonts w:ascii="Arial" w:eastAsia="Times New Roman" w:hAnsi="Arial" w:cs="Arial"/>
                <w:sz w:val="24"/>
                <w:szCs w:val="24"/>
                <w:lang w:eastAsia="ru-RU"/>
              </w:rPr>
              <w:t>19,20,10</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b/>
                <w:sz w:val="24"/>
                <w:szCs w:val="24"/>
                <w:lang w:eastAsia="ru-RU"/>
              </w:rPr>
              <w:t>2.</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b/>
                <w:sz w:val="24"/>
                <w:szCs w:val="24"/>
                <w:lang w:eastAsia="ru-RU"/>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2.1.</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w:t>
            </w:r>
            <w:r>
              <w:rPr>
                <w:rFonts w:ascii="Arial" w:hAnsi="Arial" w:cs="Arial"/>
                <w:sz w:val="24"/>
                <w:szCs w:val="24"/>
              </w:rPr>
              <w:lastRenderedPageBreak/>
              <w:t xml:space="preserve">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 xml:space="preserve">Доступная среда-Доступность для инвалидов и других маломобильных групп населения муниципальных приоритетных </w:t>
            </w:r>
            <w:r>
              <w:rPr>
                <w:rFonts w:ascii="Arial" w:hAnsi="Arial" w:cs="Arial"/>
                <w:sz w:val="24"/>
                <w:szCs w:val="24"/>
              </w:rPr>
              <w:lastRenderedPageBreak/>
              <w:t>объектов</w:t>
            </w:r>
            <w:bookmarkStart w:id="1" w:name="_GoBack"/>
            <w:bookmarkEnd w:id="1"/>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66,4</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72,8</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77,8</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82,8</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87,8</w:t>
            </w:r>
          </w:p>
        </w:tc>
        <w:tc>
          <w:tcPr>
            <w:tcW w:w="850" w:type="dxa"/>
            <w:gridSpan w:val="3"/>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92,8</w:t>
            </w:r>
          </w:p>
          <w:p w:rsidR="00F51F50" w:rsidRDefault="00F51F50" w:rsidP="00F51F50">
            <w:pPr>
              <w:widowControl w:val="0"/>
              <w:tabs>
                <w:tab w:val="left" w:pos="709"/>
              </w:tabs>
              <w:spacing w:after="0"/>
              <w:ind w:left="1909" w:hanging="66"/>
              <w:jc w:val="center"/>
              <w:rPr>
                <w:rFonts w:ascii="Arial" w:hAnsi="Arial" w:cs="Arial"/>
                <w:sz w:val="24"/>
                <w:szCs w:val="24"/>
              </w:rPr>
            </w:pPr>
            <w:r>
              <w:rPr>
                <w:rFonts w:ascii="Arial" w:eastAsia="Times New Roman" w:hAnsi="Arial" w:cs="Arial"/>
                <w:sz w:val="24"/>
                <w:szCs w:val="24"/>
                <w:lang w:eastAsia="ru-RU"/>
              </w:rPr>
              <w:t>70</w:t>
            </w:r>
          </w:p>
          <w:p w:rsidR="00F51F50" w:rsidRDefault="00F51F50" w:rsidP="00F51F50">
            <w:pPr>
              <w:suppressAutoHyphens/>
              <w:spacing w:after="0"/>
              <w:ind w:left="709"/>
              <w:rPr>
                <w:rFonts w:ascii="Arial" w:eastAsia="Times New Roman" w:hAnsi="Arial" w:cs="Arial"/>
                <w:sz w:val="24"/>
                <w:szCs w:val="24"/>
                <w:lang w:eastAsia="ru-RU"/>
              </w:rPr>
            </w:pP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jc w:val="center"/>
              <w:rPr>
                <w:rFonts w:ascii="Arial" w:eastAsia="Calibri" w:hAnsi="Arial" w:cs="Arial"/>
                <w:sz w:val="24"/>
                <w:szCs w:val="24"/>
              </w:rPr>
            </w:pPr>
            <w:r>
              <w:rPr>
                <w:rFonts w:ascii="Arial" w:eastAsia="Times New Roman" w:hAnsi="Arial" w:cs="Arial"/>
                <w:sz w:val="24"/>
                <w:szCs w:val="24"/>
                <w:lang w:eastAsia="ru-RU"/>
              </w:rPr>
              <w:t>02,03</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lang w:eastAsia="ru-RU"/>
              </w:rPr>
              <w:lastRenderedPageBreak/>
              <w:t>2.2</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w:t>
            </w:r>
            <w:r>
              <w:rPr>
                <w:rFonts w:ascii="Arial" w:hAnsi="Arial" w:cs="Arial"/>
                <w:sz w:val="24"/>
                <w:szCs w:val="24"/>
              </w:rPr>
              <w:lastRenderedPageBreak/>
              <w:t xml:space="preserve">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lastRenderedPageBreak/>
              <w:t>Доля детей-инвалидов в возрасте от 1,5 года до 7 лет, охваченных дошкольным образованием, в общей численности детей-инвалидов такого возраста в Московской области</w:t>
            </w:r>
            <w:r>
              <w:rPr>
                <w:rFonts w:ascii="Arial" w:hAnsi="Arial" w:cs="Arial"/>
                <w:sz w:val="24"/>
                <w:szCs w:val="24"/>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97,00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lang w:eastAsia="ru-RU"/>
              </w:rPr>
              <w:lastRenderedPageBreak/>
              <w:t>2.3</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t>Доля детей – инвалидов в возрасте от 5 до 18 лет, получающих дополнительное образование от общей численности детей-инвалидов данного возраста</w:t>
            </w:r>
            <w:r>
              <w:rPr>
                <w:rFonts w:ascii="Arial" w:hAnsi="Arial" w:cs="Arial"/>
                <w:sz w:val="24"/>
                <w:szCs w:val="24"/>
              </w:rPr>
              <w:t xml:space="preserve"> в Московской области</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46,00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50,00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50,00</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lang w:eastAsia="ru-RU"/>
              </w:rPr>
              <w:t>2.4</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Развитие "Доступной среды" для </w:t>
            </w:r>
            <w:r>
              <w:rPr>
                <w:rFonts w:ascii="Arial" w:hAnsi="Arial" w:cs="Arial"/>
                <w:sz w:val="24"/>
                <w:szCs w:val="24"/>
              </w:rPr>
              <w:lastRenderedPageBreak/>
              <w:t>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Формирование условий для беспрепятстве</w:t>
            </w:r>
            <w:r>
              <w:rPr>
                <w:rFonts w:ascii="Arial" w:hAnsi="Arial" w:cs="Arial"/>
                <w:sz w:val="24"/>
                <w:szCs w:val="24"/>
              </w:rPr>
              <w:lastRenderedPageBreak/>
              <w:t xml:space="preserve">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lastRenderedPageBreak/>
              <w:t xml:space="preserve">Доля детей-инвалидов, которым </w:t>
            </w:r>
            <w:r>
              <w:rPr>
                <w:rFonts w:ascii="Arial" w:hAnsi="Arial" w:cs="Arial"/>
                <w:color w:val="000000"/>
                <w:sz w:val="24"/>
                <w:szCs w:val="24"/>
              </w:rPr>
              <w:lastRenderedPageBreak/>
              <w:t xml:space="preserve">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  </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lastRenderedPageBreak/>
              <w:t xml:space="preserve">Приоритетный </w:t>
            </w:r>
            <w:r>
              <w:rPr>
                <w:rFonts w:ascii="Arial" w:hAnsi="Arial" w:cs="Arial"/>
                <w:sz w:val="24"/>
                <w:szCs w:val="24"/>
                <w:lang w:eastAsia="ru-RU"/>
              </w:rPr>
              <w:lastRenderedPageBreak/>
              <w:t>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99,00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lang w:eastAsia="ru-RU"/>
              </w:rPr>
              <w:lastRenderedPageBreak/>
              <w:t>2.5</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w:t>
            </w:r>
            <w:r>
              <w:rPr>
                <w:rFonts w:ascii="Arial" w:hAnsi="Arial" w:cs="Arial"/>
                <w:sz w:val="24"/>
                <w:szCs w:val="24"/>
              </w:rPr>
              <w:lastRenderedPageBreak/>
              <w:t xml:space="preserve">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 xml:space="preserve">Доля общеобразовательных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w:t>
            </w:r>
            <w:r>
              <w:rPr>
                <w:rFonts w:ascii="Arial" w:hAnsi="Arial" w:cs="Arial"/>
                <w:sz w:val="24"/>
                <w:szCs w:val="24"/>
              </w:rPr>
              <w:lastRenderedPageBreak/>
              <w:t xml:space="preserve">инклюзивного образования детей-инвалидов в общем количестве общеобразовательных организаций городского округа Люберцы </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24,10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25,00</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27,00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29,00</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lang w:eastAsia="ru-RU"/>
              </w:rPr>
              <w:lastRenderedPageBreak/>
              <w:t>2.6</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w:t>
            </w:r>
            <w:r>
              <w:rPr>
                <w:rFonts w:ascii="Arial" w:hAnsi="Arial" w:cs="Arial"/>
                <w:sz w:val="24"/>
                <w:szCs w:val="24"/>
              </w:rPr>
              <w:lastRenderedPageBreak/>
              <w:t xml:space="preserve">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hAnsi="Arial" w:cs="Arial"/>
                <w:sz w:val="24"/>
                <w:szCs w:val="24"/>
              </w:rPr>
              <w:lastRenderedPageBreak/>
              <w:t xml:space="preserve">Доля дошкольных образовательных </w:t>
            </w:r>
            <w:proofErr w:type="gramStart"/>
            <w:r>
              <w:rPr>
                <w:rFonts w:ascii="Arial" w:hAnsi="Arial" w:cs="Arial"/>
                <w:sz w:val="24"/>
                <w:szCs w:val="24"/>
              </w:rPr>
              <w:t>организаций</w:t>
            </w:r>
            <w:proofErr w:type="gramEnd"/>
            <w:r>
              <w:rPr>
                <w:rFonts w:ascii="Arial" w:hAnsi="Arial" w:cs="Arial"/>
                <w:sz w:val="24"/>
                <w:szCs w:val="24"/>
              </w:rPr>
              <w:t xml:space="preserve">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w:t>
            </w:r>
            <w:r>
              <w:rPr>
                <w:rFonts w:ascii="Arial" w:hAnsi="Arial" w:cs="Arial"/>
                <w:sz w:val="24"/>
                <w:szCs w:val="24"/>
              </w:rPr>
              <w:lastRenderedPageBreak/>
              <w:t xml:space="preserve">дошкольных образовательных организаций городского округа Люберцы </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19,00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21,00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22,00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24,00</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lang w:eastAsia="ru-RU"/>
              </w:rPr>
              <w:lastRenderedPageBreak/>
              <w:t>2.7</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w:t>
            </w:r>
            <w:r>
              <w:rPr>
                <w:rFonts w:ascii="Arial" w:hAnsi="Arial" w:cs="Arial"/>
                <w:sz w:val="24"/>
                <w:szCs w:val="24"/>
              </w:rPr>
              <w:lastRenderedPageBreak/>
              <w:t xml:space="preserve">области. </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21,00</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22,00</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22,50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23,00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25,00</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lang w:eastAsia="ru-RU"/>
              </w:rPr>
              <w:lastRenderedPageBreak/>
              <w:t>2.8</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Развитие "Доступной среды" для инвалидов и маломобильных групп населения</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 образования, физической культуры и спорта   в  городском округе Люберцы Московской области. </w:t>
            </w:r>
          </w:p>
        </w:tc>
        <w:tc>
          <w:tcPr>
            <w:tcW w:w="1701" w:type="dxa"/>
            <w:gridSpan w:val="2"/>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hAnsi="Arial" w:cs="Arial"/>
                <w:sz w:val="24"/>
                <w:szCs w:val="24"/>
              </w:rPr>
              <w:t xml:space="preserve">Доля выпускников-инвалидов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95</w:t>
            </w:r>
          </w:p>
        </w:tc>
        <w:tc>
          <w:tcPr>
            <w:tcW w:w="85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w:t>
            </w:r>
          </w:p>
        </w:tc>
        <w:tc>
          <w:tcPr>
            <w:tcW w:w="85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100</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w:t>
            </w:r>
          </w:p>
        </w:tc>
        <w:tc>
          <w:tcPr>
            <w:tcW w:w="850"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100</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III</w:t>
            </w:r>
            <w:r>
              <w:rPr>
                <w:rFonts w:ascii="Arial" w:eastAsia="Times New Roman" w:hAnsi="Arial" w:cs="Arial"/>
                <w:b/>
                <w:sz w:val="24"/>
                <w:szCs w:val="24"/>
                <w:lang w:eastAsia="ru-RU"/>
              </w:rPr>
              <w:t xml:space="preserve">  « Развитие системы отдыха и оздоровления детей»</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3.1</w:t>
            </w:r>
          </w:p>
        </w:tc>
        <w:tc>
          <w:tcPr>
            <w:tcW w:w="2122"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Организация отдыха, оздоровления и занятости детей и подростков в </w:t>
            </w:r>
            <w:r>
              <w:rPr>
                <w:rFonts w:ascii="Arial" w:hAnsi="Arial" w:cs="Arial"/>
                <w:sz w:val="24"/>
                <w:szCs w:val="24"/>
              </w:rPr>
              <w:lastRenderedPageBreak/>
              <w:t>период школьных каникул, увеличение охвата детей организованными формами отдыха.</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 xml:space="preserve">Создание условий для духовного, нравственного и физического </w:t>
            </w:r>
            <w:r>
              <w:rPr>
                <w:rFonts w:ascii="Arial" w:hAnsi="Arial" w:cs="Arial"/>
                <w:sz w:val="24"/>
                <w:szCs w:val="24"/>
              </w:rPr>
              <w:lastRenderedPageBreak/>
              <w:t>развития детей во время пребывания в учреждениях отдыха и оздоровления</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 xml:space="preserve">Доля детей, охваченных отдыхом и оздоровлением, в общей </w:t>
            </w:r>
            <w:r>
              <w:rPr>
                <w:rFonts w:ascii="Arial" w:hAnsi="Arial" w:cs="Arial"/>
                <w:sz w:val="24"/>
                <w:szCs w:val="24"/>
              </w:rPr>
              <w:lastRenderedPageBreak/>
              <w:t>численности детей в возрасте от 7 до 15 лет,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hAnsi="Arial" w:cs="Arial"/>
                <w:color w:val="000000"/>
                <w:sz w:val="24"/>
                <w:szCs w:val="24"/>
              </w:rPr>
              <w:t>59,5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hAnsi="Arial" w:cs="Arial"/>
                <w:color w:val="000000"/>
                <w:sz w:val="24"/>
                <w:szCs w:val="24"/>
              </w:rPr>
              <w:t>60,5</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61,5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62,0</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62,5</w:t>
            </w:r>
          </w:p>
        </w:tc>
        <w:tc>
          <w:tcPr>
            <w:tcW w:w="8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63,0</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05</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3.2</w:t>
            </w: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Поддержка семей с детьми, находящимися в трудной жизненной ситуации</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hAnsi="Arial" w:cs="Arial"/>
                <w:color w:val="000000"/>
                <w:sz w:val="24"/>
                <w:szCs w:val="24"/>
              </w:rPr>
              <w:t>55,7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hAnsi="Arial" w:cs="Arial"/>
                <w:color w:val="000000"/>
                <w:sz w:val="24"/>
                <w:szCs w:val="24"/>
              </w:rPr>
              <w:t>55,8</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55,9</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56,0</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56,5</w:t>
            </w:r>
          </w:p>
        </w:tc>
        <w:tc>
          <w:tcPr>
            <w:tcW w:w="8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57</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05</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VIII</w:t>
            </w:r>
            <w:r w:rsidRPr="00F51F50">
              <w:rPr>
                <w:rFonts w:ascii="Arial" w:eastAsia="Times New Roman" w:hAnsi="Arial" w:cs="Arial"/>
                <w:b/>
                <w:sz w:val="24"/>
                <w:szCs w:val="24"/>
                <w:lang w:eastAsia="ru-RU"/>
              </w:rPr>
              <w:t xml:space="preserve"> </w:t>
            </w:r>
            <w:r w:rsidRPr="00F51F50">
              <w:rPr>
                <w:rFonts w:ascii="Arial" w:hAnsi="Arial" w:cs="Arial"/>
                <w:sz w:val="24"/>
                <w:szCs w:val="24"/>
              </w:rPr>
              <w:t xml:space="preserve"> </w:t>
            </w:r>
            <w:r>
              <w:rPr>
                <w:rFonts w:ascii="Arial" w:eastAsia="Times New Roman" w:hAnsi="Arial" w:cs="Arial"/>
                <w:b/>
                <w:sz w:val="24"/>
                <w:szCs w:val="24"/>
                <w:lang w:eastAsia="ru-RU"/>
              </w:rPr>
              <w:t>«Развитие трудовых ресурсов и охраны труда»</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4.1</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Сохранение жизни и здоровья работников в </w:t>
            </w:r>
            <w:r>
              <w:rPr>
                <w:rFonts w:ascii="Arial" w:hAnsi="Arial" w:cs="Arial"/>
                <w:sz w:val="24"/>
                <w:szCs w:val="24"/>
              </w:rPr>
              <w:lastRenderedPageBreak/>
              <w:t>течение всего периода трудовой деятельности</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Снижение уровня производстве</w:t>
            </w:r>
            <w:r>
              <w:rPr>
                <w:rFonts w:ascii="Arial" w:hAnsi="Arial" w:cs="Arial"/>
                <w:sz w:val="24"/>
                <w:szCs w:val="24"/>
              </w:rPr>
              <w:lastRenderedPageBreak/>
              <w:t>нного травматизма и профессиональной заболеваемости</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 xml:space="preserve">Число пострадавших в результате </w:t>
            </w:r>
            <w:r>
              <w:rPr>
                <w:rFonts w:ascii="Arial" w:hAnsi="Arial" w:cs="Arial"/>
                <w:sz w:val="24"/>
                <w:szCs w:val="24"/>
              </w:rPr>
              <w:lastRenderedPageBreak/>
              <w:t>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lastRenderedPageBreak/>
              <w:t xml:space="preserve">Приоритетный </w:t>
            </w:r>
            <w:r>
              <w:rPr>
                <w:rFonts w:ascii="Arial" w:hAnsi="Arial" w:cs="Arial"/>
                <w:sz w:val="24"/>
                <w:szCs w:val="24"/>
                <w:lang w:eastAsia="ru-RU"/>
              </w:rPr>
              <w:lastRenderedPageBreak/>
              <w:t>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rPr>
              <w:lastRenderedPageBreak/>
              <w:t>Промилле</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0,067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lang w:val="en-US"/>
              </w:rPr>
            </w:pPr>
            <w:r>
              <w:rPr>
                <w:rFonts w:ascii="Arial" w:eastAsia="Times New Roman" w:hAnsi="Arial" w:cs="Arial"/>
                <w:sz w:val="24"/>
                <w:szCs w:val="24"/>
                <w:lang w:eastAsia="ru-RU"/>
              </w:rPr>
              <w:t>0,063</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0,062</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0,061</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0,060</w:t>
            </w:r>
          </w:p>
        </w:tc>
        <w:tc>
          <w:tcPr>
            <w:tcW w:w="8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0,059</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01</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bookmarkStart w:id="2" w:name="Par389"/>
            <w:bookmarkEnd w:id="2"/>
            <w:r>
              <w:rPr>
                <w:rFonts w:ascii="Arial" w:eastAsia="Times New Roman" w:hAnsi="Arial" w:cs="Arial"/>
                <w:sz w:val="24"/>
                <w:szCs w:val="24"/>
                <w:lang w:eastAsia="ru-RU"/>
              </w:rPr>
              <w:lastRenderedPageBreak/>
              <w:t>5</w:t>
            </w:r>
          </w:p>
        </w:tc>
        <w:tc>
          <w:tcPr>
            <w:tcW w:w="14756" w:type="dxa"/>
            <w:gridSpan w:val="2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b/>
                <w:sz w:val="24"/>
                <w:szCs w:val="24"/>
                <w:lang w:eastAsia="ru-RU"/>
              </w:rPr>
              <w:t xml:space="preserve">Подпрограмма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 Развитие и поддержка социально ориентированных некоммерческих организаций»</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5.1</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67"/>
              </w:tabs>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pacing w:after="0"/>
              <w:rPr>
                <w:rFonts w:ascii="Arial" w:eastAsia="Calibri" w:hAnsi="Arial" w:cs="Arial"/>
                <w:sz w:val="24"/>
                <w:szCs w:val="24"/>
              </w:rPr>
            </w:pPr>
            <w:r>
              <w:rPr>
                <w:rFonts w:ascii="Arial" w:hAnsi="Arial" w:cs="Arial"/>
                <w:color w:val="000000"/>
                <w:sz w:val="24"/>
                <w:szCs w:val="24"/>
              </w:rPr>
              <w:t xml:space="preserve">Количество СО НКО,    которым оказана </w:t>
            </w:r>
            <w:r>
              <w:rPr>
                <w:rFonts w:ascii="Arial" w:hAnsi="Arial" w:cs="Arial"/>
                <w:sz w:val="24"/>
                <w:szCs w:val="24"/>
              </w:rPr>
              <w:t xml:space="preserve">поддержка органами местного </w:t>
            </w:r>
          </w:p>
          <w:p w:rsidR="00F51F50" w:rsidRDefault="00F51F50" w:rsidP="00F51F50">
            <w:pPr>
              <w:suppressAutoHyphens/>
              <w:spacing w:after="0"/>
              <w:rPr>
                <w:rFonts w:ascii="Arial" w:eastAsia="Calibri" w:hAnsi="Arial" w:cs="Arial"/>
                <w:sz w:val="24"/>
                <w:szCs w:val="24"/>
              </w:rPr>
            </w:pPr>
            <w:r>
              <w:rPr>
                <w:rFonts w:ascii="Arial" w:hAnsi="Arial" w:cs="Arial"/>
                <w:sz w:val="24"/>
                <w:szCs w:val="24"/>
              </w:rPr>
              <w:t>самоуправления</w:t>
            </w:r>
            <w:r>
              <w:rPr>
                <w:rFonts w:ascii="Arial" w:hAnsi="Arial" w:cs="Arial"/>
                <w:color w:val="000000"/>
                <w:sz w:val="24"/>
                <w:szCs w:val="24"/>
              </w:rPr>
              <w:t xml:space="preserve"> всего</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31</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36</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37</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37</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38</w:t>
            </w:r>
          </w:p>
        </w:tc>
        <w:tc>
          <w:tcPr>
            <w:tcW w:w="8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tcPr>
          <w:p w:rsidR="00F51F50" w:rsidRDefault="00F51F50" w:rsidP="00F51F50">
            <w:pPr>
              <w:spacing w:after="0"/>
              <w:jc w:val="center"/>
              <w:rPr>
                <w:rFonts w:ascii="Arial" w:eastAsia="Calibri" w:hAnsi="Arial" w:cs="Arial"/>
                <w:sz w:val="24"/>
                <w:szCs w:val="24"/>
              </w:rPr>
            </w:pPr>
            <w:r>
              <w:rPr>
                <w:rFonts w:ascii="Arial" w:eastAsia="Times New Roman" w:hAnsi="Arial" w:cs="Arial"/>
                <w:sz w:val="24"/>
                <w:szCs w:val="24"/>
                <w:lang w:eastAsia="ru-RU"/>
              </w:rPr>
              <w:t>01,02</w:t>
            </w: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uppressAutoHyphens/>
              <w:spacing w:after="0"/>
              <w:jc w:val="center"/>
              <w:rPr>
                <w:rFonts w:ascii="Arial" w:eastAsia="Times New Roman" w:hAnsi="Arial" w:cs="Arial"/>
                <w:sz w:val="24"/>
                <w:szCs w:val="24"/>
                <w:lang w:eastAsia="ru-RU"/>
              </w:rPr>
            </w:pP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5.1.1</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67"/>
              </w:tabs>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w:t>
            </w:r>
            <w:r>
              <w:rPr>
                <w:rFonts w:ascii="Arial" w:hAnsi="Arial" w:cs="Arial"/>
                <w:spacing w:val="2"/>
                <w:sz w:val="24"/>
                <w:szCs w:val="24"/>
                <w:shd w:val="clear" w:color="auto" w:fill="FFFFFF"/>
              </w:rPr>
              <w:lastRenderedPageBreak/>
              <w:t xml:space="preserve">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w:t>
            </w:r>
            <w:r>
              <w:rPr>
                <w:rFonts w:ascii="Arial" w:hAnsi="Arial" w:cs="Arial"/>
                <w:sz w:val="24"/>
                <w:szCs w:val="24"/>
              </w:rPr>
              <w:lastRenderedPageBreak/>
              <w:t>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Количество  СО НКО в сфере культуры, </w:t>
            </w:r>
            <w:r>
              <w:rPr>
                <w:rFonts w:ascii="Arial" w:hAnsi="Arial" w:cs="Arial"/>
                <w:sz w:val="24"/>
                <w:szCs w:val="24"/>
              </w:rPr>
              <w:lastRenderedPageBreak/>
              <w:t>которым оказана поддержка органами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lastRenderedPageBreak/>
              <w:t>Приоритетный показа</w:t>
            </w:r>
            <w:r>
              <w:rPr>
                <w:rFonts w:ascii="Arial" w:hAnsi="Arial" w:cs="Arial"/>
                <w:sz w:val="24"/>
                <w:szCs w:val="24"/>
                <w:lang w:eastAsia="ru-RU"/>
              </w:rPr>
              <w:lastRenderedPageBreak/>
              <w:t>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lastRenderedPageBreak/>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tcPr>
          <w:p w:rsidR="00F51F50" w:rsidRDefault="00F51F50" w:rsidP="00F51F50">
            <w:pPr>
              <w:spacing w:after="0"/>
              <w:jc w:val="center"/>
              <w:rPr>
                <w:rFonts w:ascii="Arial" w:eastAsia="Calibri" w:hAnsi="Arial" w:cs="Arial"/>
                <w:sz w:val="24"/>
                <w:szCs w:val="24"/>
              </w:rPr>
            </w:pPr>
            <w:r>
              <w:rPr>
                <w:rFonts w:ascii="Arial" w:eastAsia="Times New Roman" w:hAnsi="Arial" w:cs="Arial"/>
                <w:sz w:val="24"/>
                <w:szCs w:val="24"/>
                <w:lang w:eastAsia="ru-RU"/>
              </w:rPr>
              <w:t>01,02</w:t>
            </w: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uppressAutoHyphens/>
              <w:spacing w:after="0"/>
              <w:jc w:val="center"/>
              <w:rPr>
                <w:rFonts w:ascii="Arial" w:eastAsia="Times New Roman" w:hAnsi="Arial" w:cs="Arial"/>
                <w:sz w:val="24"/>
                <w:szCs w:val="24"/>
                <w:lang w:eastAsia="ru-RU"/>
              </w:rPr>
            </w:pP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5.1.2</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67"/>
              </w:tabs>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Количество  СО НКО   в сфере образования, которым оказана поддержка органами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8</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9</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10</w:t>
            </w:r>
          </w:p>
        </w:tc>
        <w:tc>
          <w:tcPr>
            <w:tcW w:w="1003" w:type="dxa"/>
            <w:gridSpan w:val="3"/>
            <w:tcBorders>
              <w:top w:val="single" w:sz="4" w:space="0" w:color="000000"/>
              <w:left w:val="single" w:sz="4" w:space="0" w:color="000000"/>
              <w:bottom w:val="single" w:sz="4" w:space="0" w:color="000000"/>
              <w:right w:val="single" w:sz="4" w:space="0" w:color="000000"/>
            </w:tcBorders>
          </w:tcPr>
          <w:p w:rsidR="00F51F50" w:rsidRDefault="00F51F50" w:rsidP="00F51F50">
            <w:pPr>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10</w:t>
            </w:r>
          </w:p>
          <w:p w:rsidR="00F51F50" w:rsidRDefault="00F51F50" w:rsidP="00F51F50">
            <w:pPr>
              <w:suppressAutoHyphens/>
              <w:spacing w:after="0"/>
              <w:jc w:val="center"/>
              <w:rPr>
                <w:rFonts w:ascii="Arial" w:eastAsia="Calibri" w:hAnsi="Arial" w:cs="Arial"/>
                <w:sz w:val="24"/>
                <w:szCs w:val="24"/>
              </w:rPr>
            </w:pPr>
          </w:p>
        </w:tc>
        <w:tc>
          <w:tcPr>
            <w:tcW w:w="988"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10</w:t>
            </w:r>
          </w:p>
        </w:tc>
        <w:tc>
          <w:tcPr>
            <w:tcW w:w="8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10</w:t>
            </w:r>
          </w:p>
        </w:tc>
        <w:tc>
          <w:tcPr>
            <w:tcW w:w="1641" w:type="dxa"/>
            <w:tcBorders>
              <w:top w:val="single" w:sz="4" w:space="0" w:color="000000"/>
              <w:left w:val="single" w:sz="4" w:space="0" w:color="000000"/>
              <w:bottom w:val="single" w:sz="4" w:space="0" w:color="000000"/>
              <w:right w:val="single" w:sz="4" w:space="0" w:color="000000"/>
            </w:tcBorders>
          </w:tcPr>
          <w:p w:rsidR="00F51F50" w:rsidRDefault="00F51F50" w:rsidP="00F51F50">
            <w:pPr>
              <w:spacing w:after="0"/>
              <w:jc w:val="center"/>
              <w:rPr>
                <w:rFonts w:ascii="Arial" w:eastAsia="Calibri" w:hAnsi="Arial" w:cs="Arial"/>
                <w:sz w:val="24"/>
                <w:szCs w:val="24"/>
              </w:rPr>
            </w:pPr>
            <w:r>
              <w:rPr>
                <w:rFonts w:ascii="Arial" w:eastAsia="Times New Roman" w:hAnsi="Arial" w:cs="Arial"/>
                <w:sz w:val="24"/>
                <w:szCs w:val="24"/>
                <w:lang w:eastAsia="ru-RU"/>
              </w:rPr>
              <w:t>01,02</w:t>
            </w: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uppressAutoHyphens/>
              <w:spacing w:after="0"/>
              <w:jc w:val="center"/>
              <w:rPr>
                <w:rFonts w:ascii="Arial" w:eastAsia="Times New Roman" w:hAnsi="Arial" w:cs="Arial"/>
                <w:sz w:val="24"/>
                <w:szCs w:val="24"/>
                <w:lang w:eastAsia="ru-RU"/>
              </w:rPr>
            </w:pP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5.1.3</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Calibri" w:hAnsi="Arial" w:cs="Arial"/>
                <w:spacing w:val="2"/>
                <w:sz w:val="24"/>
                <w:szCs w:val="24"/>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pacing w:after="0"/>
              <w:rPr>
                <w:rFonts w:ascii="Arial" w:eastAsia="Calibri" w:hAnsi="Arial" w:cs="Arial"/>
                <w:sz w:val="24"/>
                <w:szCs w:val="24"/>
              </w:rPr>
            </w:pPr>
            <w:r>
              <w:rPr>
                <w:rFonts w:ascii="Arial" w:hAnsi="Arial" w:cs="Arial"/>
                <w:sz w:val="24"/>
                <w:szCs w:val="24"/>
              </w:rPr>
              <w:t xml:space="preserve">Количество  СО НКО в сфере физической культуры и спорта, которым </w:t>
            </w:r>
            <w:proofErr w:type="gramStart"/>
            <w:r>
              <w:rPr>
                <w:rFonts w:ascii="Arial" w:hAnsi="Arial" w:cs="Arial"/>
                <w:sz w:val="24"/>
                <w:szCs w:val="24"/>
              </w:rPr>
              <w:t>оказана</w:t>
            </w:r>
            <w:proofErr w:type="gramEnd"/>
          </w:p>
          <w:p w:rsidR="00F51F50" w:rsidRDefault="00F51F50" w:rsidP="00F51F50">
            <w:pPr>
              <w:spacing w:after="0"/>
              <w:rPr>
                <w:rFonts w:ascii="Arial" w:hAnsi="Arial" w:cs="Arial"/>
                <w:sz w:val="24"/>
                <w:szCs w:val="24"/>
              </w:rPr>
            </w:pPr>
            <w:r>
              <w:rPr>
                <w:rFonts w:ascii="Arial" w:hAnsi="Arial" w:cs="Arial"/>
                <w:sz w:val="24"/>
                <w:szCs w:val="24"/>
              </w:rPr>
              <w:t xml:space="preserve">поддержка органами местного </w:t>
            </w:r>
          </w:p>
          <w:p w:rsidR="00F51F50" w:rsidRDefault="00F51F50" w:rsidP="00F51F50">
            <w:pPr>
              <w:suppressAutoHyphens/>
              <w:spacing w:after="0"/>
              <w:rPr>
                <w:rFonts w:ascii="Arial" w:eastAsia="Calibri" w:hAnsi="Arial" w:cs="Arial"/>
                <w:sz w:val="24"/>
                <w:szCs w:val="24"/>
              </w:rPr>
            </w:pPr>
            <w:r>
              <w:rPr>
                <w:rFonts w:ascii="Arial" w:hAnsi="Arial" w:cs="Arial"/>
                <w:sz w:val="24"/>
                <w:szCs w:val="24"/>
              </w:rPr>
              <w:t>самоуправле</w:t>
            </w:r>
            <w:r>
              <w:rPr>
                <w:rFonts w:ascii="Arial" w:hAnsi="Arial" w:cs="Arial"/>
                <w:sz w:val="24"/>
                <w:szCs w:val="24"/>
              </w:rPr>
              <w:lastRenderedPageBreak/>
              <w:t>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lastRenderedPageBreak/>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8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01,02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5.1.4</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67"/>
              </w:tabs>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pacing w:after="0"/>
              <w:rPr>
                <w:rFonts w:ascii="Arial" w:eastAsia="Calibri" w:hAnsi="Arial" w:cs="Arial"/>
                <w:sz w:val="24"/>
                <w:szCs w:val="24"/>
              </w:rPr>
            </w:pPr>
            <w:r>
              <w:rPr>
                <w:rFonts w:ascii="Arial" w:hAnsi="Arial" w:cs="Arial"/>
                <w:sz w:val="24"/>
                <w:szCs w:val="24"/>
              </w:rPr>
              <w:t xml:space="preserve">Количество  СО НКО в сфере охраны здоровья, которым оказана поддержка органами местного </w:t>
            </w:r>
          </w:p>
          <w:p w:rsidR="00F51F50" w:rsidRDefault="00F51F50" w:rsidP="00F51F50">
            <w:pPr>
              <w:suppressAutoHyphens/>
              <w:spacing w:after="0"/>
              <w:rPr>
                <w:rFonts w:ascii="Arial" w:eastAsia="Calibri"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Приоритетный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4</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8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5</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01,02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5.1.5</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67"/>
              </w:tabs>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spacing w:val="2"/>
                <w:sz w:val="24"/>
                <w:szCs w:val="24"/>
              </w:rPr>
              <w:t>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Поддержка  </w:t>
            </w:r>
            <w:r>
              <w:rPr>
                <w:rFonts w:ascii="Arial" w:hAnsi="Arial" w:cs="Arial"/>
                <w:spacing w:val="2"/>
                <w:sz w:val="24"/>
                <w:szCs w:val="24"/>
              </w:rPr>
              <w:t>СО НКО</w:t>
            </w:r>
            <w:r>
              <w:rPr>
                <w:rFonts w:ascii="Arial" w:hAnsi="Arial" w:cs="Arial"/>
                <w:spacing w:val="2"/>
                <w:sz w:val="24"/>
                <w:szCs w:val="24"/>
                <w:shd w:val="clear" w:color="auto" w:fill="FFFFFF"/>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pacing w:after="0"/>
              <w:rPr>
                <w:rFonts w:ascii="Arial" w:eastAsia="Calibri"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F51F50" w:rsidRDefault="00F51F50" w:rsidP="00F51F50">
            <w:pPr>
              <w:suppressAutoHyphens/>
              <w:spacing w:after="0"/>
              <w:rPr>
                <w:rFonts w:ascii="Arial" w:eastAsia="Calibri" w:hAnsi="Arial" w:cs="Arial"/>
                <w:sz w:val="24"/>
                <w:szCs w:val="24"/>
              </w:rPr>
            </w:pPr>
            <w:r>
              <w:rPr>
                <w:rFonts w:ascii="Arial" w:hAnsi="Arial" w:cs="Arial"/>
                <w:sz w:val="24"/>
                <w:szCs w:val="24"/>
              </w:rPr>
              <w:t>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14</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15</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16</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15</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15</w:t>
            </w:r>
          </w:p>
        </w:tc>
        <w:tc>
          <w:tcPr>
            <w:tcW w:w="8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15</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01,02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5.2</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w:t>
            </w:r>
            <w:r>
              <w:rPr>
                <w:rFonts w:ascii="Arial" w:hAnsi="Arial" w:cs="Arial"/>
                <w:spacing w:val="2"/>
                <w:sz w:val="24"/>
                <w:szCs w:val="24"/>
                <w:shd w:val="clear" w:color="auto" w:fill="FFFFFF"/>
              </w:rPr>
              <w:lastRenderedPageBreak/>
              <w:t>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w:t>
            </w:r>
            <w:proofErr w:type="gramStart"/>
            <w:r>
              <w:rPr>
                <w:rFonts w:ascii="Arial" w:hAnsi="Arial" w:cs="Arial"/>
                <w:color w:val="000000"/>
                <w:sz w:val="24"/>
                <w:szCs w:val="24"/>
              </w:rPr>
              <w:t>КО</w:t>
            </w:r>
            <w:proofErr w:type="gramEnd"/>
            <w:r>
              <w:rPr>
                <w:rFonts w:ascii="Arial" w:hAnsi="Arial" w:cs="Arial"/>
                <w:sz w:val="24"/>
                <w:szCs w:val="24"/>
              </w:rPr>
              <w:t xml:space="preserve">, осуществляющих деятельность на </w:t>
            </w:r>
            <w:r>
              <w:rPr>
                <w:rFonts w:ascii="Arial" w:hAnsi="Arial" w:cs="Arial"/>
                <w:sz w:val="24"/>
                <w:szCs w:val="24"/>
              </w:rPr>
              <w:lastRenderedPageBreak/>
              <w:t>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Доля расходов, направляемых на предоставление субсидий   </w:t>
            </w:r>
            <w:r>
              <w:rPr>
                <w:rFonts w:ascii="Arial" w:hAnsi="Arial" w:cs="Arial"/>
                <w:sz w:val="24"/>
                <w:szCs w:val="24"/>
              </w:rPr>
              <w:lastRenderedPageBreak/>
              <w:t>СО НКО в общем объеме расходов бюджета   городского округа Люберцы на социальную сферу</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0,55</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0,73</w:t>
            </w:r>
          </w:p>
        </w:tc>
        <w:tc>
          <w:tcPr>
            <w:tcW w:w="977"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0,81</w:t>
            </w:r>
          </w:p>
        </w:tc>
        <w:tc>
          <w:tcPr>
            <w:tcW w:w="1003"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0,82</w:t>
            </w:r>
          </w:p>
        </w:tc>
        <w:tc>
          <w:tcPr>
            <w:tcW w:w="988"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0,83</w:t>
            </w:r>
          </w:p>
        </w:tc>
        <w:tc>
          <w:tcPr>
            <w:tcW w:w="8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0,83</w:t>
            </w:r>
          </w:p>
        </w:tc>
        <w:tc>
          <w:tcPr>
            <w:tcW w:w="1641" w:type="dxa"/>
            <w:tcBorders>
              <w:top w:val="single" w:sz="4" w:space="0" w:color="000000"/>
              <w:left w:val="single" w:sz="4" w:space="0" w:color="000000"/>
              <w:bottom w:val="single" w:sz="4" w:space="0" w:color="000000"/>
              <w:right w:val="single" w:sz="4" w:space="0" w:color="000000"/>
            </w:tcBorders>
          </w:tcPr>
          <w:p w:rsidR="00F51F50" w:rsidRDefault="00F51F50" w:rsidP="00F51F50">
            <w:pPr>
              <w:spacing w:after="0"/>
              <w:jc w:val="center"/>
              <w:rPr>
                <w:rFonts w:ascii="Arial" w:eastAsia="Calibri" w:hAnsi="Arial" w:cs="Arial"/>
                <w:sz w:val="24"/>
                <w:szCs w:val="24"/>
              </w:rPr>
            </w:pPr>
            <w:r>
              <w:rPr>
                <w:rFonts w:ascii="Arial" w:eastAsia="Times New Roman" w:hAnsi="Arial" w:cs="Arial"/>
                <w:sz w:val="24"/>
                <w:szCs w:val="24"/>
                <w:lang w:eastAsia="ru-RU"/>
              </w:rPr>
              <w:t>01</w:t>
            </w: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pacing w:after="0"/>
              <w:jc w:val="center"/>
              <w:rPr>
                <w:rFonts w:ascii="Arial" w:eastAsia="Times New Roman" w:hAnsi="Arial" w:cs="Arial"/>
                <w:sz w:val="24"/>
                <w:szCs w:val="24"/>
                <w:lang w:eastAsia="ru-RU"/>
              </w:rPr>
            </w:pPr>
          </w:p>
          <w:p w:rsidR="00F51F50" w:rsidRDefault="00F51F50" w:rsidP="00F51F50">
            <w:pPr>
              <w:suppressAutoHyphens/>
              <w:spacing w:after="0"/>
              <w:jc w:val="center"/>
              <w:rPr>
                <w:rFonts w:ascii="Arial" w:eastAsia="Times New Roman" w:hAnsi="Arial" w:cs="Arial"/>
                <w:sz w:val="24"/>
                <w:szCs w:val="24"/>
                <w:lang w:eastAsia="ru-RU"/>
              </w:rPr>
            </w:pP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5.2.1</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Доля расходов, направленных на предоставление субсидий   СО НКО в сфере культуры в общем объеме расходов бюджета городского округа Люберцы в сфере культуры</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0,14</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01</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5.2.2</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w:t>
            </w:r>
            <w:r>
              <w:rPr>
                <w:rFonts w:ascii="Arial" w:hAnsi="Arial" w:cs="Arial"/>
                <w:spacing w:val="2"/>
                <w:sz w:val="24"/>
                <w:szCs w:val="24"/>
                <w:shd w:val="clear" w:color="auto" w:fill="FFFFFF"/>
              </w:rPr>
              <w:lastRenderedPageBreak/>
              <w:t xml:space="preserve">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w:t>
            </w:r>
            <w:r>
              <w:rPr>
                <w:rFonts w:ascii="Arial" w:hAnsi="Arial" w:cs="Arial"/>
                <w:sz w:val="24"/>
                <w:szCs w:val="24"/>
              </w:rPr>
              <w:lastRenderedPageBreak/>
              <w:t>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Доля расходов, </w:t>
            </w:r>
            <w:r>
              <w:rPr>
                <w:rFonts w:ascii="Arial" w:hAnsi="Arial" w:cs="Arial"/>
                <w:sz w:val="24"/>
                <w:szCs w:val="24"/>
              </w:rPr>
              <w:lastRenderedPageBreak/>
              <w:t>направленных на предоставление субсидий   СО НКО в сфере образования,     в общем объеме расходов бюджета городского округа Люберцы в 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lastRenderedPageBreak/>
              <w:t xml:space="preserve">Отраслевой </w:t>
            </w:r>
            <w:r>
              <w:rPr>
                <w:rFonts w:ascii="Arial" w:hAnsi="Arial" w:cs="Arial"/>
                <w:color w:val="000000"/>
                <w:sz w:val="24"/>
                <w:szCs w:val="24"/>
              </w:rPr>
              <w:lastRenderedPageBreak/>
              <w:t>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lastRenderedPageBreak/>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0,84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0,95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1,07</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1,08</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01</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5.2.3</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Доля расходов, направленных на предоставление субсидий   СО НКО в сфере физической культуры и спорта, в общем объеме расходов </w:t>
            </w:r>
            <w:r>
              <w:rPr>
                <w:rFonts w:ascii="Arial" w:hAnsi="Arial" w:cs="Arial"/>
                <w:sz w:val="24"/>
                <w:szCs w:val="24"/>
              </w:rPr>
              <w:lastRenderedPageBreak/>
              <w:t>городского округа Люберцы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0,11</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0,16</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01</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5.2.4</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Доля расходов, направленных на предоставление субсидий   СО НКО в сфере охраны здоровья,     в общем объеме расходов бюджета городского округа Люберцы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процент</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01</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5.3</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67"/>
              </w:tabs>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w:t>
            </w:r>
            <w:r>
              <w:rPr>
                <w:rFonts w:ascii="Arial" w:hAnsi="Arial" w:cs="Arial"/>
                <w:spacing w:val="2"/>
                <w:sz w:val="24"/>
                <w:szCs w:val="24"/>
                <w:shd w:val="clear" w:color="auto" w:fill="FFFFFF"/>
              </w:rPr>
              <w:lastRenderedPageBreak/>
              <w:t xml:space="preserve">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w:t>
            </w:r>
            <w:r>
              <w:rPr>
                <w:rFonts w:ascii="Arial" w:hAnsi="Arial" w:cs="Arial"/>
                <w:sz w:val="24"/>
                <w:szCs w:val="24"/>
              </w:rPr>
              <w:lastRenderedPageBreak/>
              <w:t>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Количество  СО НКО,   которым </w:t>
            </w:r>
            <w:r>
              <w:rPr>
                <w:rFonts w:ascii="Arial" w:hAnsi="Arial" w:cs="Arial"/>
                <w:sz w:val="24"/>
                <w:szCs w:val="24"/>
              </w:rPr>
              <w:lastRenderedPageBreak/>
              <w:t>оказана финансовая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lastRenderedPageBreak/>
              <w:t>Отраслевой показат</w:t>
            </w:r>
            <w:r>
              <w:rPr>
                <w:rFonts w:ascii="Arial" w:hAnsi="Arial" w:cs="Arial"/>
                <w:color w:val="000000"/>
                <w:sz w:val="24"/>
                <w:szCs w:val="24"/>
              </w:rPr>
              <w:lastRenderedPageBreak/>
              <w:t>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lastRenderedPageBreak/>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01</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5.4</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67"/>
              </w:tabs>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Количество СО НКО,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5.4.1</w:t>
            </w:r>
          </w:p>
        </w:tc>
        <w:tc>
          <w:tcPr>
            <w:tcW w:w="212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67"/>
              </w:tabs>
              <w:suppressAutoHyphen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Количество  СО НКО в сфере культуры,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5.4.</w:t>
            </w:r>
            <w:r>
              <w:rPr>
                <w:rFonts w:ascii="Arial" w:eastAsia="Times New Roman" w:hAnsi="Arial" w:cs="Arial"/>
                <w:sz w:val="24"/>
                <w:szCs w:val="24"/>
                <w:lang w:eastAsia="ru-RU"/>
              </w:rPr>
              <w:lastRenderedPageBreak/>
              <w:t>2</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lastRenderedPageBreak/>
              <w:t xml:space="preserve">Создание </w:t>
            </w:r>
            <w:r>
              <w:rPr>
                <w:rFonts w:ascii="Arial" w:hAnsi="Arial" w:cs="Arial"/>
                <w:spacing w:val="2"/>
                <w:sz w:val="24"/>
                <w:szCs w:val="24"/>
                <w:shd w:val="clear" w:color="auto" w:fill="FFFFFF"/>
              </w:rPr>
              <w:lastRenderedPageBreak/>
              <w:t xml:space="preserve">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w:t>
            </w:r>
            <w:r>
              <w:rPr>
                <w:rFonts w:ascii="Arial" w:hAnsi="Arial" w:cs="Arial"/>
                <w:color w:val="000000"/>
                <w:sz w:val="24"/>
                <w:szCs w:val="24"/>
              </w:rPr>
              <w:lastRenderedPageBreak/>
              <w:t>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Количество  </w:t>
            </w:r>
            <w:r>
              <w:rPr>
                <w:rFonts w:ascii="Arial" w:hAnsi="Arial" w:cs="Arial"/>
                <w:sz w:val="24"/>
                <w:szCs w:val="24"/>
              </w:rPr>
              <w:lastRenderedPageBreak/>
              <w:t>СО НКО в сфере образования,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lastRenderedPageBreak/>
              <w:t>Отрасл</w:t>
            </w:r>
            <w:r>
              <w:rPr>
                <w:rFonts w:ascii="Arial" w:eastAsia="Times New Roman" w:hAnsi="Arial" w:cs="Arial"/>
                <w:color w:val="000000"/>
                <w:sz w:val="24"/>
                <w:szCs w:val="24"/>
                <w:lang w:eastAsia="ru-RU"/>
              </w:rPr>
              <w:lastRenderedPageBreak/>
              <w:t>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lastRenderedPageBreak/>
              <w:t>едини</w:t>
            </w:r>
            <w:r>
              <w:rPr>
                <w:rFonts w:ascii="Arial" w:eastAsia="Times New Roman" w:hAnsi="Arial" w:cs="Arial"/>
                <w:sz w:val="24"/>
                <w:szCs w:val="24"/>
                <w:lang w:eastAsia="ru-RU"/>
              </w:rPr>
              <w:lastRenderedPageBreak/>
              <w:t>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5.4.3</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Количество  СО НКО в сфере физической культуры и спорта,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5.4.4</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w:t>
            </w:r>
            <w:r>
              <w:rPr>
                <w:rFonts w:ascii="Arial" w:hAnsi="Arial" w:cs="Arial"/>
                <w:color w:val="000000"/>
                <w:sz w:val="24"/>
                <w:szCs w:val="24"/>
              </w:rPr>
              <w:lastRenderedPageBreak/>
              <w:t>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w:t>
            </w:r>
            <w:r>
              <w:rPr>
                <w:rFonts w:ascii="Arial" w:hAnsi="Arial" w:cs="Arial"/>
                <w:sz w:val="24"/>
                <w:szCs w:val="24"/>
              </w:rPr>
              <w:lastRenderedPageBreak/>
              <w:t>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pacing w:after="0"/>
              <w:rPr>
                <w:rFonts w:ascii="Arial" w:eastAsia="Calibri" w:hAnsi="Arial" w:cs="Arial"/>
                <w:sz w:val="24"/>
                <w:szCs w:val="24"/>
              </w:rPr>
            </w:pPr>
            <w:r>
              <w:rPr>
                <w:rFonts w:ascii="Arial" w:hAnsi="Arial" w:cs="Arial"/>
                <w:sz w:val="24"/>
                <w:szCs w:val="24"/>
              </w:rPr>
              <w:lastRenderedPageBreak/>
              <w:t>Количество  СО НКО</w:t>
            </w:r>
          </w:p>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в сфере охраны здоровья, </w:t>
            </w:r>
            <w:r>
              <w:rPr>
                <w:rFonts w:ascii="Arial" w:hAnsi="Arial" w:cs="Arial"/>
                <w:sz w:val="24"/>
                <w:szCs w:val="24"/>
              </w:rPr>
              <w:lastRenderedPageBreak/>
              <w:t>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5.4.5</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Количество  СО НКО в  иных сферах деятельности, которым оказана имущественная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5.5</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w:t>
            </w:r>
            <w:r>
              <w:rPr>
                <w:rFonts w:ascii="Arial" w:hAnsi="Arial" w:cs="Arial"/>
                <w:sz w:val="24"/>
                <w:szCs w:val="24"/>
              </w:rPr>
              <w:lastRenderedPageBreak/>
              <w:t>в безвозмездное пользование   СО НКО</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6744,8</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8633,4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8633,4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8633,4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8633,4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8633,4</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5.5.1</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tcPr>
          <w:p w:rsidR="00F51F50" w:rsidRDefault="00F51F50" w:rsidP="00F51F50">
            <w:pPr>
              <w:spacing w:after="0"/>
              <w:rPr>
                <w:rFonts w:ascii="Arial" w:eastAsia="Calibri"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культуры</w:t>
            </w:r>
          </w:p>
          <w:p w:rsidR="00F51F50" w:rsidRDefault="00F51F50" w:rsidP="00F51F50">
            <w:pPr>
              <w:suppressAutoHyphens/>
              <w:spacing w:after="0"/>
              <w:rPr>
                <w:rFonts w:ascii="Arial" w:eastAsia="Calibri" w:hAnsi="Arial" w:cs="Arial"/>
                <w:sz w:val="24"/>
                <w:szCs w:val="24"/>
              </w:rPr>
            </w:pP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236,6</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79,9</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79,9</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79,9</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79,9</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79,9</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5.5.2</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w:t>
            </w:r>
            <w:r>
              <w:rPr>
                <w:rFonts w:ascii="Arial" w:hAnsi="Arial" w:cs="Arial"/>
                <w:spacing w:val="2"/>
                <w:sz w:val="24"/>
                <w:szCs w:val="24"/>
                <w:shd w:val="clear" w:color="auto" w:fill="FFFFFF"/>
              </w:rPr>
              <w:lastRenderedPageBreak/>
              <w:t>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на территории </w:t>
            </w:r>
            <w:r>
              <w:rPr>
                <w:rFonts w:ascii="Arial" w:hAnsi="Arial" w:cs="Arial"/>
                <w:sz w:val="24"/>
                <w:szCs w:val="24"/>
              </w:rPr>
              <w:lastRenderedPageBreak/>
              <w:t>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Общее количество предоставленной органом местного самоуправления площади </w:t>
            </w:r>
            <w:r>
              <w:rPr>
                <w:rFonts w:ascii="Arial" w:hAnsi="Arial" w:cs="Arial"/>
                <w:sz w:val="24"/>
                <w:szCs w:val="24"/>
              </w:rPr>
              <w:lastRenderedPageBreak/>
              <w:t>на льготных условиях или в безвозмездное пользование   СО НКО в сфере образования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4602,5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4586,8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4586,8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4586,8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4586,8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4586,8</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5.5.3</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физической культуры и спорта</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243,4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2304,4</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2304,4</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2304,4</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2304,4</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2304,4</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5.5.4</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w:t>
            </w:r>
            <w:r>
              <w:rPr>
                <w:rFonts w:ascii="Arial" w:hAnsi="Arial" w:cs="Arial"/>
                <w:spacing w:val="2"/>
                <w:sz w:val="24"/>
                <w:szCs w:val="24"/>
                <w:shd w:val="clear" w:color="auto" w:fill="FFFFFF"/>
              </w:rPr>
              <w:lastRenderedPageBreak/>
              <w:t xml:space="preserve">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w:t>
            </w:r>
            <w:r>
              <w:rPr>
                <w:rFonts w:ascii="Arial" w:hAnsi="Arial" w:cs="Arial"/>
                <w:sz w:val="24"/>
                <w:szCs w:val="24"/>
              </w:rPr>
              <w:lastRenderedPageBreak/>
              <w:t>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Общее количество </w:t>
            </w:r>
            <w:r>
              <w:rPr>
                <w:rFonts w:ascii="Arial" w:hAnsi="Arial" w:cs="Arial"/>
                <w:sz w:val="24"/>
                <w:szCs w:val="24"/>
              </w:rPr>
              <w:lastRenderedPageBreak/>
              <w:t>предоставленной  органом местного самоуправления площади на льготных условиях или в безвозмездное пользование   СО НКО в сфере охраны здоровья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lastRenderedPageBreak/>
              <w:t xml:space="preserve">Отраслевой </w:t>
            </w:r>
            <w:r>
              <w:rPr>
                <w:rFonts w:ascii="Arial" w:eastAsia="Times New Roman" w:hAnsi="Arial" w:cs="Arial"/>
                <w:color w:val="000000"/>
                <w:sz w:val="24"/>
                <w:szCs w:val="24"/>
                <w:lang w:eastAsia="ru-RU"/>
              </w:rPr>
              <w:lastRenderedPageBreak/>
              <w:t>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proofErr w:type="spellStart"/>
            <w:r>
              <w:rPr>
                <w:rFonts w:ascii="Arial" w:eastAsia="Times New Roman" w:hAnsi="Arial" w:cs="Arial"/>
                <w:sz w:val="24"/>
                <w:szCs w:val="24"/>
                <w:lang w:eastAsia="ru-RU"/>
              </w:rPr>
              <w:lastRenderedPageBreak/>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243,8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243,8</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243,8</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243,8</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243,8</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5.5.5</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условиях или в безвозмездное пользование   </w:t>
            </w:r>
            <w:r>
              <w:rPr>
                <w:rFonts w:ascii="Arial" w:hAnsi="Arial" w:cs="Arial"/>
                <w:sz w:val="24"/>
                <w:szCs w:val="24"/>
              </w:rPr>
              <w:lastRenderedPageBreak/>
              <w:t xml:space="preserve">СО НКО в  иных сферах деятельности </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proofErr w:type="spellStart"/>
            <w:r>
              <w:rPr>
                <w:rFonts w:ascii="Arial" w:eastAsia="Times New Roman" w:hAnsi="Arial" w:cs="Arial"/>
                <w:sz w:val="24"/>
                <w:szCs w:val="24"/>
                <w:lang w:eastAsia="ru-RU"/>
              </w:rPr>
              <w:t>кв.м</w:t>
            </w:r>
            <w:proofErr w:type="spellEnd"/>
            <w:r>
              <w:rPr>
                <w:rFonts w:ascii="Arial" w:eastAsia="Times New Roman" w:hAnsi="Arial" w:cs="Arial"/>
                <w:sz w:val="24"/>
                <w:szCs w:val="24"/>
                <w:lang w:eastAsia="ru-RU"/>
              </w:rPr>
              <w:t>.</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1418,5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1418,5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1418,5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1418,5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1418,5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1418,5</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5.6</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Количество  СО НКО,     которым оказана консультационная поддержка  органом местного самоуправления</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31</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36</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37</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37</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38</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38</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5.7</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Поддержка </w:t>
            </w:r>
            <w:r>
              <w:rPr>
                <w:rFonts w:ascii="Arial" w:hAnsi="Arial" w:cs="Arial"/>
                <w:color w:val="000000"/>
                <w:sz w:val="24"/>
                <w:szCs w:val="24"/>
              </w:rPr>
              <w:t xml:space="preserve"> СО НКО</w:t>
            </w:r>
            <w:r>
              <w:rPr>
                <w:rFonts w:ascii="Arial" w:hAnsi="Arial" w:cs="Arial"/>
                <w:sz w:val="24"/>
                <w:szCs w:val="24"/>
              </w:rPr>
              <w:t>, осуществляющих деятельность 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человек</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35</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35</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35</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35</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36</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r w:rsidR="00F51F50" w:rsidTr="00F51F50">
        <w:trPr>
          <w:trHeight w:val="20"/>
        </w:trPr>
        <w:tc>
          <w:tcPr>
            <w:tcW w:w="49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5.8</w:t>
            </w:r>
          </w:p>
        </w:tc>
        <w:tc>
          <w:tcPr>
            <w:tcW w:w="2122" w:type="dxa"/>
            <w:tcBorders>
              <w:top w:val="single" w:sz="4" w:space="0" w:color="000000"/>
              <w:left w:val="single" w:sz="4" w:space="0" w:color="000000"/>
              <w:bottom w:val="single" w:sz="4" w:space="0" w:color="000000"/>
              <w:right w:val="single" w:sz="4" w:space="0" w:color="000000"/>
            </w:tcBorders>
          </w:tcPr>
          <w:p w:rsidR="00F51F50" w:rsidRDefault="00F51F50" w:rsidP="00F51F50">
            <w:pPr>
              <w:widowControl w:val="0"/>
              <w:tabs>
                <w:tab w:val="left" w:pos="67"/>
              </w:tabs>
              <w:spacing w:after="0"/>
              <w:rPr>
                <w:rFonts w:ascii="Arial" w:eastAsia="Calibri" w:hAnsi="Arial" w:cs="Arial"/>
                <w:sz w:val="24"/>
                <w:szCs w:val="24"/>
              </w:rPr>
            </w:pPr>
            <w:r>
              <w:rPr>
                <w:rFonts w:ascii="Arial" w:hAnsi="Arial" w:cs="Arial"/>
                <w:spacing w:val="2"/>
                <w:sz w:val="24"/>
                <w:szCs w:val="24"/>
                <w:shd w:val="clear" w:color="auto" w:fill="FFFFFF"/>
              </w:rPr>
              <w:t xml:space="preserve">Создание условий для эффективной деятельности и развития </w:t>
            </w:r>
            <w:r>
              <w:rPr>
                <w:rFonts w:ascii="Arial" w:hAnsi="Arial" w:cs="Arial"/>
                <w:color w:val="000000"/>
                <w:sz w:val="24"/>
                <w:szCs w:val="24"/>
              </w:rPr>
              <w:t xml:space="preserve"> СО </w:t>
            </w:r>
            <w:r>
              <w:rPr>
                <w:rFonts w:ascii="Arial" w:hAnsi="Arial" w:cs="Arial"/>
                <w:color w:val="000000"/>
                <w:sz w:val="24"/>
                <w:szCs w:val="24"/>
              </w:rPr>
              <w:lastRenderedPageBreak/>
              <w:t>НКО</w:t>
            </w:r>
            <w:r>
              <w:rPr>
                <w:rFonts w:ascii="Arial" w:hAnsi="Arial" w:cs="Arial"/>
                <w:spacing w:val="2"/>
                <w:sz w:val="24"/>
                <w:szCs w:val="24"/>
                <w:shd w:val="clear" w:color="auto" w:fill="FFFFFF"/>
              </w:rPr>
              <w:t xml:space="preserve">  в муниципальном образовании городской округ Люберцы</w:t>
            </w:r>
          </w:p>
          <w:p w:rsidR="00F51F50" w:rsidRDefault="00F51F50" w:rsidP="00F51F50">
            <w:pPr>
              <w:suppressAutoHyphens/>
              <w:spacing w:after="0"/>
              <w:rPr>
                <w:rFonts w:ascii="Arial" w:eastAsia="Times New Roman" w:hAnsi="Arial" w:cs="Arial"/>
                <w:sz w:val="24"/>
                <w:szCs w:val="24"/>
                <w:lang w:eastAsia="ru-RU"/>
              </w:rPr>
            </w:pP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 xml:space="preserve">Поддержка </w:t>
            </w:r>
            <w:r>
              <w:rPr>
                <w:rFonts w:ascii="Arial" w:hAnsi="Arial" w:cs="Arial"/>
                <w:color w:val="000000"/>
                <w:sz w:val="24"/>
                <w:szCs w:val="24"/>
              </w:rPr>
              <w:t xml:space="preserve"> СО НКО</w:t>
            </w:r>
            <w:r>
              <w:rPr>
                <w:rFonts w:ascii="Arial" w:hAnsi="Arial" w:cs="Arial"/>
                <w:sz w:val="24"/>
                <w:szCs w:val="24"/>
              </w:rPr>
              <w:t xml:space="preserve">, осуществляющих деятельность </w:t>
            </w:r>
            <w:r>
              <w:rPr>
                <w:rFonts w:ascii="Arial" w:hAnsi="Arial" w:cs="Arial"/>
                <w:sz w:val="24"/>
                <w:szCs w:val="24"/>
              </w:rPr>
              <w:lastRenderedPageBreak/>
              <w:t>на территории городского округа Люберцы</w:t>
            </w:r>
          </w:p>
        </w:tc>
        <w:tc>
          <w:tcPr>
            <w:tcW w:w="170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lastRenderedPageBreak/>
              <w:t>Количество проведенных  органами местного самоуправле</w:t>
            </w:r>
            <w:r>
              <w:rPr>
                <w:rFonts w:ascii="Arial" w:hAnsi="Arial" w:cs="Arial"/>
                <w:sz w:val="24"/>
                <w:szCs w:val="24"/>
              </w:rPr>
              <w:lastRenderedPageBreak/>
              <w:t xml:space="preserve">ния просветительских мероприятий по вопросам деятельности  СО НКО </w:t>
            </w:r>
          </w:p>
        </w:tc>
        <w:tc>
          <w:tcPr>
            <w:tcW w:w="9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color w:val="000000"/>
                <w:sz w:val="24"/>
                <w:szCs w:val="24"/>
                <w:lang w:eastAsia="ru-RU"/>
              </w:rPr>
              <w:lastRenderedPageBreak/>
              <w:t>Отраслевой показатель</w:t>
            </w:r>
          </w:p>
        </w:tc>
        <w:tc>
          <w:tcPr>
            <w:tcW w:w="931"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единиц</w:t>
            </w:r>
          </w:p>
        </w:tc>
        <w:tc>
          <w:tcPr>
            <w:tcW w:w="89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991"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989"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991" w:type="dxa"/>
            <w:gridSpan w:val="3"/>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813" w:type="dxa"/>
            <w:gridSpan w:val="2"/>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164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lang w:eastAsia="ru-RU"/>
              </w:rPr>
              <w:t>02</w:t>
            </w:r>
          </w:p>
        </w:tc>
      </w:tr>
    </w:tbl>
    <w:p w:rsidR="00F51F50" w:rsidRDefault="00F51F50" w:rsidP="00F51F50">
      <w:pPr>
        <w:widowControl w:val="0"/>
        <w:tabs>
          <w:tab w:val="left" w:pos="709"/>
          <w:tab w:val="left" w:pos="12405"/>
          <w:tab w:val="right" w:pos="16271"/>
        </w:tabs>
        <w:spacing w:after="0"/>
        <w:ind w:right="141"/>
        <w:jc w:val="right"/>
        <w:rPr>
          <w:rFonts w:ascii="Arial" w:eastAsia="Times New Roman" w:hAnsi="Arial" w:cs="Arial"/>
          <w:sz w:val="24"/>
          <w:szCs w:val="24"/>
          <w:lang w:eastAsia="ru-RU"/>
        </w:rPr>
      </w:pPr>
    </w:p>
    <w:p w:rsidR="00F51F50" w:rsidRDefault="00F51F50" w:rsidP="00F51F50">
      <w:pPr>
        <w:widowControl w:val="0"/>
        <w:tabs>
          <w:tab w:val="left" w:pos="709"/>
        </w:tabs>
        <w:spacing w:after="0"/>
        <w:jc w:val="center"/>
        <w:rPr>
          <w:rFonts w:ascii="Arial" w:eastAsia="Calibri" w:hAnsi="Arial" w:cs="Arial"/>
          <w:sz w:val="24"/>
          <w:szCs w:val="24"/>
        </w:rPr>
      </w:pPr>
      <w:r>
        <w:rPr>
          <w:rFonts w:ascii="Arial" w:hAnsi="Arial" w:cs="Arial"/>
          <w:b/>
          <w:sz w:val="24"/>
          <w:szCs w:val="24"/>
        </w:rPr>
        <w:t xml:space="preserve">Методика </w:t>
      </w:r>
      <w:proofErr w:type="gramStart"/>
      <w:r>
        <w:rPr>
          <w:rFonts w:ascii="Arial" w:hAnsi="Arial" w:cs="Arial"/>
          <w:b/>
          <w:sz w:val="24"/>
          <w:szCs w:val="24"/>
        </w:rPr>
        <w:t xml:space="preserve">расчета значений планируемых результатов  реализации </w:t>
      </w:r>
      <w:r>
        <w:rPr>
          <w:rFonts w:ascii="Arial" w:eastAsia="Times New Roman" w:hAnsi="Arial" w:cs="Arial"/>
          <w:b/>
          <w:sz w:val="24"/>
          <w:szCs w:val="24"/>
          <w:lang w:eastAsia="ru-RU"/>
        </w:rPr>
        <w:t>муниципальной программы</w:t>
      </w:r>
      <w:proofErr w:type="gramEnd"/>
      <w:r>
        <w:rPr>
          <w:rFonts w:ascii="Arial" w:eastAsia="Times New Roman" w:hAnsi="Arial" w:cs="Arial"/>
          <w:b/>
          <w:sz w:val="24"/>
          <w:szCs w:val="24"/>
          <w:lang w:eastAsia="ru-RU"/>
        </w:rPr>
        <w:t xml:space="preserve"> </w:t>
      </w:r>
    </w:p>
    <w:p w:rsidR="00F51F50" w:rsidRDefault="00F51F50" w:rsidP="00F51F50">
      <w:pPr>
        <w:widowControl w:val="0"/>
        <w:tabs>
          <w:tab w:val="left" w:pos="709"/>
        </w:tabs>
        <w:spacing w:after="0"/>
        <w:jc w:val="center"/>
        <w:rPr>
          <w:rFonts w:ascii="Arial" w:hAnsi="Arial" w:cs="Arial"/>
          <w:sz w:val="24"/>
          <w:szCs w:val="24"/>
        </w:rPr>
      </w:pPr>
      <w:r>
        <w:rPr>
          <w:rFonts w:ascii="Arial" w:eastAsia="Times New Roman" w:hAnsi="Arial" w:cs="Arial"/>
          <w:b/>
          <w:sz w:val="24"/>
          <w:szCs w:val="24"/>
          <w:lang w:eastAsia="ru-RU"/>
        </w:rPr>
        <w:t xml:space="preserve">«Социальная защита населения» </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tabs>
          <w:tab w:val="left" w:pos="3000"/>
          <w:tab w:val="left" w:pos="3765"/>
        </w:tabs>
        <w:spacing w:after="0"/>
        <w:jc w:val="center"/>
        <w:rPr>
          <w:rFonts w:ascii="Arial" w:eastAsia="Calibri" w:hAnsi="Arial" w:cs="Arial"/>
          <w:b/>
          <w:sz w:val="24"/>
          <w:szCs w:val="24"/>
        </w:rPr>
      </w:pPr>
    </w:p>
    <w:tbl>
      <w:tblPr>
        <w:tblW w:w="15030" w:type="dxa"/>
        <w:tblInd w:w="62" w:type="dxa"/>
        <w:tblLayout w:type="fixed"/>
        <w:tblCellMar>
          <w:top w:w="102" w:type="dxa"/>
          <w:left w:w="62" w:type="dxa"/>
          <w:bottom w:w="102" w:type="dxa"/>
          <w:right w:w="62" w:type="dxa"/>
        </w:tblCellMar>
        <w:tblLook w:val="04A0" w:firstRow="1" w:lastRow="0" w:firstColumn="1" w:lastColumn="0" w:noHBand="0" w:noVBand="1"/>
      </w:tblPr>
      <w:tblGrid>
        <w:gridCol w:w="560"/>
        <w:gridCol w:w="2972"/>
        <w:gridCol w:w="6387"/>
        <w:gridCol w:w="3964"/>
        <w:gridCol w:w="1147"/>
      </w:tblGrid>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N </w:t>
            </w:r>
            <w:proofErr w:type="gramStart"/>
            <w:r>
              <w:rPr>
                <w:rFonts w:ascii="Arial" w:hAnsi="Arial" w:cs="Arial"/>
                <w:sz w:val="24"/>
                <w:szCs w:val="24"/>
              </w:rPr>
              <w:t>п</w:t>
            </w:r>
            <w:proofErr w:type="gramEnd"/>
            <w:r>
              <w:rPr>
                <w:rFonts w:ascii="Arial" w:hAnsi="Arial" w:cs="Arial"/>
                <w:sz w:val="24"/>
                <w:szCs w:val="24"/>
              </w:rPr>
              <w:t>/п</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Наименование планируемого результата</w:t>
            </w:r>
          </w:p>
        </w:tc>
        <w:tc>
          <w:tcPr>
            <w:tcW w:w="638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Методика расчета значений планируемых результатов</w:t>
            </w:r>
          </w:p>
        </w:tc>
        <w:tc>
          <w:tcPr>
            <w:tcW w:w="396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Источник данных </w:t>
            </w:r>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Период представления отчетности</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jc w:val="center"/>
              <w:rPr>
                <w:rFonts w:ascii="Arial" w:hAnsi="Arial" w:cs="Arial"/>
                <w:sz w:val="24"/>
                <w:szCs w:val="24"/>
              </w:rPr>
            </w:pPr>
            <w:r>
              <w:rPr>
                <w:rFonts w:ascii="Arial" w:hAnsi="Arial" w:cs="Arial"/>
                <w:sz w:val="24"/>
                <w:szCs w:val="24"/>
              </w:rPr>
              <w:t>1</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jc w:val="center"/>
              <w:rPr>
                <w:rFonts w:ascii="Arial" w:hAnsi="Arial" w:cs="Arial"/>
                <w:sz w:val="24"/>
                <w:szCs w:val="24"/>
              </w:rPr>
            </w:pPr>
            <w:r>
              <w:rPr>
                <w:rFonts w:ascii="Arial" w:hAnsi="Arial" w:cs="Arial"/>
                <w:sz w:val="24"/>
                <w:szCs w:val="24"/>
              </w:rPr>
              <w:t>2</w:t>
            </w:r>
          </w:p>
        </w:tc>
        <w:tc>
          <w:tcPr>
            <w:tcW w:w="638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jc w:val="center"/>
              <w:rPr>
                <w:rFonts w:ascii="Arial" w:hAnsi="Arial" w:cs="Arial"/>
                <w:sz w:val="24"/>
                <w:szCs w:val="24"/>
              </w:rPr>
            </w:pPr>
            <w:r>
              <w:rPr>
                <w:rFonts w:ascii="Arial" w:hAnsi="Arial" w:cs="Arial"/>
                <w:sz w:val="24"/>
                <w:szCs w:val="24"/>
              </w:rPr>
              <w:t>3</w:t>
            </w:r>
          </w:p>
        </w:tc>
        <w:tc>
          <w:tcPr>
            <w:tcW w:w="396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jc w:val="center"/>
              <w:rPr>
                <w:rFonts w:ascii="Arial" w:hAnsi="Arial" w:cs="Arial"/>
                <w:sz w:val="24"/>
                <w:szCs w:val="24"/>
              </w:rPr>
            </w:pPr>
            <w:r>
              <w:rPr>
                <w:rFonts w:ascii="Arial" w:hAnsi="Arial" w:cs="Arial"/>
                <w:sz w:val="24"/>
                <w:szCs w:val="24"/>
              </w:rPr>
              <w:t>4</w:t>
            </w:r>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jc w:val="center"/>
              <w:rPr>
                <w:rFonts w:ascii="Arial" w:hAnsi="Arial" w:cs="Arial"/>
                <w:sz w:val="24"/>
                <w:szCs w:val="24"/>
              </w:rPr>
            </w:pPr>
            <w:r>
              <w:rPr>
                <w:rFonts w:ascii="Arial" w:hAnsi="Arial" w:cs="Arial"/>
                <w:sz w:val="24"/>
                <w:szCs w:val="24"/>
              </w:rPr>
              <w:t>5</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1</w:t>
            </w:r>
          </w:p>
        </w:tc>
        <w:tc>
          <w:tcPr>
            <w:tcW w:w="14474"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Подпрограмма I «Социальная поддержка граждан»</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1.1</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Уровень бедности</w:t>
            </w:r>
          </w:p>
        </w:tc>
        <w:tc>
          <w:tcPr>
            <w:tcW w:w="6389"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pStyle w:val="ConsPlusNormal"/>
              <w:shd w:val="clear" w:color="auto" w:fill="FFFFFF"/>
              <w:spacing w:line="276" w:lineRule="auto"/>
              <w:rPr>
                <w:rFonts w:ascii="Arial" w:hAnsi="Arial" w:cs="Arial"/>
                <w:sz w:val="24"/>
                <w:szCs w:val="24"/>
              </w:rPr>
            </w:pPr>
            <w:r>
              <w:rPr>
                <w:rFonts w:ascii="Arial" w:hAnsi="Arial" w:cs="Arial"/>
                <w:sz w:val="24"/>
                <w:szCs w:val="24"/>
              </w:rPr>
              <w:t>Методика расчета уровня бедности для муниципальных образований Московской области</w:t>
            </w:r>
          </w:p>
          <w:p w:rsidR="00F51F50" w:rsidRDefault="00F51F50" w:rsidP="00F51F50">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УБ= </w:t>
            </w:r>
            <w:proofErr w:type="spellStart"/>
            <w:r>
              <w:rPr>
                <w:rFonts w:ascii="Arial" w:hAnsi="Arial" w:cs="Arial"/>
                <w:sz w:val="24"/>
                <w:szCs w:val="24"/>
                <w:u w:val="single"/>
              </w:rPr>
              <w:t>Чпол</w:t>
            </w:r>
            <w:proofErr w:type="spellEnd"/>
            <w:r>
              <w:rPr>
                <w:rFonts w:ascii="Arial" w:hAnsi="Arial" w:cs="Arial"/>
                <w:sz w:val="24"/>
                <w:szCs w:val="24"/>
                <w:u w:val="single"/>
              </w:rPr>
              <w:t xml:space="preserve"> </w:t>
            </w:r>
            <w:r>
              <w:rPr>
                <w:rFonts w:ascii="Arial" w:hAnsi="Arial" w:cs="Arial"/>
                <w:sz w:val="24"/>
                <w:szCs w:val="24"/>
              </w:rPr>
              <w:t xml:space="preserve"> х 100%, </w:t>
            </w:r>
          </w:p>
          <w:p w:rsidR="00F51F50" w:rsidRDefault="00F51F50" w:rsidP="00F51F50">
            <w:pPr>
              <w:pStyle w:val="ConsPlusNormal"/>
              <w:shd w:val="clear" w:color="auto" w:fill="FFFFFF"/>
              <w:spacing w:line="276" w:lineRule="auto"/>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Чнас</w:t>
            </w:r>
            <w:proofErr w:type="spellEnd"/>
          </w:p>
          <w:p w:rsidR="00F51F50" w:rsidRDefault="00F51F50" w:rsidP="00F51F50">
            <w:pPr>
              <w:pStyle w:val="ConsPlusNormal"/>
              <w:shd w:val="clear" w:color="auto" w:fill="FFFFFF"/>
              <w:spacing w:line="276" w:lineRule="auto"/>
              <w:rPr>
                <w:rFonts w:ascii="Arial" w:hAnsi="Arial" w:cs="Arial"/>
                <w:sz w:val="24"/>
                <w:szCs w:val="24"/>
              </w:rPr>
            </w:pPr>
            <w:r>
              <w:rPr>
                <w:rFonts w:ascii="Arial" w:hAnsi="Arial" w:cs="Arial"/>
                <w:sz w:val="24"/>
                <w:szCs w:val="24"/>
              </w:rPr>
              <w:t>где:</w:t>
            </w:r>
          </w:p>
          <w:p w:rsidR="00F51F50" w:rsidRDefault="00F51F50" w:rsidP="00F51F50">
            <w:pPr>
              <w:pStyle w:val="ConsPlusNormal"/>
              <w:shd w:val="clear" w:color="auto" w:fill="FFFFFF"/>
              <w:spacing w:line="276" w:lineRule="auto"/>
              <w:rPr>
                <w:rFonts w:ascii="Arial" w:hAnsi="Arial" w:cs="Arial"/>
                <w:sz w:val="24"/>
                <w:szCs w:val="24"/>
              </w:rPr>
            </w:pPr>
            <w:r>
              <w:rPr>
                <w:rFonts w:ascii="Arial" w:hAnsi="Arial" w:cs="Arial"/>
                <w:sz w:val="24"/>
                <w:szCs w:val="24"/>
              </w:rPr>
              <w:t>УБ – уровень бедности</w:t>
            </w:r>
            <w:proofErr w:type="gramStart"/>
            <w:r>
              <w:rPr>
                <w:rFonts w:ascii="Arial" w:hAnsi="Arial" w:cs="Arial"/>
                <w:sz w:val="24"/>
                <w:szCs w:val="24"/>
              </w:rPr>
              <w:t>, %;</w:t>
            </w:r>
            <w:proofErr w:type="gramEnd"/>
          </w:p>
          <w:p w:rsidR="00F51F50" w:rsidRDefault="00F51F50" w:rsidP="00F51F50">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Чпол</w:t>
            </w:r>
            <w:proofErr w:type="spellEnd"/>
            <w:r>
              <w:rPr>
                <w:rFonts w:ascii="Arial" w:hAnsi="Arial" w:cs="Arial"/>
                <w:sz w:val="24"/>
                <w:szCs w:val="24"/>
              </w:rPr>
              <w:t xml:space="preserve"> – общая численность получателей государственной социальной помощи (ГСП), пособий на детей, региональной социальной доплаты (РСД), </w:t>
            </w:r>
            <w:r>
              <w:rPr>
                <w:rFonts w:ascii="Arial" w:hAnsi="Arial" w:cs="Arial"/>
                <w:sz w:val="24"/>
                <w:szCs w:val="24"/>
              </w:rPr>
              <w:lastRenderedPageBreak/>
              <w:t>жилищных субсидий (граждан, имеющих доходы ниже величины прожиточного минимума, установленной за 2 квартал 2018 года);</w:t>
            </w:r>
          </w:p>
          <w:p w:rsidR="00F51F50" w:rsidRDefault="00F51F50" w:rsidP="00F51F50">
            <w:pPr>
              <w:pStyle w:val="ConsPlusNormal"/>
              <w:shd w:val="clear" w:color="auto" w:fill="FFFFFF"/>
              <w:spacing w:line="276" w:lineRule="auto"/>
              <w:rPr>
                <w:rFonts w:ascii="Arial" w:hAnsi="Arial" w:cs="Arial"/>
                <w:sz w:val="24"/>
                <w:szCs w:val="24"/>
              </w:rPr>
            </w:pPr>
            <w:proofErr w:type="spellStart"/>
            <w:r>
              <w:rPr>
                <w:rFonts w:ascii="Arial" w:hAnsi="Arial" w:cs="Arial"/>
                <w:sz w:val="24"/>
                <w:szCs w:val="24"/>
              </w:rPr>
              <w:t>Чнас</w:t>
            </w:r>
            <w:proofErr w:type="spellEnd"/>
            <w:r>
              <w:rPr>
                <w:rFonts w:ascii="Arial" w:hAnsi="Arial" w:cs="Arial"/>
                <w:sz w:val="24"/>
                <w:szCs w:val="24"/>
              </w:rPr>
              <w:t xml:space="preserve"> – численность населения муниципального образования на 1 января отчетного периода</w:t>
            </w:r>
          </w:p>
        </w:tc>
        <w:tc>
          <w:tcPr>
            <w:tcW w:w="396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spacing w:line="276" w:lineRule="auto"/>
              <w:jc w:val="both"/>
              <w:rPr>
                <w:rFonts w:ascii="Arial" w:hAnsi="Arial" w:cs="Arial"/>
                <w:sz w:val="24"/>
                <w:szCs w:val="24"/>
              </w:rPr>
            </w:pPr>
            <w:r>
              <w:rPr>
                <w:rFonts w:ascii="Arial" w:hAnsi="Arial" w:cs="Arial"/>
                <w:sz w:val="24"/>
                <w:szCs w:val="24"/>
              </w:rPr>
              <w:lastRenderedPageBreak/>
              <w:t xml:space="preserve">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 отчетность Министерства социального развития Московской области, </w:t>
            </w:r>
            <w:r>
              <w:rPr>
                <w:rFonts w:ascii="Arial" w:hAnsi="Arial" w:cs="Arial"/>
                <w:sz w:val="24"/>
                <w:szCs w:val="24"/>
              </w:rPr>
              <w:lastRenderedPageBreak/>
              <w:t>отчетность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1.2</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tabs>
                <w:tab w:val="left" w:pos="2495"/>
              </w:tabs>
              <w:rPr>
                <w:rFonts w:ascii="Arial" w:hAnsi="Arial" w:cs="Arial"/>
                <w:sz w:val="24"/>
                <w:szCs w:val="24"/>
              </w:rPr>
            </w:pPr>
            <w:r>
              <w:rPr>
                <w:rFonts w:ascii="Arial" w:hAnsi="Arial" w:cs="Arial"/>
                <w:sz w:val="24"/>
                <w:szCs w:val="24"/>
              </w:rPr>
              <w:t>Активное долголетие</w:t>
            </w:r>
          </w:p>
        </w:tc>
        <w:tc>
          <w:tcPr>
            <w:tcW w:w="638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spacing w:line="276" w:lineRule="auto"/>
              <w:rPr>
                <w:rFonts w:ascii="Arial" w:hAnsi="Arial" w:cs="Arial"/>
                <w:sz w:val="24"/>
                <w:szCs w:val="24"/>
              </w:rPr>
            </w:pPr>
            <w:r>
              <w:rPr>
                <w:rFonts w:ascii="Arial" w:hAnsi="Arial" w:cs="Arial"/>
                <w:sz w:val="24"/>
                <w:szCs w:val="24"/>
              </w:rPr>
              <w:t>Процент от общей  численности граждан старшего возраста</w:t>
            </w:r>
          </w:p>
        </w:tc>
        <w:tc>
          <w:tcPr>
            <w:tcW w:w="3965" w:type="dxa"/>
            <w:tcBorders>
              <w:top w:val="single" w:sz="4" w:space="0" w:color="000000"/>
              <w:left w:val="single" w:sz="4" w:space="0" w:color="000000"/>
              <w:bottom w:val="single" w:sz="4" w:space="0" w:color="000000"/>
              <w:right w:val="single" w:sz="4" w:space="0" w:color="000000"/>
            </w:tcBorders>
          </w:tcPr>
          <w:p w:rsidR="00F51F50" w:rsidRDefault="00F51F50" w:rsidP="00F51F50">
            <w:pPr>
              <w:pStyle w:val="ConsPlusNormal"/>
              <w:shd w:val="clear" w:color="auto" w:fill="FFFFFF"/>
              <w:spacing w:line="276" w:lineRule="auto"/>
              <w:jc w:val="both"/>
              <w:rPr>
                <w:rFonts w:ascii="Arial" w:hAnsi="Arial" w:cs="Arial"/>
                <w:sz w:val="24"/>
                <w:szCs w:val="24"/>
              </w:rPr>
            </w:pPr>
            <w:r>
              <w:rPr>
                <w:rFonts w:ascii="Arial" w:hAnsi="Arial" w:cs="Arial"/>
                <w:sz w:val="24"/>
                <w:szCs w:val="24"/>
              </w:rPr>
              <w:t>Данные территориальных структурных подразделений Министерства социального развития Московской области</w:t>
            </w:r>
          </w:p>
          <w:p w:rsidR="00F51F50" w:rsidRDefault="00F51F50" w:rsidP="00F51F50">
            <w:pPr>
              <w:pStyle w:val="ConsPlusNormal"/>
              <w:shd w:val="clear" w:color="auto" w:fill="FFFFFF"/>
              <w:spacing w:line="276" w:lineRule="auto"/>
              <w:jc w:val="both"/>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2</w:t>
            </w:r>
          </w:p>
        </w:tc>
        <w:tc>
          <w:tcPr>
            <w:tcW w:w="14474"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jc w:val="both"/>
              <w:rPr>
                <w:rFonts w:ascii="Arial" w:hAnsi="Arial" w:cs="Arial"/>
                <w:sz w:val="24"/>
                <w:szCs w:val="24"/>
              </w:rPr>
            </w:pPr>
            <w:r>
              <w:rPr>
                <w:rFonts w:ascii="Arial" w:hAnsi="Arial" w:cs="Arial"/>
                <w:sz w:val="24"/>
                <w:szCs w:val="24"/>
              </w:rPr>
              <w:t>Подпрограмма II «Доступная среда»</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2.1</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Доступная среда - Доступность для инвалидов и других маломобильных групп населения муниципальных приоритетных объектов</w:t>
            </w:r>
          </w:p>
        </w:tc>
        <w:tc>
          <w:tcPr>
            <w:tcW w:w="6389" w:type="dxa"/>
            <w:tcBorders>
              <w:top w:val="single" w:sz="4" w:space="0" w:color="000000"/>
              <w:left w:val="single" w:sz="4" w:space="0" w:color="000000"/>
              <w:bottom w:val="single" w:sz="4" w:space="0" w:color="000000"/>
              <w:right w:val="single" w:sz="4" w:space="0" w:color="000000"/>
            </w:tcBorders>
          </w:tcPr>
          <w:p w:rsidR="00F51F50" w:rsidRDefault="00F51F50" w:rsidP="00F51F50">
            <w:pPr>
              <w:shd w:val="clear" w:color="auto" w:fill="FFFFFF"/>
              <w:tabs>
                <w:tab w:val="left" w:pos="1814"/>
              </w:tabs>
              <w:spacing w:after="0"/>
              <w:jc w:val="center"/>
              <w:rPr>
                <w:rFonts w:ascii="Arial" w:eastAsia="Calibri" w:hAnsi="Arial" w:cs="Arial"/>
                <w:sz w:val="24"/>
                <w:szCs w:val="24"/>
              </w:rPr>
            </w:pPr>
            <w:r>
              <w:rPr>
                <w:rFonts w:ascii="Arial" w:hAnsi="Arial" w:cs="Arial"/>
                <w:sz w:val="24"/>
                <w:szCs w:val="24"/>
              </w:rPr>
              <w:t>Достижение показателя, является обязательным для всех муниципальных образований Московской области.</w:t>
            </w:r>
          </w:p>
          <w:p w:rsidR="00F51F50" w:rsidRDefault="00F51F50" w:rsidP="00F51F50">
            <w:pPr>
              <w:shd w:val="clear" w:color="auto" w:fill="FFFFFF"/>
              <w:tabs>
                <w:tab w:val="left" w:pos="1814"/>
              </w:tabs>
              <w:spacing w:after="0"/>
              <w:jc w:val="center"/>
              <w:rPr>
                <w:rFonts w:ascii="Arial" w:hAnsi="Arial" w:cs="Arial"/>
                <w:sz w:val="24"/>
                <w:szCs w:val="24"/>
              </w:rPr>
            </w:pPr>
          </w:p>
          <w:tbl>
            <w:tblPr>
              <w:tblpPr w:leftFromText="180" w:rightFromText="180" w:vertAnchor="text" w:horzAnchor="margin" w:tblpY="57"/>
              <w:tblOverlap w:val="never"/>
              <w:tblW w:w="6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4"/>
              <w:gridCol w:w="992"/>
              <w:gridCol w:w="992"/>
              <w:gridCol w:w="993"/>
              <w:gridCol w:w="992"/>
              <w:gridCol w:w="992"/>
            </w:tblGrid>
            <w:tr w:rsidR="00F51F50">
              <w:tc>
                <w:tcPr>
                  <w:tcW w:w="1413" w:type="dxa"/>
                  <w:tcBorders>
                    <w:top w:val="single" w:sz="4" w:space="0" w:color="auto"/>
                    <w:left w:val="single" w:sz="4" w:space="0" w:color="auto"/>
                    <w:bottom w:val="single" w:sz="4" w:space="0" w:color="auto"/>
                    <w:right w:val="single" w:sz="4" w:space="0" w:color="auto"/>
                  </w:tcBorders>
                  <w:hideMark/>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t xml:space="preserve">Единица </w:t>
                  </w:r>
                  <w:proofErr w:type="spellStart"/>
                  <w:r>
                    <w:rPr>
                      <w:rFonts w:ascii="Arial" w:hAnsi="Arial" w:cs="Arial"/>
                      <w:sz w:val="24"/>
                      <w:szCs w:val="24"/>
                    </w:rPr>
                    <w:t>измер</w:t>
                  </w:r>
                  <w:proofErr w:type="spellEnd"/>
                </w:p>
                <w:p w:rsidR="00F51F50" w:rsidRDefault="00F51F50" w:rsidP="00F51F50">
                  <w:pPr>
                    <w:shd w:val="clear" w:color="auto" w:fill="FFFFFF"/>
                    <w:tabs>
                      <w:tab w:val="left" w:pos="1814"/>
                    </w:tabs>
                    <w:suppressAutoHyphens/>
                    <w:spacing w:after="0"/>
                    <w:rPr>
                      <w:rFonts w:ascii="Arial" w:eastAsia="Calibri" w:hAnsi="Arial" w:cs="Arial"/>
                      <w:sz w:val="24"/>
                      <w:szCs w:val="24"/>
                    </w:rPr>
                  </w:pPr>
                  <w:proofErr w:type="spellStart"/>
                  <w:r>
                    <w:rPr>
                      <w:rFonts w:ascii="Arial" w:hAnsi="Arial" w:cs="Arial"/>
                      <w:sz w:val="24"/>
                      <w:szCs w:val="24"/>
                    </w:rPr>
                    <w:t>ния</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2020 год</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2021 год</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2022 год</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2023 год</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2024 год</w:t>
                  </w:r>
                </w:p>
              </w:tc>
            </w:tr>
            <w:tr w:rsidR="00F51F50">
              <w:tc>
                <w:tcPr>
                  <w:tcW w:w="1413" w:type="dxa"/>
                  <w:tcBorders>
                    <w:top w:val="single" w:sz="4" w:space="0" w:color="auto"/>
                    <w:left w:val="single" w:sz="4" w:space="0" w:color="auto"/>
                    <w:bottom w:val="single" w:sz="4" w:space="0" w:color="auto"/>
                    <w:right w:val="single" w:sz="4" w:space="0" w:color="auto"/>
                  </w:tcBorders>
                  <w:hideMark/>
                </w:tcPr>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72,8</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77,8</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82,8</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87,8</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92,8</w:t>
                  </w:r>
                </w:p>
              </w:tc>
            </w:tr>
          </w:tbl>
          <w:p w:rsidR="00F51F50" w:rsidRDefault="00F51F50" w:rsidP="00F51F50">
            <w:pPr>
              <w:shd w:val="clear" w:color="auto" w:fill="FFFFFF"/>
              <w:tabs>
                <w:tab w:val="left" w:pos="1814"/>
              </w:tabs>
              <w:spacing w:after="0"/>
              <w:rPr>
                <w:rFonts w:ascii="Arial" w:eastAsia="Calibri" w:hAnsi="Arial" w:cs="Arial"/>
                <w:sz w:val="24"/>
                <w:szCs w:val="24"/>
              </w:rPr>
            </w:pPr>
          </w:p>
          <w:p w:rsidR="00F51F50" w:rsidRDefault="00F51F50" w:rsidP="00F51F50">
            <w:pPr>
              <w:shd w:val="clear" w:color="auto" w:fill="FFFFFF"/>
              <w:tabs>
                <w:tab w:val="left" w:pos="1814"/>
              </w:tabs>
              <w:spacing w:after="0"/>
              <w:jc w:val="center"/>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Показатель рассчитывается по формуле:</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Ддо</w:t>
            </w:r>
            <w:proofErr w:type="spellEnd"/>
            <w:r>
              <w:rPr>
                <w:rFonts w:ascii="Arial" w:hAnsi="Arial" w:cs="Arial"/>
                <w:sz w:val="24"/>
                <w:szCs w:val="24"/>
              </w:rPr>
              <w:t xml:space="preserve"> = </w:t>
            </w:r>
            <w:r>
              <w:rPr>
                <w:rFonts w:ascii="Arial" w:hAnsi="Arial" w:cs="Arial"/>
                <w:sz w:val="24"/>
                <w:szCs w:val="24"/>
              </w:rPr>
              <w:fldChar w:fldCharType="begin"/>
            </w:r>
            <w:r>
              <w:rPr>
                <w:rFonts w:ascii="Arial" w:hAnsi="Arial" w:cs="Arial"/>
                <w:sz w:val="24"/>
                <w:szCs w:val="24"/>
              </w:rPr>
              <w:instrText xml:space="preserve"> QUOTE </w:instrText>
            </w:r>
            <w:r>
              <w:rPr>
                <w:rFonts w:ascii="Arial" w:hAnsi="Arial" w:cs="Arial"/>
                <w:noProof/>
                <w:sz w:val="24"/>
                <w:szCs w:val="24"/>
                <w:lang w:eastAsia="ru-RU"/>
              </w:rPr>
              <w:drawing>
                <wp:inline distT="0" distB="0" distL="0" distR="0" wp14:anchorId="6FD58471" wp14:editId="6D46D23E">
                  <wp:extent cx="1247140" cy="266065"/>
                  <wp:effectExtent l="0" t="0" r="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7140" cy="266065"/>
                          </a:xfrm>
                          <a:prstGeom prst="rect">
                            <a:avLst/>
                          </a:prstGeom>
                          <a:noFill/>
                          <a:ln>
                            <a:noFill/>
                          </a:ln>
                        </pic:spPr>
                      </pic:pic>
                    </a:graphicData>
                  </a:graphic>
                </wp:inline>
              </w:drawing>
            </w:r>
            <w:r>
              <w:rPr>
                <w:rFonts w:ascii="Arial" w:hAnsi="Arial" w:cs="Arial"/>
                <w:sz w:val="24"/>
                <w:szCs w:val="24"/>
              </w:rPr>
              <w:instrText xml:space="preserve"> </w:instrText>
            </w:r>
            <w:r>
              <w:rPr>
                <w:rFonts w:ascii="Arial" w:hAnsi="Arial" w:cs="Arial"/>
                <w:sz w:val="24"/>
                <w:szCs w:val="24"/>
              </w:rPr>
              <w:fldChar w:fldCharType="separate"/>
            </w:r>
            <w:r>
              <w:rPr>
                <w:rFonts w:ascii="Arial" w:hAnsi="Arial" w:cs="Arial"/>
                <w:sz w:val="24"/>
                <w:szCs w:val="24"/>
              </w:rPr>
              <w:fldChar w:fldCharType="end"/>
            </w: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ипо</w:t>
            </w:r>
            <w:proofErr w:type="spellEnd"/>
            <w:r>
              <w:rPr>
                <w:rFonts w:ascii="Arial" w:hAnsi="Arial" w:cs="Arial"/>
                <w:sz w:val="24"/>
                <w:szCs w:val="24"/>
              </w:rPr>
              <w:t xml:space="preserve"> / </w:t>
            </w:r>
            <w:proofErr w:type="spellStart"/>
            <w:r>
              <w:rPr>
                <w:rFonts w:ascii="Arial" w:hAnsi="Arial" w:cs="Arial"/>
                <w:sz w:val="24"/>
                <w:szCs w:val="24"/>
              </w:rPr>
              <w:t>Nоко</w:t>
            </w:r>
            <w:proofErr w:type="spellEnd"/>
            <w:r>
              <w:rPr>
                <w:rFonts w:ascii="Arial" w:hAnsi="Arial" w:cs="Arial"/>
                <w:sz w:val="24"/>
                <w:szCs w:val="24"/>
              </w:rPr>
              <w:t xml:space="preserve">) х 100%, </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где:</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lastRenderedPageBreak/>
              <w:t xml:space="preserve">    </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Ддо</w:t>
            </w:r>
            <w:proofErr w:type="spellEnd"/>
            <w:r>
              <w:rPr>
                <w:rFonts w:ascii="Arial" w:hAnsi="Arial" w:cs="Arial"/>
                <w:sz w:val="24"/>
                <w:szCs w:val="24"/>
              </w:rPr>
              <w:t xml:space="preserve"> – доля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в общем количестве муниципальных приоритетных объектов;</w:t>
            </w:r>
          </w:p>
          <w:p w:rsidR="00F51F50" w:rsidRDefault="00F51F50" w:rsidP="00F51F50">
            <w:pPr>
              <w:shd w:val="clear" w:color="auto" w:fill="FFFFFF"/>
              <w:tabs>
                <w:tab w:val="left" w:pos="1814"/>
              </w:tabs>
              <w:spacing w:after="0"/>
              <w:rPr>
                <w:rFonts w:ascii="Arial" w:hAnsi="Arial" w:cs="Arial"/>
                <w:sz w:val="24"/>
                <w:szCs w:val="24"/>
              </w:rPr>
            </w:pPr>
            <w:proofErr w:type="spellStart"/>
            <w:proofErr w:type="gramStart"/>
            <w:r>
              <w:rPr>
                <w:rFonts w:ascii="Arial" w:hAnsi="Arial" w:cs="Arial"/>
                <w:sz w:val="24"/>
                <w:szCs w:val="24"/>
              </w:rPr>
              <w:t>Nипо</w:t>
            </w:r>
            <w:proofErr w:type="spellEnd"/>
            <w:r>
              <w:rPr>
                <w:rFonts w:ascii="Arial" w:hAnsi="Arial" w:cs="Arial"/>
                <w:sz w:val="24"/>
                <w:szCs w:val="24"/>
              </w:rPr>
              <w:t xml:space="preserve"> – количество доступных для инвалидов и других маломобильных групп населения муниципальных приоритетных объектов социальной, транспортной, инженерной инфраструктур на территории муниципального образования;</w:t>
            </w:r>
            <w:proofErr w:type="gramEnd"/>
          </w:p>
          <w:p w:rsidR="00F51F50" w:rsidRDefault="00F51F50" w:rsidP="00F51F50">
            <w:pPr>
              <w:shd w:val="clear" w:color="auto" w:fill="FFFFFF"/>
              <w:tabs>
                <w:tab w:val="left" w:pos="1814"/>
              </w:tabs>
              <w:spacing w:after="0"/>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око</w:t>
            </w:r>
            <w:proofErr w:type="spellEnd"/>
            <w:r>
              <w:rPr>
                <w:rFonts w:ascii="Arial" w:hAnsi="Arial" w:cs="Arial"/>
                <w:sz w:val="24"/>
                <w:szCs w:val="24"/>
              </w:rPr>
              <w:t xml:space="preserve"> – общее количество муниципальных приоритетных объектов на территории муниципального образования.</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Единица измерения показателя – процент.</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uppressAutoHyphens/>
              <w:spacing w:after="0"/>
              <w:rPr>
                <w:rFonts w:ascii="Arial" w:eastAsia="Calibri"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tcPr>
          <w:p w:rsidR="00F51F50" w:rsidRDefault="00F51F50" w:rsidP="00F51F50">
            <w:pPr>
              <w:pStyle w:val="ConsPlusNormal"/>
              <w:shd w:val="clear" w:color="auto" w:fill="FFFFFF"/>
              <w:spacing w:line="276" w:lineRule="auto"/>
              <w:jc w:val="both"/>
              <w:rPr>
                <w:rFonts w:ascii="Arial" w:hAnsi="Arial" w:cs="Arial"/>
                <w:sz w:val="24"/>
                <w:szCs w:val="24"/>
              </w:rPr>
            </w:pPr>
            <w:r>
              <w:rPr>
                <w:rFonts w:ascii="Arial" w:hAnsi="Arial" w:cs="Arial"/>
                <w:sz w:val="24"/>
                <w:szCs w:val="24"/>
              </w:rPr>
              <w:lastRenderedPageBreak/>
              <w:t>Источниками для расчета показателя являются сведения, полученные по результатам проведенной паспортизации муниципальных приоритетных объектов и услуг в приоритетных сферах жизнедеятельности инвалидов и других маломобильных граждан.</w:t>
            </w:r>
          </w:p>
          <w:p w:rsidR="00F51F50" w:rsidRDefault="00F51F50" w:rsidP="00F51F50">
            <w:pPr>
              <w:pStyle w:val="ConsPlusNormal"/>
              <w:shd w:val="clear" w:color="auto" w:fill="FFFFFF"/>
              <w:spacing w:line="276" w:lineRule="auto"/>
              <w:jc w:val="both"/>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2.2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F51F50" w:rsidRDefault="00F51F50" w:rsidP="00F51F50">
            <w:pPr>
              <w:pStyle w:val="ConsPlusNormal"/>
              <w:shd w:val="clear" w:color="auto" w:fill="FFFFFF"/>
              <w:jc w:val="center"/>
              <w:rPr>
                <w:rFonts w:ascii="Arial" w:hAnsi="Arial" w:cs="Arial"/>
                <w:sz w:val="24"/>
                <w:szCs w:val="24"/>
              </w:rPr>
            </w:pP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Fд</w:t>
            </w:r>
            <w:proofErr w:type="spellEnd"/>
            <w:r>
              <w:rPr>
                <w:rFonts w:ascii="Arial" w:hAnsi="Arial" w:cs="Arial"/>
                <w:sz w:val="24"/>
                <w:szCs w:val="24"/>
              </w:rPr>
              <w:t xml:space="preserve">  = (</w:t>
            </w: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w:t>
            </w:r>
            <w:proofErr w:type="spellStart"/>
            <w:r>
              <w:rPr>
                <w:rFonts w:ascii="Arial" w:hAnsi="Arial" w:cs="Arial"/>
                <w:sz w:val="24"/>
                <w:szCs w:val="24"/>
              </w:rPr>
              <w:t>Qд</w:t>
            </w:r>
            <w:proofErr w:type="spellEnd"/>
            <w:r>
              <w:rPr>
                <w:rFonts w:ascii="Arial" w:hAnsi="Arial" w:cs="Arial"/>
                <w:sz w:val="24"/>
                <w:szCs w:val="24"/>
              </w:rPr>
              <w:t xml:space="preserve">) </w:t>
            </w:r>
            <w:r>
              <w:rPr>
                <w:rFonts w:ascii="Arial" w:hAnsi="Arial" w:cs="Arial"/>
                <w:sz w:val="24"/>
                <w:szCs w:val="24"/>
                <w:lang w:val="en-US"/>
              </w:rPr>
              <w:t>x</w:t>
            </w:r>
            <w:r>
              <w:rPr>
                <w:rFonts w:ascii="Arial" w:hAnsi="Arial" w:cs="Arial"/>
                <w:sz w:val="24"/>
                <w:szCs w:val="24"/>
              </w:rPr>
              <w:t xml:space="preserve"> 100%</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 где:</w:t>
            </w:r>
          </w:p>
          <w:p w:rsidR="00F51F50" w:rsidRDefault="00F51F50" w:rsidP="00F51F50">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w:t>
            </w:r>
            <w:proofErr w:type="spellEnd"/>
            <w:r>
              <w:rPr>
                <w:rFonts w:ascii="Arial" w:hAnsi="Arial" w:cs="Arial"/>
                <w:sz w:val="24"/>
                <w:szCs w:val="24"/>
              </w:rPr>
              <w:t xml:space="preserve"> – доля детей-инвалидов в возрасте от 1,5 до 7 лет, охваченных дошкольным образованием, в общей численности детей-инвалидов данного возраста в Московской области;</w:t>
            </w:r>
          </w:p>
          <w:p w:rsidR="00F51F50" w:rsidRDefault="00F51F50" w:rsidP="00F51F50">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количество детей-инвалидов в возрасте от 1,5 до 7 лет в дошкольных образовательных организациях;</w:t>
            </w:r>
          </w:p>
          <w:p w:rsidR="00F51F50" w:rsidRDefault="00F51F50" w:rsidP="00F51F5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общая численность детей-инвалидов от 1,5 до 7 лет в Московской области, зарегистрированных в Единой информационной системе управления </w:t>
            </w:r>
            <w:r>
              <w:rPr>
                <w:rFonts w:ascii="Arial" w:hAnsi="Arial" w:cs="Arial"/>
                <w:sz w:val="24"/>
                <w:szCs w:val="24"/>
              </w:rPr>
              <w:lastRenderedPageBreak/>
              <w:t>дошкольными образовательными учреждениями.</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p w:rsidR="00F51F50" w:rsidRDefault="00F51F50" w:rsidP="00F51F50">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F51F50" w:rsidRDefault="00F51F50" w:rsidP="00F51F5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7" w:history="1">
              <w:r>
                <w:rPr>
                  <w:rStyle w:val="ListLabel56"/>
                  <w:rFonts w:ascii="Arial" w:hAnsi="Arial" w:cs="Arial"/>
                  <w:sz w:val="24"/>
                  <w:szCs w:val="24"/>
                </w:rPr>
                <w:t>форме 85-К</w:t>
              </w:r>
            </w:hyperlink>
            <w:r>
              <w:rPr>
                <w:rFonts w:ascii="Arial" w:hAnsi="Arial" w:cs="Arial"/>
                <w:sz w:val="24"/>
                <w:szCs w:val="24"/>
              </w:rPr>
              <w:t xml:space="preserve"> «Сведения о деятельности организации, осуществляющей образовательную деятельность </w:t>
            </w:r>
            <w:r>
              <w:rPr>
                <w:rFonts w:ascii="Arial" w:hAnsi="Arial" w:cs="Arial"/>
                <w:sz w:val="24"/>
                <w:szCs w:val="24"/>
              </w:rPr>
              <w:lastRenderedPageBreak/>
              <w:t>по образовательным программам дошкольного образования, присмотр и уход за детьми», утвержденной приказом Федеральной службы государственной статистики от 30.08.2017 № 563 «Об утверждении статистического инструментария для организации федерального статистического наблюдения за деятельностью в сфере образования, науки, инноваций и информационных технологий»;</w:t>
            </w:r>
          </w:p>
          <w:p w:rsidR="00F51F50" w:rsidRDefault="00F51F50" w:rsidP="00F51F50">
            <w:pPr>
              <w:shd w:val="clear" w:color="auto" w:fill="FFFFFF"/>
              <w:tabs>
                <w:tab w:val="left" w:pos="1814"/>
              </w:tabs>
              <w:suppressAutoHyphens/>
              <w:spacing w:after="0"/>
              <w:rPr>
                <w:rFonts w:ascii="Arial" w:eastAsia="Calibri"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w:t>
            </w:r>
            <w:proofErr w:type="spellEnd"/>
            <w:r>
              <w:rPr>
                <w:rFonts w:ascii="Arial" w:hAnsi="Arial" w:cs="Arial"/>
                <w:sz w:val="24"/>
                <w:szCs w:val="24"/>
              </w:rPr>
              <w:t xml:space="preserve"> – данные Единой информационной системы управления дошкольными образовательными учреждениями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2.3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F51F50" w:rsidRDefault="00F51F50" w:rsidP="00F51F50">
            <w:pPr>
              <w:pStyle w:val="ConsPlusNormal"/>
              <w:shd w:val="clear" w:color="auto" w:fill="FFFFFF"/>
              <w:jc w:val="center"/>
              <w:rPr>
                <w:rFonts w:ascii="Arial" w:hAnsi="Arial" w:cs="Arial"/>
                <w:sz w:val="24"/>
                <w:szCs w:val="24"/>
              </w:rPr>
            </w:pP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Fдоп</w:t>
            </w:r>
            <w:proofErr w:type="spellEnd"/>
            <w:r>
              <w:rPr>
                <w:rFonts w:ascii="Arial" w:hAnsi="Arial" w:cs="Arial"/>
                <w:sz w:val="24"/>
                <w:szCs w:val="24"/>
              </w:rPr>
              <w:t xml:space="preserve">  = (</w:t>
            </w:r>
            <w:proofErr w:type="spellStart"/>
            <w:r>
              <w:rPr>
                <w:rFonts w:ascii="Arial" w:hAnsi="Arial" w:cs="Arial"/>
                <w:sz w:val="24"/>
                <w:szCs w:val="24"/>
              </w:rPr>
              <w:t>Aдоп</w:t>
            </w:r>
            <w:proofErr w:type="spellEnd"/>
            <w:r>
              <w:rPr>
                <w:rFonts w:ascii="Arial" w:hAnsi="Arial" w:cs="Arial"/>
                <w:sz w:val="24"/>
                <w:szCs w:val="24"/>
              </w:rPr>
              <w:t xml:space="preserve">  / </w:t>
            </w:r>
            <w:proofErr w:type="spellStart"/>
            <w:r>
              <w:rPr>
                <w:rFonts w:ascii="Arial" w:hAnsi="Arial" w:cs="Arial"/>
                <w:sz w:val="24"/>
                <w:szCs w:val="24"/>
              </w:rPr>
              <w:t>Qдоп</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w:t>
            </w:r>
            <w:r>
              <w:rPr>
                <w:rFonts w:ascii="Arial" w:hAnsi="Arial" w:cs="Arial"/>
                <w:sz w:val="24"/>
                <w:szCs w:val="24"/>
                <w:lang w:val="en-US"/>
              </w:rPr>
              <w:t>x</w:t>
            </w:r>
            <w:r>
              <w:rPr>
                <w:rFonts w:ascii="Arial" w:hAnsi="Arial" w:cs="Arial"/>
                <w:sz w:val="24"/>
                <w:szCs w:val="24"/>
              </w:rPr>
              <w:t xml:space="preserve"> 100%, </w:t>
            </w:r>
          </w:p>
          <w:p w:rsidR="00F51F50" w:rsidRDefault="00F51F50" w:rsidP="00F51F50">
            <w:pPr>
              <w:pStyle w:val="ConsPlusNormal"/>
              <w:shd w:val="clear" w:color="auto" w:fill="FFFFFF"/>
              <w:rPr>
                <w:rFonts w:ascii="Arial" w:hAnsi="Arial" w:cs="Arial"/>
                <w:sz w:val="24"/>
                <w:szCs w:val="24"/>
              </w:rPr>
            </w:pP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где:</w:t>
            </w:r>
          </w:p>
          <w:p w:rsidR="00F51F50" w:rsidRDefault="00F51F50" w:rsidP="00F51F5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детей-инвалидов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p w:rsidR="00F51F50" w:rsidRDefault="00F51F50" w:rsidP="00F51F5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количество детей-инвалидов в возрасте от 5 до 18 лет, получающих дополнительное образование;</w:t>
            </w:r>
          </w:p>
          <w:p w:rsidR="00F51F50" w:rsidRDefault="00F51F50" w:rsidP="00F51F5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детей-инвалидов от 5 до 18 лет.</w:t>
            </w:r>
          </w:p>
          <w:p w:rsidR="00F51F50" w:rsidRDefault="00F51F50" w:rsidP="00F51F50">
            <w:pPr>
              <w:pStyle w:val="ConsPlusNormal"/>
              <w:shd w:val="clear" w:color="auto" w:fill="FFFFFF"/>
              <w:jc w:val="both"/>
              <w:rPr>
                <w:rFonts w:ascii="Arial" w:hAnsi="Arial" w:cs="Arial"/>
                <w:sz w:val="24"/>
                <w:szCs w:val="24"/>
              </w:rPr>
            </w:pPr>
            <w:r>
              <w:rPr>
                <w:rFonts w:ascii="Arial" w:hAnsi="Arial" w:cs="Arial"/>
                <w:sz w:val="24"/>
                <w:szCs w:val="24"/>
              </w:rPr>
              <w:lastRenderedPageBreak/>
              <w:t>Единица измерения показателя ‒ процент.</w:t>
            </w:r>
          </w:p>
          <w:p w:rsidR="00F51F50" w:rsidRDefault="00F51F50" w:rsidP="00F51F50">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F51F50" w:rsidRDefault="00F51F50" w:rsidP="00F51F5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доп</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государственного статистического наблюдения по </w:t>
            </w:r>
            <w:hyperlink r:id="rId8" w:history="1">
              <w:r>
                <w:rPr>
                  <w:rStyle w:val="ListLabel57"/>
                  <w:rFonts w:ascii="Arial" w:hAnsi="Arial" w:cs="Arial"/>
                  <w:sz w:val="24"/>
                  <w:szCs w:val="24"/>
                </w:rPr>
                <w:t>форме № 1-ДО</w:t>
              </w:r>
            </w:hyperlink>
            <w:r>
              <w:rPr>
                <w:rFonts w:ascii="Arial" w:hAnsi="Arial" w:cs="Arial"/>
                <w:sz w:val="24"/>
                <w:szCs w:val="24"/>
              </w:rPr>
              <w:t xml:space="preserve"> «Сведения об учреждении дополнительного образования детей», утвержденной приказом </w:t>
            </w:r>
            <w:r>
              <w:rPr>
                <w:rFonts w:ascii="Arial" w:hAnsi="Arial" w:cs="Arial"/>
                <w:sz w:val="24"/>
                <w:szCs w:val="24"/>
              </w:rPr>
              <w:lastRenderedPageBreak/>
              <w:t>Федеральной службы государственной статистики от 14.01.2013 № 12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w:t>
            </w:r>
          </w:p>
          <w:p w:rsidR="00F51F50" w:rsidRDefault="00F51F50" w:rsidP="00F51F50">
            <w:pPr>
              <w:shd w:val="clear" w:color="auto" w:fill="FFFFFF"/>
              <w:tabs>
                <w:tab w:val="left" w:pos="1814"/>
              </w:tabs>
              <w:suppressAutoHyphens/>
              <w:spacing w:after="0"/>
              <w:rPr>
                <w:rFonts w:ascii="Arial" w:eastAsia="Calibri"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2.4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F51F50" w:rsidRDefault="00F51F50" w:rsidP="00F51F50">
            <w:pPr>
              <w:pStyle w:val="ConsPlusNormal"/>
              <w:shd w:val="clear" w:color="auto" w:fill="FFFFFF"/>
              <w:jc w:val="center"/>
              <w:rPr>
                <w:rFonts w:ascii="Arial" w:hAnsi="Arial" w:cs="Arial"/>
                <w:sz w:val="24"/>
                <w:szCs w:val="24"/>
              </w:rPr>
            </w:pPr>
          </w:p>
          <w:p w:rsidR="00F51F50" w:rsidRDefault="00F51F50" w:rsidP="00F51F50">
            <w:pPr>
              <w:pStyle w:val="ConsPlusNormal"/>
              <w:shd w:val="clear" w:color="auto" w:fill="FFFFFF"/>
              <w:jc w:val="both"/>
              <w:rPr>
                <w:rFonts w:ascii="Arial" w:hAnsi="Arial" w:cs="Arial"/>
                <w:sz w:val="24"/>
                <w:szCs w:val="24"/>
              </w:rPr>
            </w:pPr>
            <w:proofErr w:type="spellStart"/>
            <w:r>
              <w:rPr>
                <w:rFonts w:ascii="Arial" w:hAnsi="Arial" w:cs="Arial"/>
                <w:sz w:val="24"/>
                <w:szCs w:val="24"/>
              </w:rPr>
              <w:t>Fш</w:t>
            </w:r>
            <w:proofErr w:type="spellEnd"/>
            <w:r>
              <w:rPr>
                <w:rFonts w:ascii="Arial" w:hAnsi="Arial" w:cs="Arial"/>
                <w:sz w:val="24"/>
                <w:szCs w:val="24"/>
              </w:rPr>
              <w:t xml:space="preserve"> = (</w:t>
            </w:r>
            <w:proofErr w:type="spellStart"/>
            <w:r>
              <w:rPr>
                <w:rFonts w:ascii="Arial" w:hAnsi="Arial" w:cs="Arial"/>
                <w:sz w:val="24"/>
                <w:szCs w:val="24"/>
              </w:rPr>
              <w:t>Aш</w:t>
            </w:r>
            <w:proofErr w:type="spellEnd"/>
            <w:r>
              <w:rPr>
                <w:rFonts w:ascii="Arial" w:hAnsi="Arial" w:cs="Arial"/>
                <w:sz w:val="24"/>
                <w:szCs w:val="24"/>
              </w:rPr>
              <w:t xml:space="preserve">  / </w:t>
            </w:r>
            <w:proofErr w:type="spellStart"/>
            <w:r>
              <w:rPr>
                <w:rFonts w:ascii="Arial" w:hAnsi="Arial" w:cs="Arial"/>
                <w:sz w:val="24"/>
                <w:szCs w:val="24"/>
              </w:rPr>
              <w:t>Qш</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w:t>
            </w:r>
          </w:p>
          <w:p w:rsidR="00F51F50" w:rsidRDefault="00F51F50" w:rsidP="00F51F50">
            <w:pPr>
              <w:pStyle w:val="ConsPlusNormal"/>
              <w:shd w:val="clear" w:color="auto" w:fill="FFFFFF"/>
              <w:jc w:val="both"/>
              <w:rPr>
                <w:rFonts w:ascii="Arial" w:hAnsi="Arial" w:cs="Arial"/>
                <w:sz w:val="24"/>
                <w:szCs w:val="24"/>
              </w:rPr>
            </w:pP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где:</w:t>
            </w:r>
          </w:p>
          <w:p w:rsidR="00F51F50" w:rsidRDefault="00F51F50" w:rsidP="00F51F5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ш</w:t>
            </w:r>
            <w:proofErr w:type="spellEnd"/>
            <w:r>
              <w:rPr>
                <w:rFonts w:ascii="Arial" w:hAnsi="Arial" w:cs="Arial"/>
                <w:sz w:val="24"/>
                <w:szCs w:val="24"/>
              </w:rPr>
              <w:t xml:space="preserve"> – доля детей-инвалидов, которым созданы условия для получения качественного начального общего, основного общего, среднего общего образования, от общей численности детей-инвалидов школьного возраста в Московской области;</w:t>
            </w:r>
          </w:p>
          <w:p w:rsidR="00F51F50" w:rsidRDefault="00F51F50" w:rsidP="00F51F5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количество детей-инвалидов, обучающихся в общеобразовательных организациях;</w:t>
            </w:r>
          </w:p>
          <w:p w:rsidR="00F51F50" w:rsidRDefault="00F51F50" w:rsidP="00F51F5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общая численность детей-инвалидов школьного возраста.</w:t>
            </w:r>
          </w:p>
          <w:p w:rsidR="00F51F50" w:rsidRDefault="00F51F50" w:rsidP="00F51F50">
            <w:pPr>
              <w:pStyle w:val="ConsPlusNormal"/>
              <w:shd w:val="clear" w:color="auto" w:fill="FFFFFF"/>
              <w:jc w:val="both"/>
              <w:rPr>
                <w:rFonts w:ascii="Arial" w:hAnsi="Arial" w:cs="Arial"/>
                <w:sz w:val="24"/>
                <w:szCs w:val="24"/>
              </w:rPr>
            </w:pPr>
            <w:r>
              <w:rPr>
                <w:rFonts w:ascii="Arial" w:hAnsi="Arial" w:cs="Arial"/>
                <w:sz w:val="24"/>
                <w:szCs w:val="24"/>
              </w:rPr>
              <w:t>Единица измерения показателя - процент.</w:t>
            </w:r>
          </w:p>
          <w:p w:rsidR="00F51F50" w:rsidRDefault="00F51F50" w:rsidP="00F51F50">
            <w:pPr>
              <w:pStyle w:val="ConsPlusNormal"/>
              <w:shd w:val="clear" w:color="auto" w:fill="FFFFFF"/>
              <w:jc w:val="both"/>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F51F50" w:rsidRDefault="00F51F50" w:rsidP="00F51F50">
            <w:pPr>
              <w:pStyle w:val="ConsPlusNormal"/>
              <w:shd w:val="clear" w:color="auto" w:fill="FFFFFF"/>
              <w:jc w:val="both"/>
              <w:rPr>
                <w:rFonts w:ascii="Arial" w:hAnsi="Arial" w:cs="Arial"/>
                <w:sz w:val="24"/>
                <w:szCs w:val="24"/>
              </w:rPr>
            </w:pPr>
            <w:proofErr w:type="spellStart"/>
            <w:proofErr w:type="gramStart"/>
            <w:r>
              <w:rPr>
                <w:rFonts w:ascii="Arial" w:hAnsi="Arial" w:cs="Arial"/>
                <w:sz w:val="24"/>
                <w:szCs w:val="24"/>
              </w:rPr>
              <w:t>A</w:t>
            </w:r>
            <w:proofErr w:type="gramEnd"/>
            <w:r>
              <w:rPr>
                <w:rFonts w:ascii="Arial" w:hAnsi="Arial" w:cs="Arial"/>
                <w:sz w:val="24"/>
                <w:szCs w:val="24"/>
              </w:rPr>
              <w:t>ш</w:t>
            </w:r>
            <w:proofErr w:type="spellEnd"/>
            <w:r>
              <w:rPr>
                <w:rFonts w:ascii="Arial" w:hAnsi="Arial" w:cs="Arial"/>
                <w:sz w:val="24"/>
                <w:szCs w:val="24"/>
              </w:rPr>
              <w:t xml:space="preserve"> – данные системы электронного мониторинга состояния и развития системы образования Московской области, сведения из федерального статистического наблюдения по </w:t>
            </w:r>
            <w:hyperlink r:id="rId9" w:history="1">
              <w:r>
                <w:rPr>
                  <w:rStyle w:val="ListLabel56"/>
                  <w:rFonts w:ascii="Arial" w:hAnsi="Arial" w:cs="Arial"/>
                  <w:sz w:val="24"/>
                  <w:szCs w:val="24"/>
                </w:rPr>
                <w:t>форме № ОО-1</w:t>
              </w:r>
            </w:hyperlink>
            <w:r>
              <w:rPr>
                <w:rFonts w:ascii="Arial" w:hAnsi="Arial" w:cs="Arial"/>
                <w:sz w:val="24"/>
                <w:szCs w:val="24"/>
              </w:rPr>
              <w:t xml:space="preserve"> «Сведения об организации, осуществляющей подготовку по образовательным программам начального общего, основного общего, среднего общего образования», утвержденной приказом Федеральной службы государственной статистики  от </w:t>
            </w:r>
            <w:r>
              <w:rPr>
                <w:rFonts w:ascii="Arial" w:hAnsi="Arial" w:cs="Arial"/>
                <w:sz w:val="24"/>
                <w:szCs w:val="24"/>
              </w:rPr>
              <w:lastRenderedPageBreak/>
              <w:t>17.08.2016  № 429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организаций, осуществляющих подготовку по образовательным программам начального общего, основного общего, среднего общего образования»;</w:t>
            </w:r>
          </w:p>
          <w:p w:rsidR="00F51F50" w:rsidRDefault="00F51F50" w:rsidP="00F51F50">
            <w:pPr>
              <w:shd w:val="clear" w:color="auto" w:fill="FFFFFF"/>
              <w:tabs>
                <w:tab w:val="left" w:pos="1814"/>
              </w:tabs>
              <w:suppressAutoHyphens/>
              <w:spacing w:after="0"/>
              <w:rPr>
                <w:rFonts w:ascii="Arial" w:eastAsia="Calibri"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ш</w:t>
            </w:r>
            <w:proofErr w:type="spellEnd"/>
            <w:r>
              <w:rPr>
                <w:rFonts w:ascii="Arial" w:hAnsi="Arial" w:cs="Arial"/>
                <w:sz w:val="24"/>
                <w:szCs w:val="24"/>
              </w:rPr>
              <w:t xml:space="preserve"> – данные государственного учреждения ‒ отделения Пенсионного фонда Российской Федерации по г. Москве и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2.5</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tc>
        <w:tc>
          <w:tcPr>
            <w:tcW w:w="638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F51F50" w:rsidRDefault="00F51F50" w:rsidP="00F51F50">
            <w:pPr>
              <w:tabs>
                <w:tab w:val="left" w:pos="2130"/>
              </w:tabs>
              <w:spacing w:after="0"/>
              <w:ind w:right="142"/>
              <w:jc w:val="both"/>
              <w:rPr>
                <w:rFonts w:ascii="Arial" w:hAnsi="Arial" w:cs="Arial"/>
                <w:sz w:val="24"/>
                <w:szCs w:val="24"/>
              </w:rPr>
            </w:pPr>
            <w:proofErr w:type="spellStart"/>
            <w:r>
              <w:rPr>
                <w:rFonts w:ascii="Arial" w:hAnsi="Arial" w:cs="Arial"/>
                <w:sz w:val="24"/>
                <w:szCs w:val="24"/>
              </w:rPr>
              <w:t>Дш</w:t>
            </w:r>
            <w:proofErr w:type="spellEnd"/>
            <w:r>
              <w:rPr>
                <w:rFonts w:ascii="Arial" w:hAnsi="Arial" w:cs="Arial"/>
                <w:sz w:val="24"/>
                <w:szCs w:val="24"/>
              </w:rPr>
              <w:t xml:space="preserve"> = (</w:t>
            </w:r>
            <w:proofErr w:type="spellStart"/>
            <w:r>
              <w:rPr>
                <w:rFonts w:ascii="Arial" w:hAnsi="Arial" w:cs="Arial"/>
                <w:sz w:val="24"/>
                <w:szCs w:val="24"/>
              </w:rPr>
              <w:t>Nш</w:t>
            </w:r>
            <w:proofErr w:type="spellEnd"/>
            <w:r>
              <w:rPr>
                <w:rFonts w:ascii="Arial" w:hAnsi="Arial" w:cs="Arial"/>
                <w:sz w:val="24"/>
                <w:szCs w:val="24"/>
              </w:rPr>
              <w:t xml:space="preserve">  / </w:t>
            </w:r>
            <w:proofErr w:type="spellStart"/>
            <w:r>
              <w:rPr>
                <w:rFonts w:ascii="Arial" w:hAnsi="Arial" w:cs="Arial"/>
                <w:sz w:val="24"/>
                <w:szCs w:val="24"/>
              </w:rPr>
              <w:t>Noш</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где:                      </w:t>
            </w:r>
          </w:p>
          <w:p w:rsidR="00F51F50" w:rsidRDefault="00F51F50" w:rsidP="00F51F50">
            <w:pPr>
              <w:tabs>
                <w:tab w:val="left" w:pos="2130"/>
              </w:tabs>
              <w:spacing w:after="0"/>
              <w:ind w:right="142"/>
              <w:jc w:val="both"/>
              <w:rPr>
                <w:rFonts w:ascii="Arial" w:hAnsi="Arial" w:cs="Arial"/>
                <w:sz w:val="24"/>
                <w:szCs w:val="24"/>
              </w:rPr>
            </w:pPr>
            <w:proofErr w:type="spellStart"/>
            <w:r>
              <w:rPr>
                <w:rFonts w:ascii="Arial" w:hAnsi="Arial" w:cs="Arial"/>
                <w:sz w:val="24"/>
                <w:szCs w:val="24"/>
              </w:rPr>
              <w:t>Дш</w:t>
            </w:r>
            <w:proofErr w:type="spellEnd"/>
            <w:r>
              <w:rPr>
                <w:rFonts w:ascii="Arial" w:hAnsi="Arial" w:cs="Arial"/>
                <w:sz w:val="24"/>
                <w:szCs w:val="24"/>
              </w:rPr>
              <w:t xml:space="preserve"> - доля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общеобразовательных организаций в городском округе Люберцы  Московской области;</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w:t>
            </w:r>
            <w:proofErr w:type="spellStart"/>
            <w:proofErr w:type="gramStart"/>
            <w:r>
              <w:rPr>
                <w:rFonts w:ascii="Arial" w:hAnsi="Arial" w:cs="Arial"/>
                <w:sz w:val="24"/>
                <w:szCs w:val="24"/>
              </w:rPr>
              <w:t>N</w:t>
            </w:r>
            <w:proofErr w:type="gramEnd"/>
            <w:r>
              <w:rPr>
                <w:rFonts w:ascii="Arial" w:hAnsi="Arial" w:cs="Arial"/>
                <w:sz w:val="24"/>
                <w:szCs w:val="24"/>
              </w:rPr>
              <w:t>ш</w:t>
            </w:r>
            <w:proofErr w:type="spellEnd"/>
            <w:r>
              <w:rPr>
                <w:rFonts w:ascii="Arial" w:hAnsi="Arial" w:cs="Arial"/>
                <w:sz w:val="24"/>
                <w:szCs w:val="24"/>
              </w:rPr>
              <w:t xml:space="preserve"> - количество общеобразовательных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 xml:space="preserve"> </w:t>
            </w:r>
            <w:proofErr w:type="spellStart"/>
            <w:r>
              <w:rPr>
                <w:rFonts w:ascii="Arial" w:hAnsi="Arial" w:cs="Arial"/>
                <w:sz w:val="24"/>
                <w:szCs w:val="24"/>
              </w:rPr>
              <w:t>No</w:t>
            </w:r>
            <w:proofErr w:type="gramStart"/>
            <w:r>
              <w:rPr>
                <w:rFonts w:ascii="Arial" w:hAnsi="Arial" w:cs="Arial"/>
                <w:sz w:val="24"/>
                <w:szCs w:val="24"/>
              </w:rPr>
              <w:t>ш</w:t>
            </w:r>
            <w:proofErr w:type="spellEnd"/>
            <w:proofErr w:type="gramEnd"/>
            <w:r>
              <w:rPr>
                <w:rFonts w:ascii="Arial" w:hAnsi="Arial" w:cs="Arial"/>
                <w:sz w:val="24"/>
                <w:szCs w:val="24"/>
              </w:rPr>
              <w:t xml:space="preserve"> - общее количество общеобразовательных организаций в городском округе Люберцы  Московской области. </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F51F50" w:rsidRDefault="00F51F50" w:rsidP="00F51F50">
            <w:pPr>
              <w:pStyle w:val="ConsPlusNormal"/>
              <w:shd w:val="clear" w:color="auto" w:fill="FFFFFF"/>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2.6</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в общем количестве дошкольных образовательных организаций</w:t>
            </w:r>
          </w:p>
        </w:tc>
        <w:tc>
          <w:tcPr>
            <w:tcW w:w="638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F51F50" w:rsidRDefault="00F51F50" w:rsidP="00F51F50">
            <w:pPr>
              <w:tabs>
                <w:tab w:val="left" w:pos="2130"/>
              </w:tabs>
              <w:spacing w:after="0"/>
              <w:ind w:right="142"/>
              <w:jc w:val="both"/>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w:t>
            </w:r>
            <w:proofErr w:type="spellStart"/>
            <w:r>
              <w:rPr>
                <w:rFonts w:ascii="Arial" w:hAnsi="Arial" w:cs="Arial"/>
                <w:sz w:val="24"/>
                <w:szCs w:val="24"/>
              </w:rPr>
              <w:t>Nд</w:t>
            </w:r>
            <w:proofErr w:type="spellEnd"/>
            <w:r>
              <w:rPr>
                <w:rFonts w:ascii="Arial" w:hAnsi="Arial" w:cs="Arial"/>
                <w:sz w:val="24"/>
                <w:szCs w:val="24"/>
              </w:rPr>
              <w:t xml:space="preserve">  / </w:t>
            </w:r>
            <w:proofErr w:type="spellStart"/>
            <w:r>
              <w:rPr>
                <w:rFonts w:ascii="Arial" w:hAnsi="Arial" w:cs="Arial"/>
                <w:sz w:val="24"/>
                <w:szCs w:val="24"/>
              </w:rPr>
              <w:t>Noд</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где:</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Дд</w:t>
            </w:r>
            <w:proofErr w:type="spellEnd"/>
            <w:r>
              <w:rPr>
                <w:rFonts w:ascii="Arial" w:hAnsi="Arial" w:cs="Arial"/>
                <w:sz w:val="24"/>
                <w:szCs w:val="24"/>
              </w:rPr>
              <w:t xml:space="preserve"> - доля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детей-инвалидов, в общем количестве дошкольных образовательных организаций в Московской области;</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Nд</w:t>
            </w:r>
            <w:proofErr w:type="spellEnd"/>
            <w:r>
              <w:rPr>
                <w:rFonts w:ascii="Arial" w:hAnsi="Arial" w:cs="Arial"/>
                <w:sz w:val="24"/>
                <w:szCs w:val="24"/>
              </w:rPr>
              <w:t xml:space="preserve"> - количество дошкольных образовательных организаций, в которых создана универсальная </w:t>
            </w:r>
            <w:proofErr w:type="spellStart"/>
            <w:r>
              <w:rPr>
                <w:rFonts w:ascii="Arial" w:hAnsi="Arial" w:cs="Arial"/>
                <w:sz w:val="24"/>
                <w:szCs w:val="24"/>
              </w:rPr>
              <w:t>безбарьерная</w:t>
            </w:r>
            <w:proofErr w:type="spellEnd"/>
            <w:r>
              <w:rPr>
                <w:rFonts w:ascii="Arial" w:hAnsi="Arial" w:cs="Arial"/>
                <w:sz w:val="24"/>
                <w:szCs w:val="24"/>
              </w:rPr>
              <w:t xml:space="preserve"> среда для инклюзивного образования дете</w:t>
            </w:r>
            <w:proofErr w:type="gramStart"/>
            <w:r>
              <w:rPr>
                <w:rFonts w:ascii="Arial" w:hAnsi="Arial" w:cs="Arial"/>
                <w:sz w:val="24"/>
                <w:szCs w:val="24"/>
              </w:rPr>
              <w:t>й-</w:t>
            </w:r>
            <w:proofErr w:type="gramEnd"/>
            <w:r>
              <w:rPr>
                <w:rFonts w:ascii="Arial" w:hAnsi="Arial" w:cs="Arial"/>
                <w:sz w:val="24"/>
                <w:szCs w:val="24"/>
              </w:rPr>
              <w:t xml:space="preserve"> инвалидов; </w:t>
            </w:r>
          </w:p>
          <w:p w:rsidR="00F51F50" w:rsidRDefault="00F51F50" w:rsidP="00F51F50">
            <w:pPr>
              <w:pStyle w:val="ConsPlusNormal"/>
              <w:shd w:val="clear" w:color="auto" w:fill="FFFFFF"/>
              <w:rPr>
                <w:rFonts w:ascii="Arial" w:hAnsi="Arial" w:cs="Arial"/>
                <w:sz w:val="24"/>
                <w:szCs w:val="24"/>
              </w:rPr>
            </w:pPr>
            <w:proofErr w:type="spellStart"/>
            <w:proofErr w:type="gramStart"/>
            <w:r>
              <w:rPr>
                <w:rFonts w:ascii="Arial" w:hAnsi="Arial" w:cs="Arial"/>
                <w:sz w:val="24"/>
                <w:szCs w:val="24"/>
              </w:rPr>
              <w:t>N</w:t>
            </w:r>
            <w:proofErr w:type="gramEnd"/>
            <w:r>
              <w:rPr>
                <w:rFonts w:ascii="Arial" w:hAnsi="Arial" w:cs="Arial"/>
                <w:sz w:val="24"/>
                <w:szCs w:val="24"/>
              </w:rPr>
              <w:t>од</w:t>
            </w:r>
            <w:proofErr w:type="spellEnd"/>
            <w:r>
              <w:rPr>
                <w:rFonts w:ascii="Arial" w:hAnsi="Arial" w:cs="Arial"/>
                <w:sz w:val="24"/>
                <w:szCs w:val="24"/>
              </w:rPr>
              <w:t xml:space="preserve"> - общее количество дошкольных образовательных организаций в городском округе Люберцы Московской области. </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2.7</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w:t>
            </w:r>
            <w:r>
              <w:rPr>
                <w:rFonts w:ascii="Arial" w:hAnsi="Arial" w:cs="Arial"/>
                <w:sz w:val="24"/>
                <w:szCs w:val="24"/>
              </w:rPr>
              <w:lastRenderedPageBreak/>
              <w:t>округе Люберцы Московской области</w:t>
            </w:r>
          </w:p>
        </w:tc>
        <w:tc>
          <w:tcPr>
            <w:tcW w:w="638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Показатель рассчитывается по формуле:</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w:t>
            </w:r>
          </w:p>
          <w:p w:rsidR="00F51F50" w:rsidRDefault="00F51F50" w:rsidP="00F51F50">
            <w:pPr>
              <w:tabs>
                <w:tab w:val="left" w:pos="2130"/>
              </w:tabs>
              <w:spacing w:after="0"/>
              <w:ind w:right="142"/>
              <w:jc w:val="both"/>
              <w:rPr>
                <w:rFonts w:ascii="Arial" w:hAnsi="Arial" w:cs="Arial"/>
                <w:sz w:val="24"/>
                <w:szCs w:val="24"/>
              </w:rPr>
            </w:pPr>
            <w:proofErr w:type="spellStart"/>
            <w:r>
              <w:rPr>
                <w:rFonts w:ascii="Arial" w:hAnsi="Arial" w:cs="Arial"/>
                <w:sz w:val="24"/>
                <w:szCs w:val="24"/>
              </w:rPr>
              <w:t>Доо</w:t>
            </w:r>
            <w:proofErr w:type="spellEnd"/>
            <w:r>
              <w:rPr>
                <w:rFonts w:ascii="Arial" w:hAnsi="Arial" w:cs="Arial"/>
                <w:sz w:val="24"/>
                <w:szCs w:val="24"/>
              </w:rPr>
              <w:t xml:space="preserve"> = (</w:t>
            </w:r>
            <w:proofErr w:type="spellStart"/>
            <w:r>
              <w:rPr>
                <w:rFonts w:ascii="Arial" w:hAnsi="Arial" w:cs="Arial"/>
                <w:sz w:val="24"/>
                <w:szCs w:val="24"/>
              </w:rPr>
              <w:t>Nоо</w:t>
            </w:r>
            <w:proofErr w:type="spellEnd"/>
            <w:r>
              <w:rPr>
                <w:rFonts w:ascii="Arial" w:hAnsi="Arial" w:cs="Arial"/>
                <w:sz w:val="24"/>
                <w:szCs w:val="24"/>
              </w:rPr>
              <w:t xml:space="preserve">  / </w:t>
            </w:r>
            <w:proofErr w:type="spellStart"/>
            <w:r>
              <w:rPr>
                <w:rFonts w:ascii="Arial" w:hAnsi="Arial" w:cs="Arial"/>
                <w:sz w:val="24"/>
                <w:szCs w:val="24"/>
              </w:rPr>
              <w:t>Noоо</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где:                             </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rPr>
              <w:t>Доо</w:t>
            </w:r>
            <w:proofErr w:type="spellEnd"/>
            <w:r>
              <w:rPr>
                <w:rFonts w:ascii="Arial" w:hAnsi="Arial" w:cs="Arial"/>
                <w:sz w:val="24"/>
                <w:szCs w:val="24"/>
              </w:rPr>
              <w:t xml:space="preserve"> — 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городском округе Люберцы  Московской области;</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lastRenderedPageBreak/>
              <w:t xml:space="preserve"> </w:t>
            </w:r>
            <w:proofErr w:type="spellStart"/>
            <w:r>
              <w:rPr>
                <w:rFonts w:ascii="Arial" w:hAnsi="Arial" w:cs="Arial"/>
                <w:sz w:val="24"/>
                <w:szCs w:val="24"/>
              </w:rPr>
              <w:t>Noo</w:t>
            </w:r>
            <w:proofErr w:type="spellEnd"/>
            <w:r>
              <w:rPr>
                <w:rFonts w:ascii="Arial" w:hAnsi="Arial" w:cs="Arial"/>
                <w:sz w:val="24"/>
                <w:szCs w:val="24"/>
              </w:rPr>
              <w:t xml:space="preserve"> - общее количество дошкольных образовательных организаций, общеобразовательных организаций, организаций дополнительного образования, в которых созданы условия для получения детьми-инвалидами качественного образования; </w:t>
            </w:r>
          </w:p>
          <w:p w:rsidR="00F51F50" w:rsidRDefault="00F51F50" w:rsidP="00F51F50">
            <w:pPr>
              <w:tabs>
                <w:tab w:val="left" w:pos="2130"/>
              </w:tabs>
              <w:spacing w:after="0"/>
              <w:ind w:right="142"/>
              <w:jc w:val="both"/>
              <w:rPr>
                <w:rFonts w:ascii="Arial" w:hAnsi="Arial" w:cs="Arial"/>
                <w:sz w:val="24"/>
                <w:szCs w:val="24"/>
              </w:rPr>
            </w:pPr>
            <w:proofErr w:type="spellStart"/>
            <w:r>
              <w:rPr>
                <w:rFonts w:ascii="Arial" w:hAnsi="Arial" w:cs="Arial"/>
                <w:sz w:val="24"/>
                <w:szCs w:val="24"/>
              </w:rPr>
              <w:t>Nooo</w:t>
            </w:r>
            <w:proofErr w:type="spellEnd"/>
            <w:r>
              <w:rPr>
                <w:rFonts w:ascii="Arial" w:hAnsi="Arial" w:cs="Arial"/>
                <w:sz w:val="24"/>
                <w:szCs w:val="24"/>
              </w:rPr>
              <w:t xml:space="preserve"> - общее количество образовательных организаций в городском округе Люберцы Московской области.</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 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Источниками для расчета показателя являются:</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реестр муниципальных объектов, акты выполненных работ, 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p w:rsidR="00F51F50" w:rsidRDefault="00F51F50" w:rsidP="00F51F50">
            <w:pPr>
              <w:pStyle w:val="ConsPlusNormal"/>
              <w:shd w:val="clear" w:color="auto" w:fill="FFFFFF"/>
              <w:rPr>
                <w:rFonts w:ascii="Arial" w:hAnsi="Arial" w:cs="Arial"/>
                <w:sz w:val="24"/>
                <w:szCs w:val="24"/>
              </w:rPr>
            </w:pPr>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2.8</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Доля выпускников - инвалидов общеобразовательных организаций 9 и 11 классов, охваченных </w:t>
            </w:r>
            <w:proofErr w:type="spellStart"/>
            <w:r>
              <w:rPr>
                <w:rFonts w:ascii="Arial" w:hAnsi="Arial" w:cs="Arial"/>
                <w:sz w:val="24"/>
                <w:szCs w:val="24"/>
              </w:rPr>
              <w:t>профориентационной</w:t>
            </w:r>
            <w:proofErr w:type="spellEnd"/>
            <w:r>
              <w:rPr>
                <w:rFonts w:ascii="Arial" w:hAnsi="Arial" w:cs="Arial"/>
                <w:sz w:val="24"/>
                <w:szCs w:val="24"/>
              </w:rPr>
              <w:t xml:space="preserve"> работой, в общей численности выпускнико</w:t>
            </w:r>
            <w:proofErr w:type="gramStart"/>
            <w:r>
              <w:rPr>
                <w:rFonts w:ascii="Arial" w:hAnsi="Arial" w:cs="Arial"/>
                <w:sz w:val="24"/>
                <w:szCs w:val="24"/>
              </w:rPr>
              <w:t>в-</w:t>
            </w:r>
            <w:proofErr w:type="gramEnd"/>
            <w:r>
              <w:rPr>
                <w:rFonts w:ascii="Arial" w:hAnsi="Arial" w:cs="Arial"/>
                <w:sz w:val="24"/>
                <w:szCs w:val="24"/>
              </w:rPr>
              <w:t xml:space="preserve"> инвалидов общеобразовательных организаций</w:t>
            </w:r>
          </w:p>
        </w:tc>
        <w:tc>
          <w:tcPr>
            <w:tcW w:w="638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F51F50" w:rsidRDefault="00F51F50" w:rsidP="00F51F50">
            <w:pPr>
              <w:tabs>
                <w:tab w:val="left" w:pos="2130"/>
              </w:tabs>
              <w:spacing w:after="0"/>
              <w:ind w:right="142"/>
              <w:jc w:val="both"/>
              <w:rPr>
                <w:rFonts w:ascii="Arial" w:hAnsi="Arial" w:cs="Arial"/>
                <w:sz w:val="24"/>
                <w:szCs w:val="24"/>
              </w:rPr>
            </w:pPr>
            <w:proofErr w:type="spellStart"/>
            <w:r>
              <w:rPr>
                <w:rFonts w:ascii="Arial" w:hAnsi="Arial" w:cs="Arial"/>
                <w:sz w:val="24"/>
                <w:szCs w:val="24"/>
              </w:rPr>
              <w:t>Fдоп</w:t>
            </w:r>
            <w:proofErr w:type="spellEnd"/>
            <w:r>
              <w:rPr>
                <w:rFonts w:ascii="Arial" w:hAnsi="Arial" w:cs="Arial"/>
                <w:sz w:val="24"/>
                <w:szCs w:val="24"/>
              </w:rPr>
              <w:t xml:space="preserve"> = (</w:t>
            </w:r>
            <w:proofErr w:type="spellStart"/>
            <w:r>
              <w:rPr>
                <w:rFonts w:ascii="Arial" w:hAnsi="Arial" w:cs="Arial"/>
                <w:sz w:val="24"/>
                <w:szCs w:val="24"/>
              </w:rPr>
              <w:t>Адоп</w:t>
            </w:r>
            <w:proofErr w:type="spellEnd"/>
            <w:r>
              <w:rPr>
                <w:rFonts w:ascii="Arial" w:hAnsi="Arial" w:cs="Arial"/>
                <w:sz w:val="24"/>
                <w:szCs w:val="24"/>
              </w:rPr>
              <w:t xml:space="preserve">  / </w:t>
            </w:r>
            <w:proofErr w:type="spellStart"/>
            <w:r>
              <w:rPr>
                <w:rFonts w:ascii="Arial" w:hAnsi="Arial" w:cs="Arial"/>
                <w:sz w:val="24"/>
                <w:szCs w:val="24"/>
              </w:rPr>
              <w:t>Qдоп</w:t>
            </w:r>
            <w:proofErr w:type="spellEnd"/>
            <w:proofErr w:type="gramStart"/>
            <w:r>
              <w:rPr>
                <w:rFonts w:ascii="Arial" w:hAnsi="Arial" w:cs="Arial"/>
                <w:sz w:val="24"/>
                <w:szCs w:val="24"/>
              </w:rPr>
              <w:t xml:space="preserve"> )</w:t>
            </w:r>
            <w:proofErr w:type="gramEnd"/>
            <w:r>
              <w:rPr>
                <w:rFonts w:ascii="Arial" w:hAnsi="Arial" w:cs="Arial"/>
                <w:sz w:val="24"/>
                <w:szCs w:val="24"/>
              </w:rPr>
              <w:t xml:space="preserve"> х 100 %, </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где:                             </w:t>
            </w:r>
          </w:p>
          <w:p w:rsidR="00F51F50" w:rsidRDefault="00F51F50" w:rsidP="00F51F50">
            <w:pPr>
              <w:tabs>
                <w:tab w:val="left" w:pos="2130"/>
              </w:tabs>
              <w:spacing w:after="0"/>
              <w:ind w:right="142"/>
              <w:jc w:val="both"/>
              <w:rPr>
                <w:rFonts w:ascii="Arial" w:hAnsi="Arial" w:cs="Arial"/>
                <w:sz w:val="24"/>
                <w:szCs w:val="24"/>
              </w:rPr>
            </w:pPr>
            <w:proofErr w:type="spellStart"/>
            <w:proofErr w:type="gramStart"/>
            <w:r>
              <w:rPr>
                <w:rFonts w:ascii="Arial" w:hAnsi="Arial" w:cs="Arial"/>
                <w:sz w:val="24"/>
                <w:szCs w:val="24"/>
              </w:rPr>
              <w:t>F</w:t>
            </w:r>
            <w:proofErr w:type="gramEnd"/>
            <w:r>
              <w:rPr>
                <w:rFonts w:ascii="Arial" w:hAnsi="Arial" w:cs="Arial"/>
                <w:sz w:val="24"/>
                <w:szCs w:val="24"/>
              </w:rPr>
              <w:t>доп</w:t>
            </w:r>
            <w:proofErr w:type="spellEnd"/>
            <w:r>
              <w:rPr>
                <w:rFonts w:ascii="Arial" w:hAnsi="Arial" w:cs="Arial"/>
                <w:sz w:val="24"/>
                <w:szCs w:val="24"/>
              </w:rPr>
              <w:t xml:space="preserve"> - доля  выпускников-инвалидов общеобразовательных организаций 9 и 11 классов</w:t>
            </w:r>
          </w:p>
          <w:p w:rsidR="00F51F50" w:rsidRDefault="00F51F50" w:rsidP="00F51F50">
            <w:pPr>
              <w:tabs>
                <w:tab w:val="left" w:pos="2130"/>
              </w:tabs>
              <w:spacing w:after="0"/>
              <w:ind w:right="142"/>
              <w:jc w:val="both"/>
              <w:rPr>
                <w:rFonts w:ascii="Arial" w:hAnsi="Arial" w:cs="Arial"/>
                <w:sz w:val="24"/>
                <w:szCs w:val="24"/>
              </w:rPr>
            </w:pPr>
            <w:proofErr w:type="spellStart"/>
            <w:r>
              <w:rPr>
                <w:rFonts w:ascii="Arial" w:hAnsi="Arial" w:cs="Arial"/>
                <w:sz w:val="24"/>
                <w:szCs w:val="24"/>
              </w:rPr>
              <w:t>Адоп</w:t>
            </w:r>
            <w:proofErr w:type="spellEnd"/>
            <w:r>
              <w:rPr>
                <w:rFonts w:ascii="Arial" w:hAnsi="Arial" w:cs="Arial"/>
                <w:sz w:val="24"/>
                <w:szCs w:val="24"/>
              </w:rPr>
              <w:t xml:space="preserve"> - количество  выпускников инвалидов общеобразовательных организаций 9 и 11 классов </w:t>
            </w:r>
          </w:p>
          <w:p w:rsidR="00F51F50" w:rsidRDefault="00F51F50" w:rsidP="00F51F50">
            <w:pPr>
              <w:tabs>
                <w:tab w:val="left" w:pos="2130"/>
              </w:tabs>
              <w:spacing w:after="0"/>
              <w:ind w:right="142"/>
              <w:jc w:val="both"/>
              <w:rPr>
                <w:rFonts w:ascii="Arial" w:hAnsi="Arial" w:cs="Arial"/>
                <w:sz w:val="24"/>
                <w:szCs w:val="24"/>
              </w:rPr>
            </w:pPr>
            <w:proofErr w:type="spellStart"/>
            <w:proofErr w:type="gramStart"/>
            <w:r>
              <w:rPr>
                <w:rFonts w:ascii="Arial" w:hAnsi="Arial" w:cs="Arial"/>
                <w:sz w:val="24"/>
                <w:szCs w:val="24"/>
              </w:rPr>
              <w:t>Q</w:t>
            </w:r>
            <w:proofErr w:type="gramEnd"/>
            <w:r>
              <w:rPr>
                <w:rFonts w:ascii="Arial" w:hAnsi="Arial" w:cs="Arial"/>
                <w:sz w:val="24"/>
                <w:szCs w:val="24"/>
              </w:rPr>
              <w:t>доп</w:t>
            </w:r>
            <w:proofErr w:type="spellEnd"/>
            <w:r>
              <w:rPr>
                <w:rFonts w:ascii="Arial" w:hAnsi="Arial" w:cs="Arial"/>
                <w:sz w:val="24"/>
                <w:szCs w:val="24"/>
              </w:rPr>
              <w:t xml:space="preserve"> - общая численность выпускников-инвалидов 9 и 11 классов</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Источниками для расчета показателя являются:</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данные управления образованием </w:t>
            </w:r>
            <w:proofErr w:type="spellStart"/>
            <w:r>
              <w:rPr>
                <w:rFonts w:ascii="Arial" w:hAnsi="Arial" w:cs="Arial"/>
                <w:sz w:val="24"/>
                <w:szCs w:val="24"/>
              </w:rPr>
              <w:t>г.о</w:t>
            </w:r>
            <w:proofErr w:type="gramStart"/>
            <w:r>
              <w:rPr>
                <w:rFonts w:ascii="Arial" w:hAnsi="Arial" w:cs="Arial"/>
                <w:sz w:val="24"/>
                <w:szCs w:val="24"/>
              </w:rPr>
              <w:t>.Л</w:t>
            </w:r>
            <w:proofErr w:type="gramEnd"/>
            <w:r>
              <w:rPr>
                <w:rFonts w:ascii="Arial" w:hAnsi="Arial" w:cs="Arial"/>
                <w:sz w:val="24"/>
                <w:szCs w:val="24"/>
              </w:rPr>
              <w:t>юберцы</w:t>
            </w:r>
            <w:proofErr w:type="spellEnd"/>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3</w:t>
            </w:r>
          </w:p>
        </w:tc>
        <w:tc>
          <w:tcPr>
            <w:tcW w:w="14474"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Подпрограмма III «Развитие системы отдыха и оздоровления детей»</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3.1</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Доля детей, охваченных отдыхом и оздоровлением, в общей численности детей в возрасте от 7 до 15 лет, подлежащих оздоровлению</w:t>
            </w:r>
          </w:p>
        </w:tc>
        <w:tc>
          <w:tcPr>
            <w:tcW w:w="638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F51F50" w:rsidRDefault="00F51F50" w:rsidP="00F51F50">
            <w:pPr>
              <w:tabs>
                <w:tab w:val="left" w:pos="2130"/>
              </w:tabs>
              <w:spacing w:after="0"/>
              <w:ind w:right="142"/>
              <w:jc w:val="both"/>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w:t>
            </w:r>
            <w:proofErr w:type="spellStart"/>
            <w:r>
              <w:rPr>
                <w:rFonts w:ascii="Arial" w:hAnsi="Arial" w:cs="Arial"/>
                <w:sz w:val="24"/>
                <w:szCs w:val="24"/>
              </w:rPr>
              <w:t>Чотд</w:t>
            </w:r>
            <w:proofErr w:type="spellEnd"/>
            <w:r>
              <w:rPr>
                <w:rFonts w:ascii="Arial" w:hAnsi="Arial" w:cs="Arial"/>
                <w:sz w:val="24"/>
                <w:szCs w:val="24"/>
              </w:rPr>
              <w:t xml:space="preserve">  / </w:t>
            </w:r>
            <w:proofErr w:type="spellStart"/>
            <w:r>
              <w:rPr>
                <w:rFonts w:ascii="Arial" w:hAnsi="Arial" w:cs="Arial"/>
                <w:sz w:val="24"/>
                <w:szCs w:val="24"/>
              </w:rPr>
              <w:t>Чобщ</w:t>
            </w:r>
            <w:proofErr w:type="spellEnd"/>
            <w:r>
              <w:rPr>
                <w:rFonts w:ascii="Arial" w:hAnsi="Arial" w:cs="Arial"/>
                <w:sz w:val="24"/>
                <w:szCs w:val="24"/>
              </w:rPr>
              <w:t xml:space="preserve">) х 100 %, </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где:                             </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Дд</w:t>
            </w:r>
            <w:proofErr w:type="spellEnd"/>
            <w:r>
              <w:rPr>
                <w:rFonts w:ascii="Arial" w:hAnsi="Arial" w:cs="Arial"/>
                <w:sz w:val="24"/>
                <w:szCs w:val="24"/>
              </w:rPr>
              <w:t xml:space="preserve"> - доля детей, охваченных отдыхом и оздоровлением, в общей численности детей в возрасте от 7 до 15 лет, подлежащих оздоровлению;</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Чотд</w:t>
            </w:r>
            <w:proofErr w:type="spellEnd"/>
            <w:r>
              <w:rPr>
                <w:rFonts w:ascii="Arial" w:hAnsi="Arial" w:cs="Arial"/>
                <w:sz w:val="24"/>
                <w:szCs w:val="24"/>
              </w:rPr>
              <w:t xml:space="preserve"> - численность детей, охваченных отдыхом и </w:t>
            </w:r>
            <w:r>
              <w:rPr>
                <w:rFonts w:ascii="Arial" w:hAnsi="Arial" w:cs="Arial"/>
                <w:sz w:val="24"/>
                <w:szCs w:val="24"/>
              </w:rPr>
              <w:lastRenderedPageBreak/>
              <w:t>оздоровлением в текущем году;</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подлежащих оздоровлению по данным Территориального органа Федеральной службы государственной статистики по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Единица измерения показателя - процент.  </w:t>
            </w:r>
          </w:p>
        </w:tc>
        <w:tc>
          <w:tcPr>
            <w:tcW w:w="396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3.2</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6389" w:type="dxa"/>
            <w:tcBorders>
              <w:top w:val="single" w:sz="4" w:space="0" w:color="000000"/>
              <w:left w:val="single" w:sz="4" w:space="0" w:color="000000"/>
              <w:bottom w:val="single" w:sz="4" w:space="0" w:color="000000"/>
              <w:right w:val="single" w:sz="4" w:space="0" w:color="000000"/>
            </w:tcBorders>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Показатель рассчитывается по формуле:</w:t>
            </w:r>
          </w:p>
          <w:p w:rsidR="00F51F50" w:rsidRDefault="00F51F50" w:rsidP="00F51F50">
            <w:pPr>
              <w:tabs>
                <w:tab w:val="left" w:pos="2130"/>
              </w:tabs>
              <w:spacing w:after="0"/>
              <w:ind w:right="142"/>
              <w:jc w:val="both"/>
              <w:rPr>
                <w:rFonts w:ascii="Arial" w:hAnsi="Arial" w:cs="Arial"/>
                <w:sz w:val="24"/>
                <w:szCs w:val="24"/>
              </w:rPr>
            </w:pPr>
            <w:proofErr w:type="spellStart"/>
            <w:r>
              <w:rPr>
                <w:rFonts w:ascii="Arial" w:hAnsi="Arial" w:cs="Arial"/>
                <w:sz w:val="24"/>
                <w:szCs w:val="24"/>
              </w:rPr>
              <w:t>Ддтжс</w:t>
            </w:r>
            <w:proofErr w:type="spellEnd"/>
            <w:r>
              <w:rPr>
                <w:rFonts w:ascii="Arial" w:hAnsi="Arial" w:cs="Arial"/>
                <w:sz w:val="24"/>
                <w:szCs w:val="24"/>
              </w:rPr>
              <w:t xml:space="preserve"> = (</w:t>
            </w:r>
            <w:proofErr w:type="spellStart"/>
            <w:r>
              <w:rPr>
                <w:rFonts w:ascii="Arial" w:hAnsi="Arial" w:cs="Arial"/>
                <w:sz w:val="24"/>
                <w:szCs w:val="24"/>
              </w:rPr>
              <w:t>Чотдтжс</w:t>
            </w:r>
            <w:proofErr w:type="spellEnd"/>
            <w:r>
              <w:rPr>
                <w:rFonts w:ascii="Arial" w:hAnsi="Arial" w:cs="Arial"/>
                <w:sz w:val="24"/>
                <w:szCs w:val="24"/>
              </w:rPr>
              <w:t xml:space="preserve">  / </w:t>
            </w:r>
            <w:proofErr w:type="spellStart"/>
            <w:r>
              <w:rPr>
                <w:rFonts w:ascii="Arial" w:hAnsi="Arial" w:cs="Arial"/>
                <w:sz w:val="24"/>
                <w:szCs w:val="24"/>
              </w:rPr>
              <w:t>Чобщ</w:t>
            </w:r>
            <w:proofErr w:type="spellEnd"/>
            <w:r>
              <w:rPr>
                <w:rFonts w:ascii="Arial" w:hAnsi="Arial" w:cs="Arial"/>
                <w:sz w:val="24"/>
                <w:szCs w:val="24"/>
              </w:rPr>
              <w:t xml:space="preserve">) х 100 %, </w:t>
            </w:r>
          </w:p>
          <w:p w:rsidR="00F51F50" w:rsidRDefault="00F51F50" w:rsidP="00F51F50">
            <w:pPr>
              <w:pStyle w:val="ConsPlusNormal"/>
              <w:shd w:val="clear" w:color="auto" w:fill="FFFFFF"/>
              <w:rPr>
                <w:rFonts w:ascii="Arial" w:hAnsi="Arial" w:cs="Arial"/>
                <w:sz w:val="24"/>
                <w:szCs w:val="24"/>
              </w:rPr>
            </w:pP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где:</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Ддтжс</w:t>
            </w:r>
            <w:proofErr w:type="spellEnd"/>
            <w:r>
              <w:rPr>
                <w:rFonts w:ascii="Arial" w:hAnsi="Arial" w:cs="Arial"/>
                <w:sz w:val="24"/>
                <w:szCs w:val="24"/>
              </w:rPr>
              <w:t xml:space="preserve"> - 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Чотдтжс</w:t>
            </w:r>
            <w:proofErr w:type="spellEnd"/>
            <w:r>
              <w:rPr>
                <w:rFonts w:ascii="Arial" w:hAnsi="Arial" w:cs="Arial"/>
                <w:sz w:val="24"/>
                <w:szCs w:val="24"/>
              </w:rPr>
              <w:t xml:space="preserve"> - численность детей, находящихся в трудной жизненной ситуации, охваченных отдыхом и оздоровлением;</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Чобщ</w:t>
            </w:r>
            <w:proofErr w:type="spellEnd"/>
            <w:r>
              <w:rPr>
                <w:rFonts w:ascii="Arial" w:hAnsi="Arial" w:cs="Arial"/>
                <w:sz w:val="24"/>
                <w:szCs w:val="24"/>
              </w:rPr>
              <w:t xml:space="preserve"> - общая численность детей в возрасте от 7 до 15 лет, находящихся в трудной жизненной ситуации, подлежащих оздоровлению, по данным муниципальных образований Московской области и данным закрытых административно-территориальных образований Московской области по состоянию на 1 января предыдущего года.</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показателя - процент.</w:t>
            </w:r>
          </w:p>
        </w:tc>
        <w:tc>
          <w:tcPr>
            <w:tcW w:w="3965" w:type="dxa"/>
            <w:tcBorders>
              <w:top w:val="single" w:sz="4" w:space="0" w:color="000000"/>
              <w:left w:val="single" w:sz="4" w:space="0" w:color="000000"/>
              <w:bottom w:val="nil"/>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nil"/>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4</w:t>
            </w:r>
          </w:p>
        </w:tc>
        <w:tc>
          <w:tcPr>
            <w:tcW w:w="14474"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Подпрограмма VIII «Развитие трудовых ресурсов и охраны труда»</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4.1</w:t>
            </w:r>
          </w:p>
        </w:tc>
        <w:tc>
          <w:tcPr>
            <w:tcW w:w="297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Число пострадавших в </w:t>
            </w:r>
            <w:r>
              <w:rPr>
                <w:rFonts w:ascii="Arial" w:hAnsi="Arial" w:cs="Arial"/>
                <w:sz w:val="24"/>
                <w:szCs w:val="24"/>
              </w:rPr>
              <w:lastRenderedPageBreak/>
              <w:t>результате несчастных случаев на производстве со смертельным исходом в расчете на 1000 работающих (</w:t>
            </w:r>
            <w:r>
              <w:rPr>
                <w:rFonts w:ascii="Arial" w:hAnsi="Arial" w:cs="Arial"/>
                <w:color w:val="000000"/>
                <w:sz w:val="24"/>
                <w:szCs w:val="24"/>
              </w:rPr>
              <w:t>по кругу организаций муниципальной собственности</w:t>
            </w:r>
            <w:r>
              <w:rPr>
                <w:rFonts w:ascii="Arial" w:hAnsi="Arial" w:cs="Arial"/>
                <w:sz w:val="24"/>
                <w:szCs w:val="24"/>
              </w:rPr>
              <w:t>)</w:t>
            </w:r>
          </w:p>
        </w:tc>
        <w:tc>
          <w:tcPr>
            <w:tcW w:w="6389" w:type="dxa"/>
            <w:tcBorders>
              <w:top w:val="single" w:sz="4" w:space="0" w:color="000000"/>
              <w:left w:val="single" w:sz="4" w:space="0" w:color="000000"/>
              <w:bottom w:val="single" w:sz="4" w:space="0" w:color="000000"/>
              <w:right w:val="single" w:sz="4" w:space="0" w:color="000000"/>
            </w:tcBorders>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lastRenderedPageBreak/>
              <w:t xml:space="preserve">Количество пострадавших со смертельным исходом в </w:t>
            </w:r>
            <w:r>
              <w:rPr>
                <w:rFonts w:ascii="Arial" w:hAnsi="Arial" w:cs="Arial"/>
                <w:sz w:val="24"/>
                <w:szCs w:val="24"/>
              </w:rPr>
              <w:lastRenderedPageBreak/>
              <w:t>расчете на 1000 работающих (Коэффициент частоты)</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Ксм / </w:t>
            </w:r>
            <w:proofErr w:type="spellStart"/>
            <w:r>
              <w:rPr>
                <w:rFonts w:ascii="Arial" w:hAnsi="Arial" w:cs="Arial"/>
                <w:sz w:val="24"/>
                <w:szCs w:val="24"/>
              </w:rPr>
              <w:t>Ксп</w:t>
            </w:r>
            <w:proofErr w:type="spellEnd"/>
            <w:r>
              <w:rPr>
                <w:rFonts w:ascii="Arial" w:hAnsi="Arial" w:cs="Arial"/>
                <w:sz w:val="24"/>
                <w:szCs w:val="24"/>
              </w:rPr>
              <w:t xml:space="preserve"> x 1000,</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где:</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Кчсм</w:t>
            </w:r>
            <w:proofErr w:type="spellEnd"/>
            <w:r>
              <w:rPr>
                <w:rFonts w:ascii="Arial" w:hAnsi="Arial" w:cs="Arial"/>
                <w:sz w:val="24"/>
                <w:szCs w:val="24"/>
              </w:rPr>
              <w:t xml:space="preserve"> - коэффициент частоты случаев смертельного травматизма;</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Ксм - количество пострадавших со смертельным исходом;</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Ксп</w:t>
            </w:r>
            <w:proofErr w:type="spellEnd"/>
            <w:r>
              <w:rPr>
                <w:rFonts w:ascii="Arial" w:hAnsi="Arial" w:cs="Arial"/>
                <w:sz w:val="24"/>
                <w:szCs w:val="24"/>
              </w:rPr>
              <w:t xml:space="preserve"> – число работников, занятых в экономике муниципального образования.</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Промилле (0,1 процента)</w:t>
            </w:r>
          </w:p>
        </w:tc>
        <w:tc>
          <w:tcPr>
            <w:tcW w:w="396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lastRenderedPageBreak/>
              <w:t xml:space="preserve">Извещения работодателей </w:t>
            </w:r>
            <w:r>
              <w:rPr>
                <w:rFonts w:ascii="Arial" w:hAnsi="Arial" w:cs="Arial"/>
                <w:sz w:val="24"/>
                <w:szCs w:val="24"/>
              </w:rPr>
              <w:lastRenderedPageBreak/>
              <w:t>(зарегистрированных и осуществляющих свою деятельность на территории муниципального образования) о происшедшем смертельном несчастном случае, направленные в орган муниципального образования в соответствии с  требованием  статьи 228.1 Трудового кодекса  Российской Федерации.</w:t>
            </w:r>
          </w:p>
        </w:tc>
        <w:tc>
          <w:tcPr>
            <w:tcW w:w="114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w:t>
            </w:r>
          </w:p>
        </w:tc>
        <w:tc>
          <w:tcPr>
            <w:tcW w:w="14474" w:type="dxa"/>
            <w:gridSpan w:val="4"/>
            <w:tcBorders>
              <w:top w:val="single" w:sz="4" w:space="0" w:color="000000"/>
              <w:left w:val="single" w:sz="4" w:space="0" w:color="000000"/>
              <w:bottom w:val="single" w:sz="4" w:space="0" w:color="000000"/>
              <w:right w:val="single" w:sz="4" w:space="0" w:color="000000"/>
            </w:tcBorders>
            <w:hideMark/>
          </w:tcPr>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Подпрограмма IX «Развитие и поддержка социально ориентированных некоммерческих организаций»</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Количество СО НКО,     которым оказана поддержка  органом местного самоуправления всего</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t>Показатель рассчитывается по формуле:</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культ</w:t>
            </w:r>
            <w:r>
              <w:rPr>
                <w:rFonts w:ascii="Arial" w:hAnsi="Arial" w:cs="Arial"/>
                <w:sz w:val="24"/>
                <w:szCs w:val="24"/>
              </w:rPr>
              <w:t>+Ксонко</w:t>
            </w:r>
            <w:r>
              <w:rPr>
                <w:rFonts w:ascii="Arial" w:hAnsi="Arial" w:cs="Arial"/>
                <w:sz w:val="24"/>
                <w:szCs w:val="24"/>
                <w:vertAlign w:val="subscript"/>
              </w:rPr>
              <w:t>обр</w:t>
            </w:r>
            <w:r>
              <w:rPr>
                <w:rFonts w:ascii="Arial" w:hAnsi="Arial" w:cs="Arial"/>
                <w:sz w:val="24"/>
                <w:szCs w:val="24"/>
              </w:rPr>
              <w:t>+Ксонко</w:t>
            </w:r>
            <w:r>
              <w:rPr>
                <w:rFonts w:ascii="Arial" w:hAnsi="Arial" w:cs="Arial"/>
                <w:sz w:val="24"/>
                <w:szCs w:val="24"/>
                <w:vertAlign w:val="subscript"/>
              </w:rPr>
              <w:t>фс</w:t>
            </w:r>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rPr>
              <w:t>++</w:t>
            </w: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rPr>
              <w:t>,</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где:</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w:t>
            </w:r>
            <w:proofErr w:type="spellEnd"/>
            <w:r>
              <w:rPr>
                <w:rFonts w:ascii="Arial" w:hAnsi="Arial" w:cs="Arial"/>
                <w:sz w:val="24"/>
                <w:szCs w:val="24"/>
              </w:rPr>
              <w:t xml:space="preserve"> – количество СО НКО, которым оказана поддержка органами местного самоуправления всего;</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lastRenderedPageBreak/>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физической культуры и спорта, которым оказана поддержка органами местного самоуправления;</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охраны здоровья, которым оказана поддержка органами местного самоуправления;</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которым оказана поддержка органами местного самоуправления.</w:t>
            </w:r>
          </w:p>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5.1.1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Количество  СО НКО в сфере культуры, которым оказана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t xml:space="preserve">Показатель рассчитывается по формуле:   </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Ксонкокульт</w:t>
            </w:r>
            <w:proofErr w:type="spellEnd"/>
            <w:r>
              <w:rPr>
                <w:rFonts w:ascii="Arial" w:hAnsi="Arial" w:cs="Arial"/>
                <w:sz w:val="24"/>
                <w:szCs w:val="24"/>
              </w:rPr>
              <w:t xml:space="preserve"> = ∑ </w:t>
            </w:r>
            <w:proofErr w:type="spellStart"/>
            <w:r>
              <w:rPr>
                <w:rFonts w:ascii="Arial" w:hAnsi="Arial" w:cs="Arial"/>
                <w:sz w:val="24"/>
                <w:szCs w:val="24"/>
              </w:rPr>
              <w:t>сонкокульт</w:t>
            </w:r>
            <w:proofErr w:type="spellEnd"/>
            <w:r>
              <w:rPr>
                <w:rFonts w:ascii="Arial" w:hAnsi="Arial" w:cs="Arial"/>
                <w:sz w:val="24"/>
                <w:szCs w:val="24"/>
              </w:rPr>
              <w:t>, где:</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культ</w:t>
            </w:r>
            <w:proofErr w:type="spellEnd"/>
            <w:r>
              <w:rPr>
                <w:rFonts w:ascii="Arial" w:hAnsi="Arial" w:cs="Arial"/>
                <w:sz w:val="24"/>
                <w:szCs w:val="24"/>
                <w:vertAlign w:val="subscript"/>
              </w:rPr>
              <w:t xml:space="preserve"> </w:t>
            </w:r>
            <w:r>
              <w:rPr>
                <w:rFonts w:ascii="Arial" w:hAnsi="Arial" w:cs="Arial"/>
                <w:sz w:val="24"/>
                <w:szCs w:val="24"/>
              </w:rPr>
              <w:t xml:space="preserve"> – количество СО НКО в сфере культуры, которым оказана поддержка органами местного самоуправления;</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культуры, получивших поддержку от органов местного самоуправления.</w:t>
            </w:r>
          </w:p>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5.1.2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Количество  СО НКО   в сфере образования, </w:t>
            </w:r>
            <w:r>
              <w:rPr>
                <w:rFonts w:ascii="Arial" w:hAnsi="Arial" w:cs="Arial"/>
                <w:sz w:val="24"/>
                <w:szCs w:val="24"/>
              </w:rPr>
              <w:lastRenderedPageBreak/>
              <w:t>которым оказана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lastRenderedPageBreak/>
              <w:t>Показатель рассчитывается по формуле:</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lastRenderedPageBreak/>
              <w:t>Ксонкообр</w:t>
            </w:r>
            <w:proofErr w:type="spellEnd"/>
            <w:r>
              <w:rPr>
                <w:rFonts w:ascii="Arial" w:hAnsi="Arial" w:cs="Arial"/>
                <w:sz w:val="24"/>
                <w:szCs w:val="24"/>
              </w:rPr>
              <w:t xml:space="preserve">  = ∑ </w:t>
            </w:r>
            <w:proofErr w:type="spellStart"/>
            <w:r>
              <w:rPr>
                <w:rFonts w:ascii="Arial" w:hAnsi="Arial" w:cs="Arial"/>
                <w:sz w:val="24"/>
                <w:szCs w:val="24"/>
              </w:rPr>
              <w:t>сонкообр</w:t>
            </w:r>
            <w:proofErr w:type="spellEnd"/>
            <w:r>
              <w:rPr>
                <w:rFonts w:ascii="Arial" w:hAnsi="Arial" w:cs="Arial"/>
                <w:sz w:val="24"/>
                <w:szCs w:val="24"/>
              </w:rPr>
              <w:t>,  где:</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обр</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образования, которым оказана поддержка органами местного самоуправления;</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образования, получивших поддержку от органов местного самоуправления.</w:t>
            </w:r>
          </w:p>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w:t>
            </w:r>
            <w:r>
              <w:rPr>
                <w:rFonts w:ascii="Arial" w:hAnsi="Arial" w:cs="Arial"/>
                <w:sz w:val="24"/>
                <w:szCs w:val="24"/>
              </w:rPr>
              <w:lastRenderedPageBreak/>
              <w:t>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5.1.3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поддержка органами местного самоуправления</w:t>
            </w:r>
          </w:p>
          <w:p w:rsidR="00F51F50" w:rsidRDefault="00F51F50" w:rsidP="00F51F50">
            <w:pPr>
              <w:pStyle w:val="ConsPlusNormal"/>
              <w:shd w:val="clear" w:color="auto" w:fill="FFFFFF"/>
              <w:rPr>
                <w:rFonts w:ascii="Arial" w:hAnsi="Arial" w:cs="Arial"/>
                <w:sz w:val="24"/>
                <w:szCs w:val="24"/>
              </w:rPr>
            </w:pP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t>Показатель рассчитывается по формуле</w:t>
            </w:r>
            <w:proofErr w:type="gramStart"/>
            <w:r>
              <w:rPr>
                <w:rFonts w:ascii="Arial" w:hAnsi="Arial" w:cs="Arial"/>
                <w:sz w:val="24"/>
                <w:szCs w:val="24"/>
              </w:rPr>
              <w:t>:,</w:t>
            </w:r>
            <w:proofErr w:type="gramEnd"/>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Ксонкофс</w:t>
            </w:r>
            <w:proofErr w:type="spellEnd"/>
            <w:r>
              <w:rPr>
                <w:rFonts w:ascii="Arial" w:hAnsi="Arial" w:cs="Arial"/>
                <w:sz w:val="24"/>
                <w:szCs w:val="24"/>
              </w:rPr>
              <w:t xml:space="preserve">  = ∑ </w:t>
            </w:r>
            <w:proofErr w:type="spellStart"/>
            <w:r>
              <w:rPr>
                <w:rFonts w:ascii="Arial" w:hAnsi="Arial" w:cs="Arial"/>
                <w:sz w:val="24"/>
                <w:szCs w:val="24"/>
              </w:rPr>
              <w:t>сонкофс</w:t>
            </w:r>
            <w:proofErr w:type="spellEnd"/>
            <w:r>
              <w:rPr>
                <w:rFonts w:ascii="Arial" w:hAnsi="Arial" w:cs="Arial"/>
                <w:sz w:val="24"/>
                <w:szCs w:val="24"/>
              </w:rPr>
              <w:t>,  где:</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фс</w:t>
            </w:r>
            <w:proofErr w:type="spellEnd"/>
            <w:r>
              <w:rPr>
                <w:rFonts w:ascii="Arial" w:hAnsi="Arial" w:cs="Arial"/>
                <w:sz w:val="24"/>
                <w:szCs w:val="24"/>
                <w:vertAlign w:val="subscript"/>
              </w:rPr>
              <w:t xml:space="preserve"> </w:t>
            </w:r>
            <w:r>
              <w:rPr>
                <w:rFonts w:ascii="Arial" w:hAnsi="Arial" w:cs="Arial"/>
                <w:sz w:val="24"/>
                <w:szCs w:val="24"/>
              </w:rPr>
              <w:t>–  количество СО НКО в сфере физической культуры и спорта, которым оказана поддержка органами местного самоуправления;</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физической культуры и спорта, получивших поддержку от органов местного самоуправления.</w:t>
            </w:r>
          </w:p>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5.1.4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охраны здоровья, которым оказана поддержка органами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t>Показатель рассчитывается по формуле:</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Ксонкозд</w:t>
            </w:r>
            <w:proofErr w:type="spellEnd"/>
            <w:r>
              <w:rPr>
                <w:rFonts w:ascii="Arial" w:hAnsi="Arial" w:cs="Arial"/>
                <w:sz w:val="24"/>
                <w:szCs w:val="24"/>
              </w:rPr>
              <w:t xml:space="preserve">  = ∑ </w:t>
            </w:r>
            <w:proofErr w:type="spellStart"/>
            <w:r>
              <w:rPr>
                <w:rFonts w:ascii="Arial" w:hAnsi="Arial" w:cs="Arial"/>
                <w:sz w:val="24"/>
                <w:szCs w:val="24"/>
              </w:rPr>
              <w:t>сонкозд</w:t>
            </w:r>
            <w:proofErr w:type="spellEnd"/>
            <w:r>
              <w:rPr>
                <w:rFonts w:ascii="Arial" w:hAnsi="Arial" w:cs="Arial"/>
                <w:sz w:val="24"/>
                <w:szCs w:val="24"/>
              </w:rPr>
              <w:t>,  где:</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зд</w:t>
            </w:r>
            <w:proofErr w:type="spellEnd"/>
            <w:r>
              <w:rPr>
                <w:rFonts w:ascii="Arial" w:hAnsi="Arial" w:cs="Arial"/>
                <w:sz w:val="24"/>
                <w:szCs w:val="24"/>
                <w:vertAlign w:val="subscript"/>
              </w:rPr>
              <w:t xml:space="preserve">  </w:t>
            </w:r>
            <w:r>
              <w:rPr>
                <w:rFonts w:ascii="Arial" w:hAnsi="Arial" w:cs="Arial"/>
                <w:sz w:val="24"/>
                <w:szCs w:val="24"/>
              </w:rPr>
              <w:t xml:space="preserve">–  количество СО НКО в сфере охраны здоровья, которым оказана поддержка органами </w:t>
            </w:r>
            <w:r>
              <w:rPr>
                <w:rFonts w:ascii="Arial" w:hAnsi="Arial" w:cs="Arial"/>
                <w:sz w:val="24"/>
                <w:szCs w:val="24"/>
              </w:rPr>
              <w:lastRenderedPageBreak/>
              <w:t>местного самоуправления;</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N – число СО НКО на территории муниципального образования в сфере охраны здоровья, получивших поддержку от органов местного самоуправления.</w:t>
            </w:r>
          </w:p>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5.1.5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spacing w:after="0"/>
              <w:rPr>
                <w:rFonts w:ascii="Arial" w:eastAsia="Calibri" w:hAnsi="Arial" w:cs="Arial"/>
                <w:sz w:val="24"/>
                <w:szCs w:val="24"/>
              </w:rPr>
            </w:pPr>
            <w:r>
              <w:rPr>
                <w:rFonts w:ascii="Arial" w:hAnsi="Arial" w:cs="Arial"/>
                <w:sz w:val="24"/>
                <w:szCs w:val="24"/>
              </w:rPr>
              <w:t xml:space="preserve">Количество  СО НКО в иных сферах деятельности, которым оказана поддержка органом местного </w:t>
            </w:r>
          </w:p>
          <w:p w:rsidR="00F51F50" w:rsidRDefault="00F51F50" w:rsidP="00F51F50">
            <w:pPr>
              <w:suppressAutoHyphens/>
              <w:spacing w:after="0"/>
              <w:rPr>
                <w:rFonts w:ascii="Arial" w:eastAsia="Calibri" w:hAnsi="Arial" w:cs="Arial"/>
                <w:sz w:val="24"/>
                <w:szCs w:val="24"/>
              </w:rPr>
            </w:pPr>
            <w:r>
              <w:rPr>
                <w:rFonts w:ascii="Arial" w:hAnsi="Arial" w:cs="Arial"/>
                <w:sz w:val="24"/>
                <w:szCs w:val="24"/>
              </w:rPr>
              <w:t>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t>Показатель рассчитывается по формуле:</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 xml:space="preserve">                           </w:t>
            </w:r>
            <w:r>
              <w:rPr>
                <w:rFonts w:ascii="Arial" w:hAnsi="Arial" w:cs="Arial"/>
                <w:sz w:val="24"/>
                <w:szCs w:val="24"/>
                <w:lang w:val="en-US"/>
              </w:rPr>
              <w:t>N</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Ксонкоин</w:t>
            </w:r>
            <w:proofErr w:type="spellEnd"/>
            <w:r>
              <w:rPr>
                <w:rFonts w:ascii="Arial" w:hAnsi="Arial" w:cs="Arial"/>
                <w:sz w:val="24"/>
                <w:szCs w:val="24"/>
              </w:rPr>
              <w:t xml:space="preserve">  = ∑ </w:t>
            </w:r>
            <w:proofErr w:type="spellStart"/>
            <w:r>
              <w:rPr>
                <w:rFonts w:ascii="Arial" w:hAnsi="Arial" w:cs="Arial"/>
                <w:sz w:val="24"/>
                <w:szCs w:val="24"/>
              </w:rPr>
              <w:t>сонкоин</w:t>
            </w:r>
            <w:proofErr w:type="spellEnd"/>
            <w:r>
              <w:rPr>
                <w:rFonts w:ascii="Arial" w:hAnsi="Arial" w:cs="Arial"/>
                <w:sz w:val="24"/>
                <w:szCs w:val="24"/>
              </w:rPr>
              <w:t>,  где:</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 xml:space="preserve">                </w:t>
            </w:r>
            <w:proofErr w:type="spellStart"/>
            <w:r>
              <w:rPr>
                <w:rFonts w:ascii="Arial" w:hAnsi="Arial" w:cs="Arial"/>
                <w:sz w:val="24"/>
                <w:szCs w:val="24"/>
                <w:lang w:val="en-US"/>
              </w:rPr>
              <w:t>i</w:t>
            </w:r>
            <w:proofErr w:type="spellEnd"/>
            <w:r>
              <w:rPr>
                <w:rFonts w:ascii="Arial" w:hAnsi="Arial" w:cs="Arial"/>
                <w:sz w:val="24"/>
                <w:szCs w:val="24"/>
              </w:rPr>
              <w:t>=1</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Ксонко</w:t>
            </w:r>
            <w:r>
              <w:rPr>
                <w:rFonts w:ascii="Arial" w:hAnsi="Arial" w:cs="Arial"/>
                <w:sz w:val="24"/>
                <w:szCs w:val="24"/>
                <w:vertAlign w:val="subscript"/>
              </w:rPr>
              <w:t>ин</w:t>
            </w:r>
            <w:proofErr w:type="spellEnd"/>
            <w:r>
              <w:rPr>
                <w:rFonts w:ascii="Arial" w:hAnsi="Arial" w:cs="Arial"/>
                <w:sz w:val="24"/>
                <w:szCs w:val="24"/>
                <w:vertAlign w:val="subscript"/>
              </w:rPr>
              <w:t xml:space="preserve"> </w:t>
            </w:r>
            <w:r>
              <w:rPr>
                <w:rFonts w:ascii="Arial" w:hAnsi="Arial" w:cs="Arial"/>
                <w:sz w:val="24"/>
                <w:szCs w:val="24"/>
              </w:rPr>
              <w:t>– количество СО НКО в иных сферах (</w:t>
            </w:r>
            <w:r>
              <w:rPr>
                <w:rFonts w:ascii="Arial" w:hAnsi="Arial" w:cs="Arial"/>
                <w:color w:val="000000"/>
                <w:sz w:val="24"/>
                <w:szCs w:val="24"/>
              </w:rPr>
              <w:t>военно-патриотическое воспитание граждан, увековечение памяти жертв политических репрессий, межнациональное сотрудничество, охрана окружающей среды и защита животных, обеспечение пожарной безопасности, обеспечение охраны общественного порядка, противодействие коррупции, молодежная политика, бесплатная юридическая помощь, религиозная деятельность</w:t>
            </w:r>
            <w:r>
              <w:rPr>
                <w:rFonts w:ascii="Arial" w:hAnsi="Arial" w:cs="Arial"/>
                <w:sz w:val="24"/>
                <w:szCs w:val="24"/>
              </w:rPr>
              <w:t>), которым оказана поддержка органами местного самоуправления;</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N – число СО НКО на территории муниципального образования в иных сферах деятельности, получивших поддержку от органов местного самоуправления.</w:t>
            </w:r>
          </w:p>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Доля расходов, направляемых на предоставление субсидий   СО НКО в общем объеме расходов бюджета   городского </w:t>
            </w:r>
            <w:r>
              <w:rPr>
                <w:rFonts w:ascii="Arial" w:hAnsi="Arial" w:cs="Arial"/>
                <w:sz w:val="24"/>
                <w:szCs w:val="24"/>
              </w:rPr>
              <w:lastRenderedPageBreak/>
              <w:t>округа Люберцы на социальную сферу</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lastRenderedPageBreak/>
              <w:t>Значения показателя рассчитывается по следующей формуле:</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w:t>
            </w:r>
            <w:proofErr w:type="spellStart"/>
            <w:r>
              <w:rPr>
                <w:rFonts w:ascii="Arial" w:hAnsi="Arial" w:cs="Arial"/>
                <w:sz w:val="24"/>
                <w:szCs w:val="24"/>
              </w:rPr>
              <w:t>Рсонко</w:t>
            </w:r>
            <w:proofErr w:type="spellEnd"/>
            <w:r>
              <w:rPr>
                <w:rFonts w:ascii="Arial" w:hAnsi="Arial" w:cs="Arial"/>
                <w:sz w:val="24"/>
                <w:szCs w:val="24"/>
              </w:rPr>
              <w:t>/</w:t>
            </w:r>
            <w:proofErr w:type="spellStart"/>
            <w:r>
              <w:rPr>
                <w:rFonts w:ascii="Arial" w:hAnsi="Arial" w:cs="Arial"/>
                <w:sz w:val="24"/>
                <w:szCs w:val="24"/>
              </w:rPr>
              <w:t>Рсф</w:t>
            </w:r>
            <w:proofErr w:type="spellEnd"/>
            <w:r>
              <w:rPr>
                <w:rFonts w:ascii="Arial" w:hAnsi="Arial" w:cs="Arial"/>
                <w:sz w:val="24"/>
                <w:szCs w:val="24"/>
              </w:rPr>
              <w:t xml:space="preserve"> х 100%, </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где:</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Дсонко</w:t>
            </w:r>
            <w:proofErr w:type="spellEnd"/>
            <w:r>
              <w:rPr>
                <w:rFonts w:ascii="Arial" w:hAnsi="Arial" w:cs="Arial"/>
                <w:sz w:val="24"/>
                <w:szCs w:val="24"/>
              </w:rPr>
              <w:t xml:space="preserve"> — доля расходов, направляемых на предоставление субсидий СО НКО, в общем объеме расходов бюджета муниципального образования Московской области на социальную сферу;</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Рсонко</w:t>
            </w:r>
            <w:proofErr w:type="spellEnd"/>
            <w:r>
              <w:rPr>
                <w:rFonts w:ascii="Arial" w:hAnsi="Arial" w:cs="Arial"/>
                <w:sz w:val="24"/>
                <w:szCs w:val="24"/>
              </w:rPr>
              <w:t xml:space="preserve"> — общий объем расходов бюджета муниципального образования, направляемых на предоставление субсидий СО НКО в сфере образования, культуры, физической культуры и спорта, охраны здоровья  в соответствующем году. При расчете указывается субсидии СО НКО  из бюджета муниципального образования Московской области, предоставляемые на проведение мероприятий, на осуществление социально-значимых проектов, образовательных программ, на предоставление услуги по присмотру и уходу за детьми;</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Рсф</w:t>
            </w:r>
            <w:proofErr w:type="spellEnd"/>
            <w:r>
              <w:rPr>
                <w:rFonts w:ascii="Arial" w:hAnsi="Arial" w:cs="Arial"/>
                <w:sz w:val="24"/>
                <w:szCs w:val="24"/>
              </w:rPr>
              <w:t xml:space="preserve"> — общий объем расходов бюджета муниципального образования Московской области на социальную сферу в соответствующем году. При этом расходы бюджета муниципального образования Московской области на социальную сферу — общий объем расходов из бюджета муниципального образования на предоставление услуг в сфере образования, культуры, социальной защиты, физической культуры и спорта, охраны здоровья.</w:t>
            </w:r>
          </w:p>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5.2.1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Доля расходов, направленных на предоставление </w:t>
            </w:r>
            <w:r>
              <w:rPr>
                <w:rFonts w:ascii="Arial" w:hAnsi="Arial" w:cs="Arial"/>
                <w:sz w:val="24"/>
                <w:szCs w:val="24"/>
              </w:rPr>
              <w:lastRenderedPageBreak/>
              <w:t>субсидий   СО НКО в сфере культуры в общем объеме расходов бюджета городского округа Люберцы в сфере культуры</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lastRenderedPageBreak/>
              <w:t>Значение показателя рассчитывается по формуле:</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lastRenderedPageBreak/>
              <w:t>Дсонкок</w:t>
            </w:r>
            <w:proofErr w:type="spellEnd"/>
            <w:r>
              <w:rPr>
                <w:rFonts w:ascii="Arial" w:hAnsi="Arial" w:cs="Arial"/>
                <w:sz w:val="24"/>
                <w:szCs w:val="24"/>
              </w:rPr>
              <w:t xml:space="preserve"> = </w:t>
            </w:r>
            <w:proofErr w:type="spellStart"/>
            <w:r>
              <w:rPr>
                <w:rFonts w:ascii="Arial" w:hAnsi="Arial" w:cs="Arial"/>
                <w:sz w:val="24"/>
                <w:szCs w:val="24"/>
              </w:rPr>
              <w:t>Рсонкок</w:t>
            </w:r>
            <w:proofErr w:type="spellEnd"/>
            <w:r>
              <w:rPr>
                <w:rFonts w:ascii="Arial" w:hAnsi="Arial" w:cs="Arial"/>
                <w:sz w:val="24"/>
                <w:szCs w:val="24"/>
              </w:rPr>
              <w:t>/</w:t>
            </w:r>
            <w:proofErr w:type="spellStart"/>
            <w:r>
              <w:rPr>
                <w:rFonts w:ascii="Arial" w:hAnsi="Arial" w:cs="Arial"/>
                <w:sz w:val="24"/>
                <w:szCs w:val="24"/>
              </w:rPr>
              <w:t>Рк</w:t>
            </w:r>
            <w:proofErr w:type="spellEnd"/>
            <w:r>
              <w:rPr>
                <w:rFonts w:ascii="Arial" w:hAnsi="Arial" w:cs="Arial"/>
                <w:sz w:val="24"/>
                <w:szCs w:val="24"/>
              </w:rPr>
              <w:t xml:space="preserve"> х 100%, </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где:</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Дсонкок</w:t>
            </w:r>
            <w:proofErr w:type="spellEnd"/>
            <w:r>
              <w:rPr>
                <w:rFonts w:ascii="Arial" w:hAnsi="Arial" w:cs="Arial"/>
                <w:sz w:val="24"/>
                <w:szCs w:val="24"/>
              </w:rPr>
              <w:t xml:space="preserve"> — доля расходов, направляемых на предоставление субсидий СО НКО в сфере культуры, в общем объеме расходов бюджета муниципального образования Московской области в сфере культуры;</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Рсонкок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культуры  в соответствующем году; </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Рк</w:t>
            </w:r>
            <w:proofErr w:type="spellEnd"/>
            <w:r>
              <w:rPr>
                <w:rFonts w:ascii="Arial" w:hAnsi="Arial" w:cs="Arial"/>
                <w:sz w:val="24"/>
                <w:szCs w:val="24"/>
              </w:rPr>
              <w:t xml:space="preserve"> — объем расходов бюджета муниципального образования Московской области в сфере культуры в соответствующем году.</w:t>
            </w:r>
          </w:p>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администрации муниципального </w:t>
            </w:r>
            <w:r>
              <w:rPr>
                <w:rFonts w:ascii="Arial" w:hAnsi="Arial" w:cs="Arial"/>
                <w:sz w:val="24"/>
                <w:szCs w:val="24"/>
              </w:rPr>
              <w:lastRenderedPageBreak/>
              <w:t>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5.2.2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образования,     в общем объеме расходов бюджета городского округа Люберцы в сфере образования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t>Значение показателя рассчитывается по формуле:</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w:t>
            </w:r>
            <w:proofErr w:type="spellStart"/>
            <w:r>
              <w:rPr>
                <w:rFonts w:ascii="Arial" w:hAnsi="Arial" w:cs="Arial"/>
                <w:sz w:val="24"/>
                <w:szCs w:val="24"/>
              </w:rPr>
              <w:t>Рсонкоо</w:t>
            </w:r>
            <w:proofErr w:type="spellEnd"/>
            <w:r>
              <w:rPr>
                <w:rFonts w:ascii="Arial" w:hAnsi="Arial" w:cs="Arial"/>
                <w:sz w:val="24"/>
                <w:szCs w:val="24"/>
              </w:rPr>
              <w:t>/</w:t>
            </w:r>
            <w:proofErr w:type="spellStart"/>
            <w:r>
              <w:rPr>
                <w:rFonts w:ascii="Arial" w:hAnsi="Arial" w:cs="Arial"/>
                <w:sz w:val="24"/>
                <w:szCs w:val="24"/>
              </w:rPr>
              <w:t>Ро</w:t>
            </w:r>
            <w:proofErr w:type="spellEnd"/>
            <w:r>
              <w:rPr>
                <w:rFonts w:ascii="Arial" w:hAnsi="Arial" w:cs="Arial"/>
                <w:sz w:val="24"/>
                <w:szCs w:val="24"/>
              </w:rPr>
              <w:t xml:space="preserve"> х 100%, </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где:</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Дсонкоо</w:t>
            </w:r>
            <w:proofErr w:type="spellEnd"/>
            <w:r>
              <w:rPr>
                <w:rFonts w:ascii="Arial" w:hAnsi="Arial" w:cs="Arial"/>
                <w:sz w:val="24"/>
                <w:szCs w:val="24"/>
              </w:rPr>
              <w:t xml:space="preserve"> — доля расходов, направляемых на предоставление субсидий СО НКО в сфере образования, в общем объеме расходов бюджета муниципального образования Московской области в сфере образования;</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Рсонкоо</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образования в соответствующем году; </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Ро</w:t>
            </w:r>
            <w:proofErr w:type="spellEnd"/>
            <w:r>
              <w:rPr>
                <w:rFonts w:ascii="Arial" w:hAnsi="Arial" w:cs="Arial"/>
                <w:sz w:val="24"/>
                <w:szCs w:val="24"/>
              </w:rPr>
              <w:t xml:space="preserve"> — объем расходов бюджета муниципального </w:t>
            </w:r>
            <w:r>
              <w:rPr>
                <w:rFonts w:ascii="Arial" w:hAnsi="Arial" w:cs="Arial"/>
                <w:sz w:val="24"/>
                <w:szCs w:val="24"/>
              </w:rPr>
              <w:lastRenderedPageBreak/>
              <w:t>образования Московской области в сфере образования в соответствующем году.</w:t>
            </w:r>
          </w:p>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5.2.3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Доля расходов, направленных на предоставление субсидий   СО НКО в сфере физической культуры и спорта, в общем объеме расходов городского округа Люберцы в сфере физической культуры и спорта</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shd w:val="clear" w:color="auto" w:fill="FFFFFF"/>
              <w:tabs>
                <w:tab w:val="left" w:pos="1814"/>
              </w:tabs>
              <w:spacing w:after="0"/>
              <w:rPr>
                <w:rFonts w:ascii="Arial" w:eastAsia="Calibri" w:hAnsi="Arial" w:cs="Arial"/>
                <w:sz w:val="24"/>
                <w:szCs w:val="24"/>
              </w:rPr>
            </w:pPr>
            <w:r>
              <w:rPr>
                <w:rFonts w:ascii="Arial" w:hAnsi="Arial" w:cs="Arial"/>
                <w:sz w:val="24"/>
                <w:szCs w:val="24"/>
              </w:rPr>
              <w:t>Значение показателя рассчитывается по формуле:</w:t>
            </w:r>
          </w:p>
          <w:p w:rsidR="00F51F50" w:rsidRDefault="00F51F50" w:rsidP="00F51F50">
            <w:pPr>
              <w:shd w:val="clear" w:color="auto" w:fill="FFFFFF"/>
              <w:tabs>
                <w:tab w:val="left" w:pos="1814"/>
              </w:tabs>
              <w:spacing w:after="0"/>
              <w:rPr>
                <w:rFonts w:ascii="Arial" w:hAnsi="Arial" w:cs="Arial"/>
                <w:sz w:val="24"/>
                <w:szCs w:val="24"/>
              </w:rPr>
            </w:pP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w:t>
            </w:r>
            <w:proofErr w:type="spellStart"/>
            <w:r>
              <w:rPr>
                <w:rFonts w:ascii="Arial" w:hAnsi="Arial" w:cs="Arial"/>
                <w:sz w:val="24"/>
                <w:szCs w:val="24"/>
              </w:rPr>
              <w:t>Рсонкофк</w:t>
            </w:r>
            <w:proofErr w:type="spellEnd"/>
            <w:r>
              <w:rPr>
                <w:rFonts w:ascii="Arial" w:hAnsi="Arial" w:cs="Arial"/>
                <w:sz w:val="24"/>
                <w:szCs w:val="24"/>
              </w:rPr>
              <w:t>/</w:t>
            </w:r>
            <w:proofErr w:type="spellStart"/>
            <w:r>
              <w:rPr>
                <w:rFonts w:ascii="Arial" w:hAnsi="Arial" w:cs="Arial"/>
                <w:sz w:val="24"/>
                <w:szCs w:val="24"/>
              </w:rPr>
              <w:t>Рфк</w:t>
            </w:r>
            <w:proofErr w:type="spellEnd"/>
            <w:r>
              <w:rPr>
                <w:rFonts w:ascii="Arial" w:hAnsi="Arial" w:cs="Arial"/>
                <w:sz w:val="24"/>
                <w:szCs w:val="24"/>
              </w:rPr>
              <w:t xml:space="preserve"> х 100%, </w:t>
            </w:r>
          </w:p>
          <w:p w:rsidR="00F51F50" w:rsidRDefault="00F51F50" w:rsidP="00F51F50">
            <w:pPr>
              <w:shd w:val="clear" w:color="auto" w:fill="FFFFFF"/>
              <w:tabs>
                <w:tab w:val="left" w:pos="1814"/>
              </w:tabs>
              <w:spacing w:after="0"/>
              <w:rPr>
                <w:rFonts w:ascii="Arial" w:hAnsi="Arial" w:cs="Arial"/>
                <w:sz w:val="24"/>
                <w:szCs w:val="24"/>
              </w:rPr>
            </w:pPr>
            <w:r>
              <w:rPr>
                <w:rFonts w:ascii="Arial" w:hAnsi="Arial" w:cs="Arial"/>
                <w:sz w:val="24"/>
                <w:szCs w:val="24"/>
              </w:rPr>
              <w:t>где:</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Дсонкофк</w:t>
            </w:r>
            <w:proofErr w:type="spellEnd"/>
            <w:r>
              <w:rPr>
                <w:rFonts w:ascii="Arial" w:hAnsi="Arial" w:cs="Arial"/>
                <w:sz w:val="24"/>
                <w:szCs w:val="24"/>
              </w:rPr>
              <w:t xml:space="preserve"> — доля расходов, направляемых на предоставление субсидий СО НКО в сфере физической культуры и спорта, в общем объеме расходов бюджета муниципального образования Московской области в сфере физической культуры и спорта; </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Рсонкофк</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физической культуры и спорта в соответствующем году;</w:t>
            </w:r>
          </w:p>
          <w:p w:rsidR="00F51F50" w:rsidRDefault="00F51F50" w:rsidP="00F51F50">
            <w:pPr>
              <w:shd w:val="clear" w:color="auto" w:fill="FFFFFF"/>
              <w:tabs>
                <w:tab w:val="left" w:pos="1814"/>
              </w:tabs>
              <w:spacing w:after="0"/>
              <w:rPr>
                <w:rFonts w:ascii="Arial" w:hAnsi="Arial" w:cs="Arial"/>
                <w:sz w:val="24"/>
                <w:szCs w:val="24"/>
              </w:rPr>
            </w:pPr>
            <w:proofErr w:type="spellStart"/>
            <w:r>
              <w:rPr>
                <w:rFonts w:ascii="Arial" w:hAnsi="Arial" w:cs="Arial"/>
                <w:sz w:val="24"/>
                <w:szCs w:val="24"/>
              </w:rPr>
              <w:t>Рфк</w:t>
            </w:r>
            <w:proofErr w:type="spellEnd"/>
            <w:r>
              <w:rPr>
                <w:rFonts w:ascii="Arial" w:hAnsi="Arial" w:cs="Arial"/>
                <w:sz w:val="24"/>
                <w:szCs w:val="24"/>
              </w:rPr>
              <w:t xml:space="preserve"> — объем расходов бюджета муниципального образования Московской области в сфере физической культуры и спорта в соответствующем году.</w:t>
            </w:r>
          </w:p>
          <w:p w:rsidR="00F51F50" w:rsidRDefault="00F51F50" w:rsidP="00F51F50">
            <w:pPr>
              <w:shd w:val="clear" w:color="auto" w:fill="FFFFFF"/>
              <w:tabs>
                <w:tab w:val="left" w:pos="1814"/>
              </w:tabs>
              <w:suppressAutoHyphens/>
              <w:spacing w:after="0"/>
              <w:rPr>
                <w:rFonts w:ascii="Arial" w:eastAsia="Calibri"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5.2.4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Доля расходов, направленных на предоставление субсидий   СО НКО в сфере охраны здоровья,     в общем объеме расходов бюджета городского округа </w:t>
            </w:r>
            <w:r>
              <w:rPr>
                <w:rFonts w:ascii="Arial" w:hAnsi="Arial" w:cs="Arial"/>
                <w:sz w:val="24"/>
                <w:szCs w:val="24"/>
              </w:rPr>
              <w:lastRenderedPageBreak/>
              <w:t>Люберцы в сфере охраны здоровья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Значение показателя рассчитывается по формуле:</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w:t>
            </w:r>
            <w:proofErr w:type="spellStart"/>
            <w:r>
              <w:rPr>
                <w:rFonts w:ascii="Arial" w:hAnsi="Arial" w:cs="Arial"/>
                <w:sz w:val="24"/>
                <w:szCs w:val="24"/>
              </w:rPr>
              <w:t>Рсонкооз</w:t>
            </w:r>
            <w:proofErr w:type="spellEnd"/>
            <w:r>
              <w:rPr>
                <w:rFonts w:ascii="Arial" w:hAnsi="Arial" w:cs="Arial"/>
                <w:sz w:val="24"/>
                <w:szCs w:val="24"/>
              </w:rPr>
              <w:t xml:space="preserve">/Роз х 100%, </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где:</w:t>
            </w:r>
          </w:p>
          <w:p w:rsidR="00F51F50" w:rsidRDefault="00F51F50" w:rsidP="00F51F50">
            <w:pPr>
              <w:pStyle w:val="ConsPlusNormal"/>
              <w:shd w:val="clear" w:color="auto" w:fill="FFFFFF"/>
              <w:rPr>
                <w:rFonts w:ascii="Arial" w:hAnsi="Arial" w:cs="Arial"/>
                <w:sz w:val="24"/>
                <w:szCs w:val="24"/>
              </w:rPr>
            </w:pP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Дсонкооз</w:t>
            </w:r>
            <w:proofErr w:type="spellEnd"/>
            <w:r>
              <w:rPr>
                <w:rFonts w:ascii="Arial" w:hAnsi="Arial" w:cs="Arial"/>
                <w:sz w:val="24"/>
                <w:szCs w:val="24"/>
              </w:rPr>
              <w:t xml:space="preserve"> — доля расходов, направляемых на предоставление субсидий СО НКО  в сфере охраны здоровья, в общем объеме расходов бюджета муниципального образования Московской области в </w:t>
            </w:r>
            <w:r>
              <w:rPr>
                <w:rFonts w:ascii="Arial" w:hAnsi="Arial" w:cs="Arial"/>
                <w:sz w:val="24"/>
                <w:szCs w:val="24"/>
              </w:rPr>
              <w:lastRenderedPageBreak/>
              <w:t xml:space="preserve">сфере охраны здоровья; </w:t>
            </w:r>
          </w:p>
          <w:p w:rsidR="00F51F50" w:rsidRDefault="00F51F50" w:rsidP="00F51F50">
            <w:pPr>
              <w:pStyle w:val="ConsPlusNormal"/>
              <w:shd w:val="clear" w:color="auto" w:fill="FFFFFF"/>
              <w:rPr>
                <w:rFonts w:ascii="Arial" w:hAnsi="Arial" w:cs="Arial"/>
                <w:sz w:val="24"/>
                <w:szCs w:val="24"/>
              </w:rPr>
            </w:pPr>
            <w:proofErr w:type="spellStart"/>
            <w:r>
              <w:rPr>
                <w:rFonts w:ascii="Arial" w:hAnsi="Arial" w:cs="Arial"/>
                <w:sz w:val="24"/>
                <w:szCs w:val="24"/>
              </w:rPr>
              <w:t>Рсонкооз</w:t>
            </w:r>
            <w:proofErr w:type="spellEnd"/>
            <w:r>
              <w:rPr>
                <w:rFonts w:ascii="Arial" w:hAnsi="Arial" w:cs="Arial"/>
                <w:sz w:val="24"/>
                <w:szCs w:val="24"/>
              </w:rPr>
              <w:t xml:space="preserve"> — объем расходов бюджета муниципального образования, направляемых на предоставление субсидий СО НКО  в сфере охраны здоровья в соответствующем году;</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Роз — объем расходов бюджета муниципального образования Московской области в сфере охраны здоровья в соответствующем году.</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процент.</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финансовая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финансовая поддержка органами местного самоуправления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имущественная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5.4.1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СО НКО в сфере культуры, которым оказана имущественная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СО НКО в сфере культуры,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w:t>
            </w:r>
            <w:r>
              <w:rPr>
                <w:rFonts w:ascii="Arial" w:hAnsi="Arial" w:cs="Arial"/>
                <w:sz w:val="24"/>
                <w:szCs w:val="24"/>
              </w:rPr>
              <w:lastRenderedPageBreak/>
              <w:t>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5.4.2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образования, которым оказана имущественная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образования,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5.4.3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СО НКО в сфере физической культуры и спорта, которым оказана имущественная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сфере физической культуры и спорта,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5.4.4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СО НКО в сфере охраны здоровья, которым оказана имущественная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При расчете значения показателя указывается общее количество СО НКО  в сфере охраны здоровья,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w:t>
            </w:r>
            <w:r>
              <w:rPr>
                <w:rFonts w:ascii="Arial" w:hAnsi="Arial" w:cs="Arial"/>
                <w:sz w:val="24"/>
                <w:szCs w:val="24"/>
              </w:rPr>
              <w:lastRenderedPageBreak/>
              <w:t>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5.4.5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СО НКО в  иных сферах деятельности, которым оказана имущественная поддержка органом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в  иных сферах деятельности СО НКО, которым из бюджета муниципального образования возмещены расходы на содержание и аренду имущества, а также передано в безвозмездное пользование и (или) предоставлено на льготных условиях имущество, находящееся в  муниципальной собственности,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p w:rsidR="00F51F50" w:rsidRDefault="00F51F50" w:rsidP="00F51F50">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5.5.1</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культуры</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культуры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5.5.2</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color w:val="000000"/>
                <w:sz w:val="24"/>
                <w:szCs w:val="24"/>
              </w:rPr>
              <w:t xml:space="preserve">Общее количество предоставленной </w:t>
            </w:r>
            <w:r>
              <w:rPr>
                <w:rFonts w:ascii="Arial" w:hAnsi="Arial" w:cs="Arial"/>
                <w:color w:val="000000"/>
                <w:sz w:val="24"/>
                <w:szCs w:val="24"/>
              </w:rPr>
              <w:lastRenderedPageBreak/>
              <w:t>органом местного самоуправления площади на льготных условиях или в безвозмездное пользование   СОНКО в сфере образования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предоставленной органами местного </w:t>
            </w:r>
            <w:r>
              <w:rPr>
                <w:rFonts w:ascii="Arial" w:hAnsi="Arial" w:cs="Arial"/>
                <w:sz w:val="24"/>
                <w:szCs w:val="24"/>
              </w:rPr>
              <w:lastRenderedPageBreak/>
              <w:t>самоуправления площади на льготных условиях и (или) в безвозмездное пользование СО НКО в сфере образования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 xml:space="preserve">Источником значений показателя является отчетность </w:t>
            </w:r>
            <w:r>
              <w:rPr>
                <w:rFonts w:ascii="Arial" w:hAnsi="Arial" w:cs="Arial"/>
                <w:sz w:val="24"/>
                <w:szCs w:val="24"/>
              </w:rPr>
              <w:lastRenderedPageBreak/>
              <w:t>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5.5.3</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СОНКО    в сфере физической культуры и спорта</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физической культуры и спорта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5.5.4</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color w:val="000000"/>
                <w:sz w:val="24"/>
                <w:szCs w:val="24"/>
              </w:rPr>
              <w:t>Общее количество предоставленной  органом местного самоуправления площади на льготных условиях или в безвозмездное пользование   СО НКО в сфере охраны здоровья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сфере охраны здоровья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5.5.5</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suppressAutoHyphens/>
              <w:spacing w:after="0"/>
              <w:rPr>
                <w:rFonts w:ascii="Arial" w:eastAsia="Calibri" w:hAnsi="Arial" w:cs="Arial"/>
                <w:sz w:val="24"/>
                <w:szCs w:val="24"/>
              </w:rPr>
            </w:pPr>
            <w:r>
              <w:rPr>
                <w:rFonts w:ascii="Arial" w:hAnsi="Arial" w:cs="Arial"/>
                <w:sz w:val="24"/>
                <w:szCs w:val="24"/>
              </w:rPr>
              <w:t xml:space="preserve">Общее количество предоставленной  органом местного самоуправления площади на льготных </w:t>
            </w:r>
            <w:r>
              <w:rPr>
                <w:rFonts w:ascii="Arial" w:hAnsi="Arial" w:cs="Arial"/>
                <w:sz w:val="24"/>
                <w:szCs w:val="24"/>
              </w:rPr>
              <w:lastRenderedPageBreak/>
              <w:t xml:space="preserve">условиях или в безвозмездное пользование   СО НКО в  иных сферах деятельности </w:t>
            </w:r>
          </w:p>
        </w:tc>
        <w:tc>
          <w:tcPr>
            <w:tcW w:w="6389" w:type="dxa"/>
            <w:tcBorders>
              <w:top w:val="single" w:sz="4" w:space="0" w:color="000000"/>
              <w:left w:val="single" w:sz="4" w:space="0" w:color="000000"/>
              <w:bottom w:val="single" w:sz="4" w:space="0" w:color="000000"/>
              <w:right w:val="single" w:sz="4" w:space="0" w:color="000000"/>
            </w:tcBorders>
            <w:shd w:val="clear" w:color="auto" w:fill="FFFFFF"/>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 xml:space="preserve">При расчете значения показателя указывается общее количество предоставленной органами местного самоуправления площади на льготных условиях и (или) в безвозмездное пользование СО НКО в иных сферах деятельности в течение года реализации </w:t>
            </w:r>
            <w:r>
              <w:rPr>
                <w:rFonts w:ascii="Arial" w:hAnsi="Arial" w:cs="Arial"/>
                <w:sz w:val="24"/>
                <w:szCs w:val="24"/>
              </w:rPr>
              <w:lastRenderedPageBreak/>
              <w:t>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квадратный метр.</w:t>
            </w:r>
          </w:p>
          <w:p w:rsidR="00F51F50" w:rsidRDefault="00F51F50" w:rsidP="00F51F50">
            <w:pPr>
              <w:pStyle w:val="ConsPlusNormal"/>
              <w:shd w:val="clear" w:color="auto" w:fill="FFFFFF"/>
              <w:rPr>
                <w:rFonts w:ascii="Arial" w:hAnsi="Arial" w:cs="Arial"/>
                <w:sz w:val="24"/>
                <w:szCs w:val="24"/>
              </w:rPr>
            </w:pPr>
          </w:p>
          <w:p w:rsidR="00F51F50" w:rsidRDefault="00F51F50" w:rsidP="00F51F50">
            <w:pPr>
              <w:pStyle w:val="ConsPlusNormal"/>
              <w:shd w:val="clear" w:color="auto" w:fill="FFFFFF"/>
              <w:rPr>
                <w:rFonts w:ascii="Arial" w:hAnsi="Arial" w:cs="Arial"/>
                <w:sz w:val="24"/>
                <w:szCs w:val="24"/>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5.6</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СО НКО, которым оказана  консультационная поддержка органами местного самоуправления</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указывается общее количество СО НКО, которым оказана консультационная  поддержка органами местного самоуправления в течение года реализации муниципальной подпрограммы.  При этом учитывается общее количество СО НКО:</w:t>
            </w:r>
          </w:p>
          <w:p w:rsidR="00F51F50" w:rsidRDefault="00F51F50" w:rsidP="00F51F50">
            <w:pPr>
              <w:pStyle w:val="ConsPlusNormal"/>
              <w:shd w:val="clear" w:color="auto" w:fill="FFFFFF"/>
              <w:rPr>
                <w:rFonts w:ascii="Arial" w:hAnsi="Arial" w:cs="Arial"/>
                <w:sz w:val="24"/>
                <w:szCs w:val="24"/>
              </w:rPr>
            </w:pPr>
            <w:proofErr w:type="gramStart"/>
            <w:r>
              <w:rPr>
                <w:rFonts w:ascii="Arial" w:hAnsi="Arial" w:cs="Arial"/>
                <w:sz w:val="24"/>
                <w:szCs w:val="24"/>
              </w:rPr>
              <w:t>представители</w:t>
            </w:r>
            <w:proofErr w:type="gramEnd"/>
            <w:r>
              <w:rPr>
                <w:rFonts w:ascii="Arial" w:hAnsi="Arial" w:cs="Arial"/>
                <w:sz w:val="24"/>
                <w:szCs w:val="24"/>
              </w:rPr>
              <w:t xml:space="preserve"> которых приняли участие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с </w:t>
            </w:r>
            <w:proofErr w:type="gramStart"/>
            <w:r>
              <w:rPr>
                <w:rFonts w:ascii="Arial" w:hAnsi="Arial" w:cs="Arial"/>
                <w:sz w:val="24"/>
                <w:szCs w:val="24"/>
              </w:rPr>
              <w:t>представителям</w:t>
            </w:r>
            <w:proofErr w:type="gramEnd"/>
            <w:r>
              <w:rPr>
                <w:rFonts w:ascii="Arial" w:hAnsi="Arial" w:cs="Arial"/>
                <w:sz w:val="24"/>
                <w:szCs w:val="24"/>
              </w:rPr>
              <w:t xml:space="preserve"> которых органами местного самоуправления проведена консультационная работа по вопросам взаимодействия с органами государственной власти, а также по вопросам подготовки и повышения уровня социальной компетентности работников и добровольцев СО НКО. 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5.7</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Численность граждан, принявших участие в просветительских мероприятиях по вопросам деятельности СО НКО</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 xml:space="preserve">При расчете значения показателя учитывается общая численность граждан, участвовавших в конференциях, совещаниях, круглых столах, семинарах, тренингах, форумах, образовательных программах и других просветительских мероприятиях по вопросам деятельности СО НКО, организованных и проведенных органами местного самоуправления в течение года </w:t>
            </w:r>
            <w:r>
              <w:rPr>
                <w:rFonts w:ascii="Arial" w:hAnsi="Arial" w:cs="Arial"/>
                <w:sz w:val="24"/>
                <w:szCs w:val="24"/>
              </w:rPr>
              <w:lastRenderedPageBreak/>
              <w:t>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человек.</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r w:rsidR="00F51F50" w:rsidTr="00F51F50">
        <w:trPr>
          <w:trHeight w:val="20"/>
        </w:trPr>
        <w:tc>
          <w:tcPr>
            <w:tcW w:w="561"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lastRenderedPageBreak/>
              <w:t>5.8</w:t>
            </w:r>
          </w:p>
        </w:tc>
        <w:tc>
          <w:tcPr>
            <w:tcW w:w="2973"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Количество проведенных органами местного самоуправления просветительских мероприятий по вопросам деятельности СО НКО</w:t>
            </w:r>
          </w:p>
        </w:tc>
        <w:tc>
          <w:tcPr>
            <w:tcW w:w="6389"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При расчете значения показателя учитывается общее количество конференций, совещаний, круглых столов, семинаров, тренингов, форумов, образовательных  программ и других просветительских мероприятий по вопросам деятельности СО НКО, организованных и проведенных органами местного самоуправления в течение года реализации муниципальной подпрограммы</w:t>
            </w:r>
          </w:p>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Единица измерения - единиц.</w:t>
            </w:r>
          </w:p>
        </w:tc>
        <w:tc>
          <w:tcPr>
            <w:tcW w:w="3965"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Источником значений показателя является отчетность администрации муниципального образования городской округ Люберцы Московской области</w:t>
            </w:r>
          </w:p>
        </w:tc>
        <w:tc>
          <w:tcPr>
            <w:tcW w:w="1147" w:type="dxa"/>
            <w:tcBorders>
              <w:top w:val="single" w:sz="4" w:space="0" w:color="000000"/>
              <w:left w:val="single" w:sz="4" w:space="0" w:color="000000"/>
              <w:bottom w:val="single" w:sz="4" w:space="0" w:color="000000"/>
              <w:right w:val="single" w:sz="4" w:space="0" w:color="000000"/>
            </w:tcBorders>
            <w:shd w:val="clear" w:color="auto" w:fill="FFFFFF"/>
            <w:hideMark/>
          </w:tcPr>
          <w:p w:rsidR="00F51F50" w:rsidRDefault="00F51F50" w:rsidP="00F51F50">
            <w:pPr>
              <w:pStyle w:val="ConsPlusNormal"/>
              <w:shd w:val="clear" w:color="auto" w:fill="FFFFFF"/>
              <w:rPr>
                <w:rFonts w:ascii="Arial" w:hAnsi="Arial" w:cs="Arial"/>
                <w:sz w:val="24"/>
                <w:szCs w:val="24"/>
              </w:rPr>
            </w:pPr>
            <w:r>
              <w:rPr>
                <w:rFonts w:ascii="Arial" w:hAnsi="Arial" w:cs="Arial"/>
                <w:sz w:val="24"/>
                <w:szCs w:val="24"/>
              </w:rPr>
              <w:t>Квартал</w:t>
            </w:r>
          </w:p>
        </w:tc>
      </w:tr>
    </w:tbl>
    <w:p w:rsidR="00F51F50" w:rsidRDefault="00F51F50" w:rsidP="00F51F50">
      <w:pPr>
        <w:widowControl w:val="0"/>
        <w:tabs>
          <w:tab w:val="left" w:pos="709"/>
          <w:tab w:val="left" w:pos="12405"/>
          <w:tab w:val="right" w:pos="16271"/>
        </w:tabs>
        <w:spacing w:after="0"/>
        <w:ind w:right="141"/>
        <w:jc w:val="both"/>
        <w:rPr>
          <w:rFonts w:ascii="Arial" w:eastAsia="Times New Roman" w:hAnsi="Arial" w:cs="Arial"/>
          <w:sz w:val="24"/>
          <w:szCs w:val="24"/>
          <w:lang w:eastAsia="ru-RU"/>
        </w:rPr>
      </w:pPr>
    </w:p>
    <w:p w:rsidR="00F51F50" w:rsidRDefault="00F51F50" w:rsidP="00F51F50">
      <w:pPr>
        <w:widowControl w:val="0"/>
        <w:tabs>
          <w:tab w:val="left" w:pos="709"/>
          <w:tab w:val="left" w:pos="12405"/>
          <w:tab w:val="right" w:pos="16271"/>
        </w:tabs>
        <w:spacing w:after="0"/>
        <w:ind w:right="141"/>
        <w:jc w:val="right"/>
        <w:rPr>
          <w:rFonts w:ascii="Arial" w:eastAsia="Calibri" w:hAnsi="Arial" w:cs="Arial"/>
          <w:sz w:val="24"/>
          <w:szCs w:val="24"/>
        </w:rPr>
      </w:pPr>
      <w:r>
        <w:rPr>
          <w:rFonts w:ascii="Arial" w:eastAsia="Times New Roman" w:hAnsi="Arial" w:cs="Arial"/>
          <w:sz w:val="24"/>
          <w:szCs w:val="24"/>
          <w:lang w:eastAsia="ru-RU"/>
        </w:rPr>
        <w:t xml:space="preserve"> Приложение № 2      </w:t>
      </w:r>
    </w:p>
    <w:p w:rsidR="00F51F50" w:rsidRDefault="00F51F50" w:rsidP="00F51F50">
      <w:pPr>
        <w:widowControl w:val="0"/>
        <w:tabs>
          <w:tab w:val="left" w:pos="709"/>
          <w:tab w:val="left" w:pos="12405"/>
          <w:tab w:val="right" w:pos="16271"/>
        </w:tabs>
        <w:spacing w:after="0"/>
        <w:ind w:right="141"/>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F51F50" w:rsidRDefault="00F51F50" w:rsidP="00F51F50">
      <w:pPr>
        <w:widowControl w:val="0"/>
        <w:tabs>
          <w:tab w:val="left" w:pos="709"/>
          <w:tab w:val="left" w:pos="12405"/>
          <w:tab w:val="right" w:pos="16271"/>
        </w:tabs>
        <w:spacing w:after="0"/>
        <w:ind w:right="141"/>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2405"/>
          <w:tab w:val="right" w:pos="16271"/>
        </w:tabs>
        <w:spacing w:after="0"/>
        <w:jc w:val="right"/>
        <w:rPr>
          <w:rFonts w:ascii="Arial" w:hAnsi="Arial" w:cs="Arial"/>
          <w:sz w:val="24"/>
          <w:szCs w:val="24"/>
        </w:rPr>
      </w:pPr>
      <w:r>
        <w:rPr>
          <w:rFonts w:ascii="Arial" w:eastAsia="Times New Roman" w:hAnsi="Arial" w:cs="Arial"/>
          <w:sz w:val="24"/>
          <w:szCs w:val="24"/>
          <w:lang w:eastAsia="ru-RU"/>
        </w:rPr>
        <w:t>от 10.06.2020 № 1642-ПА</w:t>
      </w:r>
    </w:p>
    <w:p w:rsidR="00F51F50" w:rsidRDefault="00F51F50" w:rsidP="00F51F50">
      <w:pPr>
        <w:widowControl w:val="0"/>
        <w:tabs>
          <w:tab w:val="left" w:pos="709"/>
        </w:tabs>
        <w:spacing w:after="0"/>
        <w:ind w:right="-371"/>
        <w:jc w:val="right"/>
        <w:rPr>
          <w:rFonts w:ascii="Arial" w:eastAsia="Times New Roman" w:hAnsi="Arial" w:cs="Arial"/>
          <w:sz w:val="24"/>
          <w:szCs w:val="24"/>
          <w:lang w:eastAsia="ru-RU"/>
        </w:rPr>
      </w:pPr>
    </w:p>
    <w:p w:rsidR="00F51F50" w:rsidRDefault="00F51F50" w:rsidP="00F51F50">
      <w:pPr>
        <w:widowControl w:val="0"/>
        <w:tabs>
          <w:tab w:val="left" w:pos="709"/>
        </w:tabs>
        <w:spacing w:after="0"/>
        <w:jc w:val="center"/>
        <w:rPr>
          <w:rFonts w:ascii="Arial" w:eastAsia="Calibri" w:hAnsi="Arial" w:cs="Arial"/>
          <w:sz w:val="24"/>
          <w:szCs w:val="24"/>
        </w:rPr>
      </w:pPr>
      <w:bookmarkStart w:id="3" w:name="Par335"/>
      <w:bookmarkEnd w:id="3"/>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r>
        <w:rPr>
          <w:rFonts w:ascii="Arial" w:eastAsia="Times New Roman" w:hAnsi="Arial" w:cs="Arial"/>
          <w:sz w:val="24"/>
          <w:szCs w:val="24"/>
          <w:lang w:eastAsia="ru-RU"/>
        </w:rPr>
        <w:t xml:space="preserve"> </w:t>
      </w:r>
    </w:p>
    <w:p w:rsidR="00F51F50" w:rsidRDefault="00F51F50" w:rsidP="00F51F50">
      <w:pPr>
        <w:widowControl w:val="0"/>
        <w:tabs>
          <w:tab w:val="left" w:pos="709"/>
        </w:tabs>
        <w:spacing w:after="0"/>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F51F50" w:rsidRDefault="00F51F50" w:rsidP="00F51F50">
      <w:pPr>
        <w:widowControl w:val="0"/>
        <w:tabs>
          <w:tab w:val="left" w:pos="709"/>
        </w:tabs>
        <w:spacing w:after="0"/>
        <w:jc w:val="right"/>
        <w:rPr>
          <w:rFonts w:ascii="Arial" w:eastAsia="Times New Roman" w:hAnsi="Arial" w:cs="Arial"/>
          <w:sz w:val="24"/>
          <w:szCs w:val="24"/>
          <w:lang w:eastAsia="ru-RU"/>
        </w:rPr>
      </w:pPr>
    </w:p>
    <w:tbl>
      <w:tblPr>
        <w:tblW w:w="0" w:type="auto"/>
        <w:tblLayout w:type="fixed"/>
        <w:tblLook w:val="04A0" w:firstRow="1" w:lastRow="0" w:firstColumn="1" w:lastColumn="0" w:noHBand="0" w:noVBand="1"/>
      </w:tblPr>
      <w:tblGrid>
        <w:gridCol w:w="2470"/>
        <w:gridCol w:w="1671"/>
        <w:gridCol w:w="1921"/>
        <w:gridCol w:w="1559"/>
        <w:gridCol w:w="1559"/>
        <w:gridCol w:w="1418"/>
        <w:gridCol w:w="1417"/>
        <w:gridCol w:w="1502"/>
        <w:gridCol w:w="1744"/>
      </w:tblGrid>
      <w:tr w:rsidR="00F51F50" w:rsidTr="00F51F50">
        <w:trPr>
          <w:trHeight w:val="20"/>
        </w:trPr>
        <w:tc>
          <w:tcPr>
            <w:tcW w:w="247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791" w:type="dxa"/>
            <w:gridSpan w:val="8"/>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F51F50" w:rsidTr="00F51F50">
        <w:trPr>
          <w:trHeight w:val="20"/>
        </w:trPr>
        <w:tc>
          <w:tcPr>
            <w:tcW w:w="2470"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 xml:space="preserve">главным распорядителям бюджетных средств, </w:t>
            </w:r>
            <w:r>
              <w:rPr>
                <w:rFonts w:ascii="Arial" w:eastAsia="Times New Roman" w:hAnsi="Arial" w:cs="Arial"/>
                <w:sz w:val="24"/>
                <w:szCs w:val="24"/>
                <w:lang w:eastAsia="ru-RU"/>
              </w:rPr>
              <w:lastRenderedPageBreak/>
              <w:t>в том числе по годам:</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1921"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Источник финансирования</w:t>
            </w:r>
          </w:p>
        </w:tc>
        <w:tc>
          <w:tcPr>
            <w:tcW w:w="9199" w:type="dxa"/>
            <w:gridSpan w:val="6"/>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Расходы (тыс. рублей)</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2023</w:t>
            </w:r>
          </w:p>
        </w:tc>
        <w:tc>
          <w:tcPr>
            <w:tcW w:w="1502"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2024</w:t>
            </w:r>
          </w:p>
        </w:tc>
        <w:tc>
          <w:tcPr>
            <w:tcW w:w="1744"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Итого</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Администрация городского </w:t>
            </w:r>
            <w:r>
              <w:rPr>
                <w:rFonts w:ascii="Arial" w:eastAsia="Times New Roman" w:hAnsi="Arial" w:cs="Arial"/>
                <w:sz w:val="24"/>
                <w:szCs w:val="24"/>
                <w:lang w:eastAsia="ru-RU"/>
              </w:rPr>
              <w:lastRenderedPageBreak/>
              <w:t>округа Люберцы</w:t>
            </w:r>
          </w:p>
        </w:tc>
        <w:tc>
          <w:tcPr>
            <w:tcW w:w="192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 xml:space="preserve">Всего:  </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 том числе:</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157719,70</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rPr>
              <w:t>164921,00</w:t>
            </w:r>
          </w:p>
        </w:tc>
        <w:tc>
          <w:tcPr>
            <w:tcW w:w="1418"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rPr>
              <w:t>170084,00</w:t>
            </w:r>
          </w:p>
        </w:tc>
        <w:tc>
          <w:tcPr>
            <w:tcW w:w="14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rPr>
              <w:t>170084,00</w:t>
            </w:r>
          </w:p>
        </w:tc>
        <w:tc>
          <w:tcPr>
            <w:tcW w:w="15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hAnsi="Arial" w:cs="Arial"/>
                <w:sz w:val="24"/>
                <w:szCs w:val="24"/>
              </w:rPr>
              <w:t>170084,00</w:t>
            </w:r>
          </w:p>
        </w:tc>
        <w:tc>
          <w:tcPr>
            <w:tcW w:w="174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hAnsi="Arial" w:cs="Arial"/>
                <w:sz w:val="24"/>
                <w:szCs w:val="24"/>
              </w:rPr>
              <w:t>832892,70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126069,70</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133521,00</w:t>
            </w:r>
          </w:p>
        </w:tc>
        <w:tc>
          <w:tcPr>
            <w:tcW w:w="1418"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14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15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174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675642,70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26650,00</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418"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4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5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74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132250,00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5000,00</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5000,00</w:t>
            </w:r>
          </w:p>
        </w:tc>
        <w:tc>
          <w:tcPr>
            <w:tcW w:w="1418"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5000,00</w:t>
            </w:r>
          </w:p>
        </w:tc>
        <w:tc>
          <w:tcPr>
            <w:tcW w:w="14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5000,00</w:t>
            </w:r>
          </w:p>
        </w:tc>
        <w:tc>
          <w:tcPr>
            <w:tcW w:w="15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5000,00</w:t>
            </w:r>
          </w:p>
        </w:tc>
        <w:tc>
          <w:tcPr>
            <w:tcW w:w="174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25000,00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t>Средства Федерального бюджета</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0,00</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0,00</w:t>
            </w:r>
          </w:p>
        </w:tc>
        <w:tc>
          <w:tcPr>
            <w:tcW w:w="1418"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0,00</w:t>
            </w:r>
          </w:p>
        </w:tc>
        <w:tc>
          <w:tcPr>
            <w:tcW w:w="14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tabs>
                <w:tab w:val="left" w:pos="176"/>
              </w:tabs>
              <w:suppressAutoHyphens/>
              <w:spacing w:after="0"/>
              <w:jc w:val="center"/>
              <w:rPr>
                <w:rFonts w:ascii="Arial" w:eastAsia="Calibri" w:hAnsi="Arial" w:cs="Arial"/>
                <w:sz w:val="24"/>
                <w:szCs w:val="24"/>
              </w:rPr>
            </w:pPr>
            <w:r>
              <w:rPr>
                <w:rFonts w:ascii="Arial" w:hAnsi="Arial" w:cs="Arial"/>
                <w:sz w:val="24"/>
                <w:szCs w:val="24"/>
              </w:rPr>
              <w:t>0,00</w:t>
            </w:r>
            <w:bookmarkStart w:id="4" w:name="_Hlk498508414"/>
            <w:bookmarkEnd w:id="4"/>
          </w:p>
        </w:tc>
      </w:tr>
    </w:tbl>
    <w:p w:rsidR="00F51F50" w:rsidRDefault="00F51F50" w:rsidP="00F51F50">
      <w:pPr>
        <w:spacing w:after="0"/>
        <w:jc w:val="center"/>
        <w:rPr>
          <w:rFonts w:ascii="Arial" w:eastAsia="Calibri" w:hAnsi="Arial" w:cs="Arial"/>
          <w:b/>
          <w:sz w:val="24"/>
          <w:szCs w:val="24"/>
        </w:rPr>
      </w:pPr>
    </w:p>
    <w:p w:rsidR="00F51F50" w:rsidRDefault="00F51F50" w:rsidP="00F51F50">
      <w:pPr>
        <w:spacing w:after="0"/>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w:t>
      </w:r>
      <w:r>
        <w:rPr>
          <w:rFonts w:ascii="Arial" w:hAnsi="Arial" w:cs="Arial"/>
          <w:b/>
          <w:sz w:val="24"/>
          <w:szCs w:val="24"/>
        </w:rPr>
        <w:t xml:space="preserve"> "Социальная поддержка граждан"</w:t>
      </w:r>
    </w:p>
    <w:p w:rsidR="00F51F50" w:rsidRDefault="00F51F50" w:rsidP="00F51F50">
      <w:pPr>
        <w:spacing w:after="0"/>
        <w:jc w:val="center"/>
        <w:rPr>
          <w:rFonts w:ascii="Arial" w:hAnsi="Arial" w:cs="Arial"/>
          <w:b/>
          <w:sz w:val="24"/>
          <w:szCs w:val="24"/>
        </w:rPr>
      </w:pPr>
    </w:p>
    <w:p w:rsidR="00F51F50" w:rsidRDefault="00F51F50" w:rsidP="00F51F50">
      <w:pPr>
        <w:tabs>
          <w:tab w:val="left" w:pos="3000"/>
          <w:tab w:val="left" w:pos="3765"/>
        </w:tabs>
        <w:spacing w:after="0"/>
        <w:ind w:left="142" w:right="142"/>
        <w:jc w:val="both"/>
        <w:rPr>
          <w:rFonts w:ascii="Arial" w:hAnsi="Arial" w:cs="Arial"/>
          <w:sz w:val="24"/>
          <w:szCs w:val="24"/>
        </w:rPr>
      </w:pPr>
      <w:r>
        <w:rPr>
          <w:rFonts w:ascii="Arial" w:hAnsi="Arial" w:cs="Arial"/>
          <w:sz w:val="24"/>
          <w:szCs w:val="24"/>
        </w:rPr>
        <w:t xml:space="preserve">           Главным приоритетом социальной политики нашего государства является повышение жизненного уровня населения. </w:t>
      </w:r>
      <w:proofErr w:type="gramStart"/>
      <w:r>
        <w:rPr>
          <w:rFonts w:ascii="Arial" w:hAnsi="Arial" w:cs="Arial"/>
          <w:sz w:val="24"/>
          <w:szCs w:val="24"/>
        </w:rPr>
        <w:t>Разработка подпрограммы вызвана необходимостью оказания социальной поддержки и социальной помощи пенсионерам, инвалидам и отдельным категориям граждан городского округа Люберцы, оказавшихся в сложной жизненной ситуации и сложном материальном положении.</w:t>
      </w:r>
      <w:proofErr w:type="gramEnd"/>
    </w:p>
    <w:p w:rsidR="00F51F50" w:rsidRDefault="00F51F50" w:rsidP="00F51F50">
      <w:pPr>
        <w:tabs>
          <w:tab w:val="left" w:pos="3000"/>
          <w:tab w:val="left" w:pos="3765"/>
        </w:tabs>
        <w:spacing w:after="0"/>
        <w:ind w:left="142" w:right="142"/>
        <w:jc w:val="both"/>
        <w:rPr>
          <w:rFonts w:ascii="Arial" w:hAnsi="Arial" w:cs="Arial"/>
          <w:sz w:val="24"/>
          <w:szCs w:val="24"/>
        </w:rPr>
      </w:pPr>
      <w:r>
        <w:rPr>
          <w:rFonts w:ascii="Arial" w:hAnsi="Arial" w:cs="Arial"/>
          <w:sz w:val="24"/>
          <w:szCs w:val="24"/>
        </w:rPr>
        <w:t xml:space="preserve">         В последние годы усилиями Правительства удалось существенно поднять размер пенсий и заработной платы, однако численность населения с доходами ниже прожиточного минимума остается  по–прежнему высокой. Рост потребности населения в социальной помощи связан с низким уровнем доходов населения, повышение стоимости услуг жилищной, коммунальной сферах, переход на страховую медицину. </w:t>
      </w:r>
    </w:p>
    <w:p w:rsidR="00F51F50" w:rsidRDefault="00F51F50" w:rsidP="00F51F50">
      <w:pPr>
        <w:tabs>
          <w:tab w:val="left" w:pos="3000"/>
          <w:tab w:val="left" w:pos="3765"/>
        </w:tabs>
        <w:spacing w:after="0"/>
        <w:ind w:left="142" w:right="142"/>
        <w:jc w:val="both"/>
        <w:rPr>
          <w:rFonts w:ascii="Arial" w:hAnsi="Arial" w:cs="Arial"/>
          <w:sz w:val="24"/>
          <w:szCs w:val="24"/>
        </w:rPr>
      </w:pPr>
      <w:r>
        <w:rPr>
          <w:rFonts w:ascii="Arial" w:hAnsi="Arial" w:cs="Arial"/>
          <w:sz w:val="24"/>
          <w:szCs w:val="24"/>
        </w:rPr>
        <w:t xml:space="preserve">           Указами Президента РФ №204 от 07.05.2018 и №193 от 25.04.2019 задан курс на снижение  в 2 раза уровня бедности в Российской Федерации. В городском округе        </w:t>
      </w:r>
    </w:p>
    <w:p w:rsidR="00F51F50" w:rsidRDefault="00F51F50" w:rsidP="00F51F50">
      <w:pPr>
        <w:tabs>
          <w:tab w:val="left" w:pos="3000"/>
          <w:tab w:val="left" w:pos="3765"/>
        </w:tabs>
        <w:spacing w:after="0"/>
        <w:ind w:left="142" w:right="142"/>
        <w:jc w:val="both"/>
        <w:rPr>
          <w:rFonts w:ascii="Arial" w:hAnsi="Arial" w:cs="Arial"/>
          <w:sz w:val="24"/>
          <w:szCs w:val="24"/>
        </w:rPr>
      </w:pPr>
      <w:r>
        <w:rPr>
          <w:rFonts w:ascii="Arial" w:hAnsi="Arial" w:cs="Arial"/>
          <w:sz w:val="24"/>
          <w:szCs w:val="24"/>
        </w:rPr>
        <w:t>Люберцы  значение данного показателя за 2018 год установлено 5,6%. В 2024 г. необходимо снизить значение «уровня бедности» до 3,8%. Одним из мероприятий по снижению «уровня бедности» является оказание мер социальной поддержки малообеспеченным гражданам.</w:t>
      </w:r>
    </w:p>
    <w:p w:rsidR="00F51F50" w:rsidRDefault="00F51F50" w:rsidP="00F51F50">
      <w:pPr>
        <w:tabs>
          <w:tab w:val="left" w:pos="3000"/>
          <w:tab w:val="left" w:pos="3765"/>
        </w:tabs>
        <w:spacing w:after="0"/>
        <w:ind w:left="142" w:right="142"/>
        <w:jc w:val="both"/>
        <w:rPr>
          <w:rFonts w:ascii="Arial" w:hAnsi="Arial" w:cs="Arial"/>
          <w:sz w:val="24"/>
          <w:szCs w:val="24"/>
        </w:rPr>
      </w:pPr>
      <w:r>
        <w:rPr>
          <w:rFonts w:ascii="Arial" w:hAnsi="Arial" w:cs="Arial"/>
          <w:sz w:val="24"/>
          <w:szCs w:val="24"/>
        </w:rPr>
        <w:lastRenderedPageBreak/>
        <w:t xml:space="preserve">           Малоимущее население округа – </w:t>
      </w:r>
      <w:proofErr w:type="gramStart"/>
      <w:r>
        <w:rPr>
          <w:rFonts w:ascii="Arial" w:hAnsi="Arial" w:cs="Arial"/>
          <w:sz w:val="24"/>
          <w:szCs w:val="24"/>
        </w:rPr>
        <w:t>это</w:t>
      </w:r>
      <w:proofErr w:type="gramEnd"/>
      <w:r>
        <w:rPr>
          <w:rFonts w:ascii="Arial" w:hAnsi="Arial" w:cs="Arial"/>
          <w:sz w:val="24"/>
          <w:szCs w:val="24"/>
        </w:rPr>
        <w:t xml:space="preserve"> прежде всего получатели таких мер поддержки как: государственная социальная помощь, региональная социальная доплата к пенсии, пособия на ребенка, субсидии на оплату ЖКУ. </w:t>
      </w:r>
    </w:p>
    <w:p w:rsidR="00F51F50" w:rsidRDefault="00F51F50" w:rsidP="00F51F50">
      <w:pPr>
        <w:tabs>
          <w:tab w:val="left" w:pos="3000"/>
          <w:tab w:val="left" w:pos="3765"/>
        </w:tabs>
        <w:spacing w:after="0"/>
        <w:ind w:left="142" w:right="142"/>
        <w:jc w:val="both"/>
        <w:rPr>
          <w:rFonts w:ascii="Arial" w:hAnsi="Arial" w:cs="Arial"/>
          <w:sz w:val="24"/>
          <w:szCs w:val="24"/>
        </w:rPr>
      </w:pPr>
      <w:r>
        <w:rPr>
          <w:rFonts w:ascii="Arial" w:hAnsi="Arial" w:cs="Arial"/>
          <w:sz w:val="24"/>
          <w:szCs w:val="24"/>
        </w:rPr>
        <w:t xml:space="preserve">                     В городском округе Люберцы проживает  83041 пенсионеров, из них 6695  человека получают пенсию ниже прожиточного минимума. Им производится региональная социальная доплата до прожиточного минимума.</w:t>
      </w:r>
    </w:p>
    <w:p w:rsidR="00F51F50" w:rsidRDefault="00F51F50" w:rsidP="00F51F50">
      <w:pPr>
        <w:tabs>
          <w:tab w:val="left" w:pos="3000"/>
          <w:tab w:val="left" w:pos="3765"/>
        </w:tabs>
        <w:spacing w:after="0"/>
        <w:ind w:left="142" w:right="142"/>
        <w:jc w:val="both"/>
        <w:rPr>
          <w:rFonts w:ascii="Arial" w:hAnsi="Arial" w:cs="Arial"/>
          <w:sz w:val="24"/>
          <w:szCs w:val="24"/>
        </w:rPr>
      </w:pPr>
      <w:r>
        <w:rPr>
          <w:rFonts w:ascii="Arial" w:hAnsi="Arial" w:cs="Arial"/>
          <w:sz w:val="24"/>
          <w:szCs w:val="24"/>
        </w:rPr>
        <w:t xml:space="preserve">           При оказании  материально-социальной помощи используется  дифференцированный подход, то есть учитывается размер среднедушевого дохода семьи, одинокого гражданина, нуждаемость, а также создавшиеся жизненные обстоятельства.</w:t>
      </w:r>
    </w:p>
    <w:p w:rsidR="00F51F50" w:rsidRDefault="00F51F50" w:rsidP="00F51F50">
      <w:pPr>
        <w:tabs>
          <w:tab w:val="left" w:pos="3000"/>
          <w:tab w:val="left" w:pos="3765"/>
        </w:tabs>
        <w:spacing w:after="0"/>
        <w:ind w:left="142" w:right="142"/>
        <w:jc w:val="both"/>
        <w:rPr>
          <w:rFonts w:ascii="Arial" w:hAnsi="Arial" w:cs="Arial"/>
          <w:sz w:val="24"/>
          <w:szCs w:val="24"/>
        </w:rPr>
      </w:pPr>
      <w:r>
        <w:rPr>
          <w:rFonts w:ascii="Arial" w:hAnsi="Arial" w:cs="Arial"/>
          <w:sz w:val="24"/>
          <w:szCs w:val="24"/>
        </w:rPr>
        <w:t xml:space="preserve">          Реализация подпрограммы "Социальная поддержка " направлена на повышение уровня жизни людей, проживающих в городском округе Люберцы Московской области, совершенствование системы социального обслуживания населения.</w:t>
      </w:r>
    </w:p>
    <w:p w:rsidR="00F51F50" w:rsidRDefault="00F51F50" w:rsidP="00F51F50">
      <w:pPr>
        <w:tabs>
          <w:tab w:val="left" w:pos="3000"/>
          <w:tab w:val="left" w:pos="3765"/>
        </w:tabs>
        <w:spacing w:after="0"/>
        <w:ind w:right="141"/>
        <w:jc w:val="right"/>
        <w:rPr>
          <w:rFonts w:ascii="Arial" w:hAnsi="Arial" w:cs="Arial"/>
          <w:sz w:val="24"/>
          <w:szCs w:val="24"/>
        </w:rPr>
      </w:pPr>
      <w:r>
        <w:rPr>
          <w:rFonts w:ascii="Arial" w:hAnsi="Arial" w:cs="Arial"/>
          <w:sz w:val="24"/>
          <w:szCs w:val="24"/>
        </w:rPr>
        <w:t xml:space="preserve">                                                                                                                                   </w:t>
      </w:r>
    </w:p>
    <w:p w:rsidR="00F51F50" w:rsidRDefault="00F51F50" w:rsidP="00F51F50">
      <w:pPr>
        <w:tabs>
          <w:tab w:val="left" w:pos="3000"/>
          <w:tab w:val="left" w:pos="3765"/>
        </w:tabs>
        <w:spacing w:after="0"/>
        <w:ind w:right="141"/>
        <w:jc w:val="right"/>
        <w:rPr>
          <w:rFonts w:ascii="Arial" w:hAnsi="Arial" w:cs="Arial"/>
          <w:sz w:val="24"/>
          <w:szCs w:val="24"/>
        </w:rPr>
      </w:pPr>
      <w:r>
        <w:rPr>
          <w:rFonts w:ascii="Arial" w:hAnsi="Arial" w:cs="Arial"/>
          <w:sz w:val="24"/>
          <w:szCs w:val="24"/>
        </w:rPr>
        <w:t xml:space="preserve">     Приложение № 3   </w:t>
      </w:r>
    </w:p>
    <w:p w:rsidR="00F51F50" w:rsidRDefault="00F51F50" w:rsidP="00F51F50">
      <w:pPr>
        <w:tabs>
          <w:tab w:val="left" w:pos="3000"/>
          <w:tab w:val="left" w:pos="3765"/>
        </w:tabs>
        <w:spacing w:after="0"/>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F51F50" w:rsidRDefault="00F51F50" w:rsidP="00F51F50">
      <w:pPr>
        <w:widowControl w:val="0"/>
        <w:tabs>
          <w:tab w:val="left" w:pos="709"/>
          <w:tab w:val="left" w:pos="12405"/>
          <w:tab w:val="right" w:pos="16271"/>
        </w:tabs>
        <w:spacing w:after="0"/>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2405"/>
          <w:tab w:val="right" w:pos="16271"/>
        </w:tabs>
        <w:spacing w:after="0"/>
        <w:jc w:val="right"/>
        <w:rPr>
          <w:rFonts w:ascii="Arial" w:hAnsi="Arial" w:cs="Arial"/>
          <w:sz w:val="24"/>
          <w:szCs w:val="24"/>
        </w:rPr>
      </w:pPr>
      <w:r>
        <w:rPr>
          <w:rFonts w:ascii="Arial" w:eastAsia="Times New Roman" w:hAnsi="Arial" w:cs="Arial"/>
          <w:sz w:val="24"/>
          <w:szCs w:val="24"/>
          <w:lang w:eastAsia="ru-RU"/>
        </w:rPr>
        <w:t>от 10.06.2020 № 1642-ПА</w:t>
      </w:r>
    </w:p>
    <w:p w:rsidR="00F51F50" w:rsidRDefault="00F51F50" w:rsidP="00F51F50">
      <w:pPr>
        <w:tabs>
          <w:tab w:val="left" w:pos="3000"/>
          <w:tab w:val="left" w:pos="3765"/>
        </w:tabs>
        <w:spacing w:after="0"/>
        <w:jc w:val="right"/>
        <w:rPr>
          <w:rFonts w:ascii="Arial" w:hAnsi="Arial" w:cs="Arial"/>
          <w:sz w:val="24"/>
          <w:szCs w:val="24"/>
        </w:rPr>
      </w:pPr>
      <w:r>
        <w:rPr>
          <w:rFonts w:ascii="Arial" w:hAnsi="Arial" w:cs="Arial"/>
          <w:sz w:val="24"/>
          <w:szCs w:val="24"/>
        </w:rPr>
        <w:t xml:space="preserve">  </w:t>
      </w:r>
    </w:p>
    <w:p w:rsidR="00F51F50" w:rsidRDefault="00F51F50" w:rsidP="00F51F50">
      <w:pPr>
        <w:widowControl w:val="0"/>
        <w:tabs>
          <w:tab w:val="left" w:pos="709"/>
          <w:tab w:val="left" w:pos="12810"/>
          <w:tab w:val="right" w:pos="14570"/>
        </w:tabs>
        <w:spacing w:after="0"/>
        <w:rPr>
          <w:rFonts w:ascii="Arial" w:hAnsi="Arial" w:cs="Arial"/>
          <w:sz w:val="24"/>
          <w:szCs w:val="24"/>
        </w:rPr>
      </w:pPr>
      <w:r>
        <w:rPr>
          <w:rFonts w:ascii="Arial" w:eastAsia="Times New Roman" w:hAnsi="Arial" w:cs="Arial"/>
          <w:sz w:val="24"/>
          <w:szCs w:val="24"/>
          <w:lang w:eastAsia="ru-RU"/>
        </w:rPr>
        <w:tab/>
      </w:r>
    </w:p>
    <w:p w:rsidR="00F51F50" w:rsidRDefault="00F51F50" w:rsidP="00F51F50">
      <w:pPr>
        <w:widowControl w:val="0"/>
        <w:tabs>
          <w:tab w:val="left" w:pos="709"/>
        </w:tabs>
        <w:spacing w:after="0"/>
        <w:jc w:val="center"/>
        <w:rPr>
          <w:rFonts w:ascii="Arial" w:hAnsi="Arial" w:cs="Arial"/>
          <w:sz w:val="24"/>
          <w:szCs w:val="24"/>
        </w:rPr>
      </w:pPr>
      <w:r>
        <w:rPr>
          <w:rFonts w:ascii="Arial" w:eastAsia="Times New Roman" w:hAnsi="Arial" w:cs="Arial"/>
          <w:b/>
          <w:sz w:val="24"/>
          <w:szCs w:val="24"/>
          <w:lang w:eastAsia="ru-RU"/>
        </w:rPr>
        <w:t xml:space="preserve">Перечень мероприятий подпрограммы </w:t>
      </w:r>
      <w:r>
        <w:rPr>
          <w:rFonts w:ascii="Arial" w:eastAsia="Times New Roman" w:hAnsi="Arial" w:cs="Arial"/>
          <w:b/>
          <w:sz w:val="24"/>
          <w:szCs w:val="24"/>
          <w:lang w:val="en-US" w:eastAsia="ru-RU"/>
        </w:rPr>
        <w:t>I</w:t>
      </w:r>
      <w:r>
        <w:rPr>
          <w:rFonts w:ascii="Arial" w:eastAsia="Times New Roman" w:hAnsi="Arial" w:cs="Arial"/>
          <w:b/>
          <w:sz w:val="24"/>
          <w:szCs w:val="24"/>
          <w:lang w:eastAsia="ru-RU"/>
        </w:rPr>
        <w:t xml:space="preserve"> «Социальная поддержка граждан»</w:t>
      </w:r>
    </w:p>
    <w:p w:rsidR="00F51F50" w:rsidRDefault="00F51F50" w:rsidP="00F51F50">
      <w:pPr>
        <w:widowControl w:val="0"/>
        <w:tabs>
          <w:tab w:val="left" w:pos="709"/>
        </w:tabs>
        <w:spacing w:after="0"/>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F51F50" w:rsidRDefault="00F51F50" w:rsidP="00F51F50">
      <w:pPr>
        <w:widowControl w:val="0"/>
        <w:tabs>
          <w:tab w:val="left" w:pos="709"/>
        </w:tabs>
        <w:spacing w:after="0"/>
        <w:jc w:val="center"/>
        <w:rPr>
          <w:rFonts w:ascii="Arial" w:eastAsia="Times New Roman" w:hAnsi="Arial" w:cs="Arial"/>
          <w:b/>
          <w:sz w:val="24"/>
          <w:szCs w:val="24"/>
          <w:lang w:eastAsia="ru-RU"/>
        </w:rPr>
      </w:pPr>
    </w:p>
    <w:tbl>
      <w:tblPr>
        <w:tblW w:w="150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
        <w:gridCol w:w="1434"/>
        <w:gridCol w:w="1135"/>
        <w:gridCol w:w="852"/>
        <w:gridCol w:w="1251"/>
        <w:gridCol w:w="1300"/>
        <w:gridCol w:w="1276"/>
        <w:gridCol w:w="1276"/>
        <w:gridCol w:w="1276"/>
        <w:gridCol w:w="1275"/>
        <w:gridCol w:w="1276"/>
        <w:gridCol w:w="992"/>
        <w:gridCol w:w="1134"/>
      </w:tblGrid>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433"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Мероприятия программы/ подпрограммы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Источники финансирования мероприятия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Срок исполнения мероприятия</w:t>
            </w:r>
          </w:p>
        </w:tc>
        <w:tc>
          <w:tcPr>
            <w:tcW w:w="1251"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Объём финансирования мероприятия в году предшествующему году начала реализации </w:t>
            </w:r>
            <w:r>
              <w:rPr>
                <w:rFonts w:ascii="Arial" w:eastAsia="Times New Roman" w:hAnsi="Arial" w:cs="Arial"/>
                <w:sz w:val="24"/>
                <w:szCs w:val="24"/>
                <w:lang w:eastAsia="ru-RU"/>
              </w:rPr>
              <w:lastRenderedPageBreak/>
              <w:t>муниципальной программы (тыс. руб.)</w:t>
            </w:r>
          </w:p>
        </w:tc>
        <w:tc>
          <w:tcPr>
            <w:tcW w:w="1300"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Всего,                                                                                                                                                                  (тыс. руб.)</w:t>
            </w:r>
          </w:p>
        </w:tc>
        <w:tc>
          <w:tcPr>
            <w:tcW w:w="6379" w:type="dxa"/>
            <w:gridSpan w:val="5"/>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175"/>
              <w:jc w:val="center"/>
              <w:rPr>
                <w:rFonts w:ascii="Arial" w:eastAsia="Calibri"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2022</w:t>
            </w:r>
          </w:p>
        </w:tc>
        <w:tc>
          <w:tcPr>
            <w:tcW w:w="1275"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2024</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5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w:t>
            </w:r>
          </w:p>
        </w:tc>
        <w:tc>
          <w:tcPr>
            <w:tcW w:w="1433"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1251"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w:t>
            </w:r>
          </w:p>
        </w:tc>
        <w:tc>
          <w:tcPr>
            <w:tcW w:w="1300"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w:t>
            </w:r>
          </w:p>
        </w:tc>
        <w:tc>
          <w:tcPr>
            <w:tcW w:w="1275"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w:t>
            </w:r>
          </w:p>
        </w:tc>
        <w:tc>
          <w:tcPr>
            <w:tcW w:w="1276"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widowControl w:val="0"/>
              <w:tabs>
                <w:tab w:val="left" w:pos="709"/>
              </w:tabs>
              <w:suppressAutoHyphens/>
              <w:spacing w:after="0"/>
              <w:ind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12</w:t>
            </w: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b/>
                <w:sz w:val="24"/>
                <w:szCs w:val="24"/>
                <w:lang w:eastAsia="ru-RU"/>
              </w:rPr>
              <w:t>Основное мероприятие 03</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Доля граждан, получивших субсидии на оплату жилого помещения и коммунальных услуг, от общего числа обратившихся граждан и имеющих право на их получение в </w:t>
            </w:r>
            <w:r>
              <w:rPr>
                <w:rFonts w:ascii="Arial" w:eastAsia="Times New Roman" w:hAnsi="Arial" w:cs="Arial"/>
                <w:sz w:val="24"/>
                <w:szCs w:val="24"/>
                <w:lang w:eastAsia="ru-RU"/>
              </w:rPr>
              <w:lastRenderedPageBreak/>
              <w:t>соответствии с законодательством Российской Федерации 100%</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bookmarkStart w:id="5" w:name="_Hlk498508694" w:colFirst="10" w:colLast="10"/>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129509,00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154"/>
              <w:jc w:val="center"/>
              <w:rPr>
                <w:rFonts w:ascii="Arial" w:eastAsia="Calibri" w:hAnsi="Arial" w:cs="Arial"/>
                <w:sz w:val="24"/>
                <w:szCs w:val="24"/>
              </w:rPr>
            </w:pPr>
            <w:r>
              <w:rPr>
                <w:rFonts w:ascii="Arial" w:eastAsia="Times New Roman" w:hAnsi="Arial" w:cs="Arial"/>
                <w:sz w:val="24"/>
                <w:szCs w:val="24"/>
                <w:lang w:eastAsia="ru-RU"/>
              </w:rPr>
              <w:t>674606,00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125033,00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133521,00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bookmarkEnd w:id="5"/>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129509,00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674606,00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125033,00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133521,00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3.1.</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Предоставление гражданам субсидий на оплату жилого помещения и коммунальных услуг</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области</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Доля граждан, получивших субсидии на оплату жилого помещения и коммунальных услуг, от общего числа обратившихся граждан и имеющи</w:t>
            </w:r>
            <w:r>
              <w:rPr>
                <w:rFonts w:ascii="Arial" w:eastAsia="Times New Roman" w:hAnsi="Arial" w:cs="Arial"/>
                <w:sz w:val="24"/>
                <w:szCs w:val="24"/>
                <w:lang w:eastAsia="ru-RU"/>
              </w:rPr>
              <w:lastRenderedPageBreak/>
              <w:t>х право на их получение в соответствии с законодательством Российской Федерации 100%</w:t>
            </w: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119581,00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621316,00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114375,00  </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122863,00  </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128026,00  </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128026,00  </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128026,00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119581,00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621316,00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114375,00  </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122863,00  </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128026,00  </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128026,00  </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128026,00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rPr>
                <w:rFonts w:ascii="Arial" w:eastAsia="Calibri" w:hAnsi="Arial" w:cs="Arial"/>
                <w:sz w:val="24"/>
                <w:szCs w:val="24"/>
              </w:rPr>
            </w:pPr>
            <w:r>
              <w:rPr>
                <w:rFonts w:ascii="Arial" w:eastAsia="Times New Roman" w:hAnsi="Arial" w:cs="Arial"/>
                <w:sz w:val="24"/>
                <w:szCs w:val="24"/>
                <w:lang w:eastAsia="ru-RU"/>
              </w:rPr>
              <w:t>1.2</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3.2</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Обеспечение предоставления гражданам субсидий на оплату жилого помещения и коммунальных услуг</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жилищных субсидий администрации городского округа Люберцы Московской област</w:t>
            </w:r>
            <w:r>
              <w:rPr>
                <w:rFonts w:ascii="Arial" w:eastAsia="Times New Roman" w:hAnsi="Arial" w:cs="Arial"/>
                <w:sz w:val="24"/>
                <w:szCs w:val="24"/>
                <w:lang w:eastAsia="ru-RU"/>
              </w:rPr>
              <w:lastRenderedPageBreak/>
              <w:t>и</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Предоставление гражданам субсидий на оплату жилого помещения и коммунальных услуг</w:t>
            </w: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9928,00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53290,00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10658,00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10658,00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w:t>
            </w:r>
            <w:r>
              <w:rPr>
                <w:rFonts w:ascii="Arial" w:eastAsia="Times New Roman" w:hAnsi="Arial" w:cs="Arial"/>
                <w:sz w:val="24"/>
                <w:szCs w:val="24"/>
                <w:lang w:eastAsia="ru-RU"/>
              </w:rPr>
              <w:lastRenderedPageBreak/>
              <w:t>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9928,00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53290,00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10658,00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10658,00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10658,00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b/>
                <w:sz w:val="24"/>
                <w:szCs w:val="24"/>
                <w:lang w:eastAsia="ru-RU"/>
              </w:rPr>
              <w:t>Основное мероприятие 10</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Проведение социально значимых мероприятий</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Оказание социальной поддержки определенным категориям граждан</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2.1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10.1</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Поощрение и поздравление граждан в связи с праздниками, памятными датами</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Оказание социальной поддержки определенным категориям граждан</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b/>
                <w:sz w:val="24"/>
                <w:szCs w:val="24"/>
                <w:lang w:eastAsia="ru-RU"/>
              </w:rPr>
              <w:t>Основное мероприятие 18</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Предоставление государственных </w:t>
            </w:r>
            <w:r>
              <w:rPr>
                <w:rFonts w:ascii="Arial" w:eastAsia="Times New Roman" w:hAnsi="Arial" w:cs="Arial"/>
                <w:sz w:val="24"/>
                <w:szCs w:val="24"/>
                <w:lang w:eastAsia="ru-RU"/>
              </w:rPr>
              <w:lastRenderedPageBreak/>
              <w:t>гарантий муниципальным служащим, поощрение за муниципальную службу</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бухгалтерского учета администраци</w:t>
            </w:r>
            <w:r>
              <w:rPr>
                <w:rFonts w:ascii="Arial" w:eastAsia="Times New Roman" w:hAnsi="Arial" w:cs="Arial"/>
                <w:sz w:val="24"/>
                <w:szCs w:val="24"/>
                <w:lang w:eastAsia="ru-RU"/>
              </w:rPr>
              <w:lastRenderedPageBreak/>
              <w:t>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Своевременное и полное предоставление мер социаль</w:t>
            </w:r>
            <w:r>
              <w:rPr>
                <w:rFonts w:ascii="Arial" w:eastAsia="Times New Roman" w:hAnsi="Arial" w:cs="Arial"/>
                <w:sz w:val="24"/>
                <w:szCs w:val="24"/>
                <w:lang w:eastAsia="ru-RU"/>
              </w:rPr>
              <w:lastRenderedPageBreak/>
              <w:t xml:space="preserve">ной поддержки, установленных законодательством </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24267,40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132250,00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26650,00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24267,40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132250,00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26650,00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right="-57"/>
              <w:rPr>
                <w:rFonts w:ascii="Arial" w:eastAsia="Calibri" w:hAnsi="Arial" w:cs="Arial"/>
                <w:sz w:val="24"/>
                <w:szCs w:val="24"/>
              </w:rPr>
            </w:pPr>
            <w:r>
              <w:rPr>
                <w:rFonts w:ascii="Arial" w:eastAsia="Times New Roman" w:hAnsi="Arial" w:cs="Arial"/>
                <w:sz w:val="24"/>
                <w:szCs w:val="24"/>
                <w:lang w:eastAsia="ru-RU"/>
              </w:rPr>
              <w:t>Мероприятие 18.3.</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Организация выплаты пенсии за выслугу лет лицам, замещающим муниципальные должности и должности </w:t>
            </w:r>
            <w:r>
              <w:rPr>
                <w:rFonts w:ascii="Arial" w:eastAsia="Times New Roman" w:hAnsi="Arial" w:cs="Arial"/>
                <w:sz w:val="24"/>
                <w:szCs w:val="24"/>
                <w:lang w:eastAsia="ru-RU"/>
              </w:rPr>
              <w:lastRenderedPageBreak/>
              <w:t xml:space="preserve">муниципальной службы, в связи с выходом  на пенсию  </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бухгалтерского учета администрации городского округа Люберцы Москов</w:t>
            </w:r>
            <w:r>
              <w:rPr>
                <w:rFonts w:ascii="Arial" w:eastAsia="Times New Roman" w:hAnsi="Arial" w:cs="Arial"/>
                <w:sz w:val="24"/>
                <w:szCs w:val="24"/>
                <w:lang w:eastAsia="ru-RU"/>
              </w:rPr>
              <w:lastRenderedPageBreak/>
              <w:t>ской области</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Своевременное и полное предоставление мер социальной поддержки, установленных законодательство</w:t>
            </w:r>
            <w:r>
              <w:rPr>
                <w:rFonts w:ascii="Arial" w:eastAsia="Times New Roman" w:hAnsi="Arial" w:cs="Arial"/>
                <w:sz w:val="24"/>
                <w:szCs w:val="24"/>
                <w:lang w:eastAsia="ru-RU"/>
              </w:rPr>
              <w:lastRenderedPageBreak/>
              <w:t xml:space="preserve">м </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24267,40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132250,00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26650,00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24267,40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132250,00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26650,00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b/>
                <w:sz w:val="24"/>
                <w:szCs w:val="24"/>
                <w:lang w:eastAsia="ru-RU"/>
              </w:rPr>
              <w:t>Основное мероприятие 19</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Дополнительные меры социальной поддержки и социальной помощи гражданам</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администрации </w:t>
            </w:r>
            <w:r>
              <w:rPr>
                <w:rFonts w:ascii="Arial" w:eastAsia="Times New Roman" w:hAnsi="Arial" w:cs="Arial"/>
                <w:sz w:val="24"/>
                <w:szCs w:val="24"/>
                <w:lang w:eastAsia="ru-RU"/>
              </w:rPr>
              <w:lastRenderedPageBreak/>
              <w:t xml:space="preserve">городского округа Люберцы Московской области </w:t>
            </w: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w:t>
            </w:r>
            <w:r>
              <w:rPr>
                <w:rFonts w:ascii="Arial" w:eastAsia="Times New Roman" w:hAnsi="Arial" w:cs="Arial"/>
                <w:sz w:val="24"/>
                <w:szCs w:val="24"/>
                <w:lang w:eastAsia="ru-RU"/>
              </w:rPr>
              <w:lastRenderedPageBreak/>
              <w:t>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right="-57"/>
              <w:rPr>
                <w:rFonts w:ascii="Arial" w:eastAsia="Calibri" w:hAnsi="Arial" w:cs="Arial"/>
                <w:sz w:val="24"/>
                <w:szCs w:val="24"/>
              </w:rPr>
            </w:pPr>
            <w:r>
              <w:rPr>
                <w:rFonts w:ascii="Arial" w:eastAsia="Times New Roman" w:hAnsi="Arial" w:cs="Arial"/>
                <w:sz w:val="24"/>
                <w:szCs w:val="24"/>
                <w:lang w:eastAsia="ru-RU"/>
              </w:rPr>
              <w:t>Мероприятие 19.6</w:t>
            </w:r>
          </w:p>
          <w:p w:rsidR="00F51F50" w:rsidRDefault="00F51F50" w:rsidP="00F51F50">
            <w:pPr>
              <w:widowControl w:val="0"/>
              <w:tabs>
                <w:tab w:val="left" w:pos="709"/>
              </w:tabs>
              <w:suppressAutoHyphens/>
              <w:spacing w:after="0"/>
              <w:ind w:right="-57"/>
              <w:rPr>
                <w:rFonts w:ascii="Arial" w:eastAsia="Calibri" w:hAnsi="Arial" w:cs="Arial"/>
                <w:sz w:val="24"/>
                <w:szCs w:val="24"/>
              </w:rPr>
            </w:pPr>
            <w:r>
              <w:rPr>
                <w:rFonts w:ascii="Arial" w:eastAsia="Times New Roman" w:hAnsi="Arial" w:cs="Arial"/>
                <w:sz w:val="24"/>
                <w:szCs w:val="24"/>
                <w:lang w:eastAsia="ru-RU"/>
              </w:rPr>
              <w:t xml:space="preserve">Социальная поддержка лиц, достигших </w:t>
            </w:r>
            <w:proofErr w:type="spellStart"/>
            <w:r>
              <w:rPr>
                <w:rFonts w:ascii="Arial" w:eastAsia="Times New Roman" w:hAnsi="Arial" w:cs="Arial"/>
                <w:sz w:val="24"/>
                <w:szCs w:val="24"/>
                <w:lang w:eastAsia="ru-RU"/>
              </w:rPr>
              <w:t>предпенсионного</w:t>
            </w:r>
            <w:proofErr w:type="spellEnd"/>
            <w:r>
              <w:rPr>
                <w:rFonts w:ascii="Arial" w:eastAsia="Times New Roman" w:hAnsi="Arial" w:cs="Arial"/>
                <w:sz w:val="24"/>
                <w:szCs w:val="24"/>
                <w:lang w:eastAsia="ru-RU"/>
              </w:rPr>
              <w:t xml:space="preserve"> возраста 60 и 55 лет (соответственно мужчины и женщины), являющихся ветеранами труда, ветеранами военной </w:t>
            </w:r>
            <w:r>
              <w:rPr>
                <w:rFonts w:ascii="Arial" w:eastAsia="Times New Roman" w:hAnsi="Arial" w:cs="Arial"/>
                <w:sz w:val="24"/>
                <w:szCs w:val="24"/>
                <w:lang w:eastAsia="ru-RU"/>
              </w:rPr>
              <w:lastRenderedPageBreak/>
              <w:t>службы, лицами, награжденными знаком "Почетный донор СССР", "Почетный донор России" или не имеющих льготного статуса</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организационным вопросам  администрации </w:t>
            </w:r>
            <w:r>
              <w:rPr>
                <w:rFonts w:ascii="Arial" w:eastAsia="Times New Roman" w:hAnsi="Arial" w:cs="Arial"/>
                <w:sz w:val="24"/>
                <w:szCs w:val="24"/>
                <w:lang w:eastAsia="ru-RU"/>
              </w:rPr>
              <w:lastRenderedPageBreak/>
              <w:t>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w:t>
            </w:r>
            <w:r>
              <w:rPr>
                <w:rFonts w:ascii="Arial" w:eastAsia="Times New Roman" w:hAnsi="Arial" w:cs="Arial"/>
                <w:sz w:val="24"/>
                <w:szCs w:val="24"/>
                <w:lang w:eastAsia="ru-RU"/>
              </w:rPr>
              <w:lastRenderedPageBreak/>
              <w:t>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4.1.1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right="-57"/>
              <w:rPr>
                <w:rFonts w:ascii="Arial" w:eastAsia="Calibri" w:hAnsi="Arial" w:cs="Arial"/>
                <w:sz w:val="24"/>
                <w:szCs w:val="24"/>
              </w:rPr>
            </w:pPr>
            <w:r>
              <w:rPr>
                <w:rFonts w:ascii="Arial" w:eastAsia="Times New Roman" w:hAnsi="Arial" w:cs="Arial"/>
                <w:sz w:val="24"/>
                <w:szCs w:val="24"/>
                <w:lang w:eastAsia="ru-RU"/>
              </w:rPr>
              <w:t>Мероприятие 19.6.1</w:t>
            </w:r>
          </w:p>
          <w:p w:rsidR="00F51F50" w:rsidRDefault="00F51F50" w:rsidP="00F51F50">
            <w:pPr>
              <w:widowControl w:val="0"/>
              <w:tabs>
                <w:tab w:val="left" w:pos="709"/>
              </w:tabs>
              <w:suppressAutoHyphens/>
              <w:spacing w:after="0"/>
              <w:ind w:right="-57"/>
              <w:rPr>
                <w:rFonts w:ascii="Arial" w:eastAsia="Calibri" w:hAnsi="Arial" w:cs="Arial"/>
                <w:sz w:val="24"/>
                <w:szCs w:val="24"/>
              </w:rPr>
            </w:pPr>
            <w:r>
              <w:rPr>
                <w:rFonts w:ascii="Arial" w:eastAsia="Times New Roman" w:hAnsi="Arial" w:cs="Arial"/>
                <w:sz w:val="24"/>
                <w:szCs w:val="24"/>
                <w:lang w:eastAsia="ru-RU"/>
              </w:rPr>
              <w:t xml:space="preserve">Организация досуга граждан старшего возраста (от 60 лет мужчины и от 55 лет женщины) в клубных формированиях, в рамках </w:t>
            </w:r>
            <w:r>
              <w:rPr>
                <w:rFonts w:ascii="Arial" w:eastAsia="Times New Roman" w:hAnsi="Arial" w:cs="Arial"/>
                <w:sz w:val="24"/>
                <w:szCs w:val="24"/>
                <w:lang w:eastAsia="ru-RU"/>
              </w:rPr>
              <w:lastRenderedPageBreak/>
              <w:t>проекта «Активное долголетие»</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w:t>
            </w:r>
            <w:r>
              <w:rPr>
                <w:rFonts w:ascii="Arial" w:eastAsia="Times New Roman" w:hAnsi="Arial" w:cs="Arial"/>
                <w:sz w:val="24"/>
                <w:szCs w:val="24"/>
                <w:lang w:eastAsia="ru-RU"/>
              </w:rPr>
              <w:lastRenderedPageBreak/>
              <w:t>ым вопросам  администрации городского округа Люберцы Московской области</w:t>
            </w: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w:t>
            </w:r>
            <w:r>
              <w:rPr>
                <w:rFonts w:ascii="Arial" w:eastAsia="Times New Roman" w:hAnsi="Arial" w:cs="Arial"/>
                <w:sz w:val="24"/>
                <w:szCs w:val="24"/>
                <w:lang w:eastAsia="ru-RU"/>
              </w:rPr>
              <w:lastRenderedPageBreak/>
              <w:t>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4.1.2</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right="-57"/>
              <w:rPr>
                <w:rFonts w:ascii="Arial" w:eastAsia="Calibri" w:hAnsi="Arial" w:cs="Arial"/>
                <w:sz w:val="24"/>
                <w:szCs w:val="24"/>
              </w:rPr>
            </w:pPr>
            <w:r>
              <w:rPr>
                <w:rFonts w:ascii="Arial" w:eastAsia="Times New Roman" w:hAnsi="Arial" w:cs="Arial"/>
                <w:sz w:val="24"/>
                <w:szCs w:val="24"/>
                <w:lang w:eastAsia="ru-RU"/>
              </w:rPr>
              <w:t>Мероприятие 19.6.2</w:t>
            </w:r>
          </w:p>
          <w:p w:rsidR="00F51F50" w:rsidRDefault="00F51F50" w:rsidP="00F51F50">
            <w:pPr>
              <w:widowControl w:val="0"/>
              <w:tabs>
                <w:tab w:val="left" w:pos="709"/>
              </w:tabs>
              <w:suppressAutoHyphens/>
              <w:spacing w:after="0"/>
              <w:ind w:right="-57"/>
              <w:rPr>
                <w:rFonts w:ascii="Arial" w:eastAsia="Calibri" w:hAnsi="Arial" w:cs="Arial"/>
                <w:sz w:val="24"/>
                <w:szCs w:val="24"/>
              </w:rPr>
            </w:pPr>
            <w:r>
              <w:rPr>
                <w:rFonts w:ascii="Arial" w:eastAsia="Times New Roman" w:hAnsi="Arial" w:cs="Arial"/>
                <w:sz w:val="24"/>
                <w:szCs w:val="24"/>
                <w:lang w:eastAsia="ru-RU"/>
              </w:rPr>
              <w:t xml:space="preserve">Организация подписки для инвалидов ВОВ, ветеранов, одиноких престарелых граждан городского округа </w:t>
            </w:r>
            <w:r>
              <w:rPr>
                <w:rFonts w:ascii="Arial" w:eastAsia="Times New Roman" w:hAnsi="Arial" w:cs="Arial"/>
                <w:sz w:val="24"/>
                <w:szCs w:val="24"/>
                <w:lang w:eastAsia="ru-RU"/>
              </w:rPr>
              <w:lastRenderedPageBreak/>
              <w:t>Люберцы на периодические издания</w:t>
            </w:r>
            <w:r>
              <w:rPr>
                <w:rFonts w:ascii="Arial" w:eastAsia="Times New Roman" w:hAnsi="Arial" w:cs="Arial"/>
                <w:b/>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w:t>
            </w:r>
            <w:r>
              <w:rPr>
                <w:rFonts w:ascii="Arial" w:eastAsia="Times New Roman" w:hAnsi="Arial" w:cs="Arial"/>
                <w:sz w:val="24"/>
                <w:szCs w:val="24"/>
                <w:lang w:eastAsia="ru-RU"/>
              </w:rPr>
              <w:lastRenderedPageBreak/>
              <w:t xml:space="preserve">ым вопросам  администрации городского округа Люберцы Московской области </w:t>
            </w: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w:t>
            </w:r>
            <w:r>
              <w:rPr>
                <w:rFonts w:ascii="Arial" w:eastAsia="Times New Roman" w:hAnsi="Arial" w:cs="Arial"/>
                <w:sz w:val="24"/>
                <w:szCs w:val="24"/>
                <w:lang w:eastAsia="ru-RU"/>
              </w:rPr>
              <w:lastRenderedPageBreak/>
              <w:t>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b/>
                <w:sz w:val="24"/>
                <w:szCs w:val="24"/>
                <w:lang w:eastAsia="ru-RU"/>
              </w:rPr>
              <w:t>Основное мероприятие 20</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Создание условий для поддержания здорового образа жизни</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w:t>
            </w:r>
            <w:r>
              <w:rPr>
                <w:rFonts w:ascii="Arial" w:eastAsia="Times New Roman" w:hAnsi="Arial" w:cs="Arial"/>
                <w:sz w:val="24"/>
                <w:szCs w:val="24"/>
                <w:lang w:eastAsia="ru-RU"/>
              </w:rPr>
              <w:lastRenderedPageBreak/>
              <w:t xml:space="preserve">ым вопросам  администрации городского округа Люберцы Московской области </w:t>
            </w: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w:t>
            </w:r>
            <w:r>
              <w:rPr>
                <w:rFonts w:ascii="Arial" w:eastAsia="Times New Roman" w:hAnsi="Arial" w:cs="Arial"/>
                <w:sz w:val="24"/>
                <w:szCs w:val="24"/>
                <w:lang w:eastAsia="ru-RU"/>
              </w:rPr>
              <w:lastRenderedPageBreak/>
              <w:t>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5.1</w:t>
            </w:r>
          </w:p>
        </w:tc>
        <w:tc>
          <w:tcPr>
            <w:tcW w:w="143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right="-57"/>
              <w:rPr>
                <w:rFonts w:ascii="Arial" w:eastAsia="Calibri" w:hAnsi="Arial" w:cs="Arial"/>
                <w:sz w:val="24"/>
                <w:szCs w:val="24"/>
              </w:rPr>
            </w:pPr>
            <w:r>
              <w:rPr>
                <w:rFonts w:ascii="Arial" w:eastAsia="Times New Roman" w:hAnsi="Arial" w:cs="Arial"/>
                <w:sz w:val="24"/>
                <w:szCs w:val="24"/>
                <w:lang w:eastAsia="ru-RU"/>
              </w:rPr>
              <w:t>Мероприятие 20.4.</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Возмещение расходов на материально-техническое обеспечение клубов «Активное долголетие»</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Управление по взаимодействию с общественн</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 xml:space="preserve"> политическими организациями и организационн</w:t>
            </w:r>
            <w:r>
              <w:rPr>
                <w:rFonts w:ascii="Arial" w:eastAsia="Times New Roman" w:hAnsi="Arial" w:cs="Arial"/>
                <w:sz w:val="24"/>
                <w:szCs w:val="24"/>
                <w:lang w:eastAsia="ru-RU"/>
              </w:rPr>
              <w:lastRenderedPageBreak/>
              <w:t xml:space="preserve">ым вопросам  администрации городского округа Люберцы Московской области </w:t>
            </w:r>
          </w:p>
        </w:tc>
        <w:tc>
          <w:tcPr>
            <w:tcW w:w="1134"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Оказание социальной поддержки определенным категориям граждан</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w:t>
            </w:r>
            <w:r>
              <w:rPr>
                <w:rFonts w:ascii="Arial" w:eastAsia="Times New Roman" w:hAnsi="Arial" w:cs="Arial"/>
                <w:sz w:val="24"/>
                <w:szCs w:val="24"/>
                <w:lang w:eastAsia="ru-RU"/>
              </w:rPr>
              <w:lastRenderedPageBreak/>
              <w:t>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3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1036,70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52"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1433"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 ПО ПОДПРОГРАММЕ</w:t>
            </w: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158776,40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832892,7</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157719,7</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164921,00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170084,00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170084,00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170084,00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1433"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43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right="-57"/>
              <w:rPr>
                <w:rFonts w:ascii="Arial" w:eastAsia="Times New Roman" w:hAnsi="Arial" w:cs="Arial"/>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129509,00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675642,70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126069,70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133521,00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138684,00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5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43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24267,40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132250,00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26650,00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26400,00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1320"/>
        </w:trPr>
        <w:tc>
          <w:tcPr>
            <w:tcW w:w="55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43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985"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25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30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bl>
    <w:p w:rsidR="00F51F50" w:rsidRDefault="00F51F50" w:rsidP="00F51F50">
      <w:pPr>
        <w:tabs>
          <w:tab w:val="left" w:pos="12300"/>
        </w:tabs>
        <w:spacing w:after="0"/>
        <w:ind w:right="29"/>
        <w:jc w:val="right"/>
        <w:rPr>
          <w:rFonts w:ascii="Arial" w:eastAsia="Calibri" w:hAnsi="Arial" w:cs="Arial"/>
          <w:sz w:val="24"/>
          <w:szCs w:val="24"/>
        </w:rPr>
      </w:pPr>
      <w:r>
        <w:rPr>
          <w:rFonts w:ascii="Arial" w:hAnsi="Arial" w:cs="Arial"/>
          <w:sz w:val="24"/>
          <w:szCs w:val="24"/>
        </w:rPr>
        <w:tab/>
      </w:r>
    </w:p>
    <w:p w:rsidR="00F51F50" w:rsidRDefault="00F51F50" w:rsidP="00F51F50">
      <w:pPr>
        <w:tabs>
          <w:tab w:val="left" w:pos="12300"/>
        </w:tabs>
        <w:spacing w:after="0"/>
        <w:ind w:right="29"/>
        <w:jc w:val="right"/>
        <w:rPr>
          <w:rFonts w:ascii="Arial" w:hAnsi="Arial" w:cs="Arial"/>
          <w:sz w:val="24"/>
          <w:szCs w:val="24"/>
        </w:rPr>
      </w:pPr>
      <w:r>
        <w:rPr>
          <w:rFonts w:ascii="Arial" w:hAnsi="Arial" w:cs="Arial"/>
          <w:bCs/>
          <w:color w:val="000000"/>
          <w:sz w:val="24"/>
          <w:szCs w:val="24"/>
        </w:rPr>
        <w:t>Приложение  №4</w:t>
      </w:r>
    </w:p>
    <w:p w:rsidR="00F51F50" w:rsidRDefault="00F51F50" w:rsidP="00F51F50">
      <w:pPr>
        <w:widowControl w:val="0"/>
        <w:tabs>
          <w:tab w:val="left" w:pos="709"/>
          <w:tab w:val="left" w:pos="12405"/>
          <w:tab w:val="right" w:pos="16271"/>
        </w:tabs>
        <w:spacing w:after="0"/>
        <w:ind w:right="29"/>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F51F50" w:rsidRDefault="00F51F50" w:rsidP="00F51F50">
      <w:pPr>
        <w:widowControl w:val="0"/>
        <w:tabs>
          <w:tab w:val="left" w:pos="709"/>
          <w:tab w:val="left" w:pos="12405"/>
          <w:tab w:val="right" w:pos="16271"/>
        </w:tabs>
        <w:spacing w:after="0"/>
        <w:ind w:right="29"/>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2405"/>
          <w:tab w:val="right" w:pos="16271"/>
        </w:tabs>
        <w:spacing w:after="0"/>
        <w:jc w:val="right"/>
        <w:rPr>
          <w:rFonts w:ascii="Arial" w:hAnsi="Arial" w:cs="Arial"/>
          <w:sz w:val="24"/>
          <w:szCs w:val="24"/>
        </w:rPr>
      </w:pPr>
      <w:r>
        <w:rPr>
          <w:rFonts w:ascii="Arial" w:eastAsia="Times New Roman" w:hAnsi="Arial" w:cs="Arial"/>
          <w:sz w:val="24"/>
          <w:szCs w:val="24"/>
          <w:lang w:eastAsia="ru-RU"/>
        </w:rPr>
        <w:t>от 10.06.2020 № 1642-ПА</w:t>
      </w:r>
    </w:p>
    <w:p w:rsidR="00F51F50" w:rsidRDefault="00F51F50" w:rsidP="00F51F50">
      <w:pPr>
        <w:tabs>
          <w:tab w:val="left" w:pos="12300"/>
        </w:tabs>
        <w:spacing w:after="0"/>
        <w:ind w:right="29"/>
        <w:jc w:val="right"/>
        <w:rPr>
          <w:rFonts w:ascii="Arial" w:hAnsi="Arial" w:cs="Arial"/>
          <w:bCs/>
          <w:color w:val="000000"/>
          <w:sz w:val="24"/>
          <w:szCs w:val="24"/>
        </w:rPr>
      </w:pPr>
    </w:p>
    <w:p w:rsidR="00F51F50" w:rsidRDefault="00F51F50" w:rsidP="00F51F50">
      <w:pPr>
        <w:spacing w:after="0"/>
        <w:ind w:left="29" w:right="29"/>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II</w:t>
      </w:r>
      <w:r>
        <w:rPr>
          <w:rFonts w:ascii="Arial" w:hAnsi="Arial" w:cs="Arial"/>
          <w:b/>
          <w:bCs/>
          <w:color w:val="000000"/>
          <w:sz w:val="24"/>
          <w:szCs w:val="24"/>
        </w:rPr>
        <w:t xml:space="preserve"> «Доступная среда» </w:t>
      </w:r>
    </w:p>
    <w:p w:rsidR="00F51F50" w:rsidRDefault="00F51F50" w:rsidP="00F51F50">
      <w:pPr>
        <w:widowControl w:val="0"/>
        <w:tabs>
          <w:tab w:val="left" w:pos="709"/>
        </w:tabs>
        <w:spacing w:after="0"/>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F51F50" w:rsidRDefault="00F51F50" w:rsidP="00F51F50">
      <w:pPr>
        <w:tabs>
          <w:tab w:val="left" w:pos="2130"/>
        </w:tabs>
        <w:spacing w:after="0"/>
        <w:jc w:val="both"/>
        <w:rPr>
          <w:rFonts w:ascii="Arial" w:hAnsi="Arial" w:cs="Arial"/>
          <w:sz w:val="24"/>
          <w:szCs w:val="24"/>
        </w:rPr>
      </w:pPr>
      <w:r>
        <w:rPr>
          <w:rFonts w:ascii="Arial" w:hAnsi="Arial" w:cs="Arial"/>
          <w:sz w:val="24"/>
          <w:szCs w:val="24"/>
        </w:rPr>
        <w:t xml:space="preserve">                                                                                                                         </w:t>
      </w:r>
    </w:p>
    <w:tbl>
      <w:tblPr>
        <w:tblW w:w="0" w:type="auto"/>
        <w:tblLayout w:type="fixed"/>
        <w:tblLook w:val="04A0" w:firstRow="1" w:lastRow="0" w:firstColumn="1" w:lastColumn="0" w:noHBand="0" w:noVBand="1"/>
      </w:tblPr>
      <w:tblGrid>
        <w:gridCol w:w="2470"/>
        <w:gridCol w:w="1671"/>
        <w:gridCol w:w="1921"/>
        <w:gridCol w:w="1559"/>
        <w:gridCol w:w="1559"/>
        <w:gridCol w:w="1418"/>
        <w:gridCol w:w="1417"/>
        <w:gridCol w:w="1502"/>
        <w:gridCol w:w="1744"/>
      </w:tblGrid>
      <w:tr w:rsidR="00F51F50" w:rsidTr="00F51F50">
        <w:trPr>
          <w:trHeight w:val="20"/>
        </w:trPr>
        <w:tc>
          <w:tcPr>
            <w:tcW w:w="247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791" w:type="dxa"/>
            <w:gridSpan w:val="8"/>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F51F50" w:rsidTr="00F51F50">
        <w:trPr>
          <w:trHeight w:val="20"/>
        </w:trPr>
        <w:tc>
          <w:tcPr>
            <w:tcW w:w="2470"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1921"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Источник финансирования</w:t>
            </w:r>
          </w:p>
        </w:tc>
        <w:tc>
          <w:tcPr>
            <w:tcW w:w="9199" w:type="dxa"/>
            <w:gridSpan w:val="6"/>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Расходы (тыс. рублей)</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2023</w:t>
            </w:r>
          </w:p>
        </w:tc>
        <w:tc>
          <w:tcPr>
            <w:tcW w:w="1502"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2024</w:t>
            </w:r>
          </w:p>
        </w:tc>
        <w:tc>
          <w:tcPr>
            <w:tcW w:w="1744"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Итого</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192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Всего:  </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 том числе:</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right="41"/>
              <w:jc w:val="center"/>
              <w:rPr>
                <w:rFonts w:ascii="Arial" w:eastAsia="Calibri" w:hAnsi="Arial" w:cs="Arial"/>
                <w:sz w:val="24"/>
                <w:szCs w:val="24"/>
              </w:rPr>
            </w:pPr>
            <w:r>
              <w:rPr>
                <w:rFonts w:ascii="Arial" w:eastAsia="Times New Roman" w:hAnsi="Arial" w:cs="Arial"/>
                <w:color w:val="000000"/>
                <w:sz w:val="24"/>
                <w:szCs w:val="24"/>
              </w:rPr>
              <w:t>7750,58</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5460,00</w:t>
            </w:r>
          </w:p>
        </w:tc>
        <w:tc>
          <w:tcPr>
            <w:tcW w:w="1418"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2000,00</w:t>
            </w:r>
          </w:p>
        </w:tc>
        <w:tc>
          <w:tcPr>
            <w:tcW w:w="14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2800,00</w:t>
            </w:r>
          </w:p>
        </w:tc>
        <w:tc>
          <w:tcPr>
            <w:tcW w:w="15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2600,00</w:t>
            </w:r>
          </w:p>
        </w:tc>
        <w:tc>
          <w:tcPr>
            <w:tcW w:w="174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20610,58</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3336,20</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2600,00</w:t>
            </w:r>
          </w:p>
        </w:tc>
        <w:tc>
          <w:tcPr>
            <w:tcW w:w="1418"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4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5936,20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lastRenderedPageBreak/>
              <w:t>2963,58</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2860,00</w:t>
            </w:r>
          </w:p>
        </w:tc>
        <w:tc>
          <w:tcPr>
            <w:tcW w:w="1418"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2000,00</w:t>
            </w:r>
          </w:p>
        </w:tc>
        <w:tc>
          <w:tcPr>
            <w:tcW w:w="14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2800,00</w:t>
            </w:r>
          </w:p>
        </w:tc>
        <w:tc>
          <w:tcPr>
            <w:tcW w:w="15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2600,00</w:t>
            </w:r>
          </w:p>
        </w:tc>
        <w:tc>
          <w:tcPr>
            <w:tcW w:w="174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13223,58</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418"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4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92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color w:val="000000"/>
                <w:sz w:val="24"/>
                <w:szCs w:val="24"/>
              </w:rPr>
              <w:t>Средства Федерального бюджета</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1450,80</w:t>
            </w:r>
          </w:p>
        </w:tc>
        <w:tc>
          <w:tcPr>
            <w:tcW w:w="155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418"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4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50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41" w:right="41"/>
              <w:jc w:val="center"/>
              <w:rPr>
                <w:rFonts w:ascii="Arial" w:eastAsia="Calibri" w:hAnsi="Arial" w:cs="Arial"/>
                <w:sz w:val="24"/>
                <w:szCs w:val="24"/>
              </w:rPr>
            </w:pPr>
            <w:r>
              <w:rPr>
                <w:rFonts w:ascii="Arial" w:eastAsia="Times New Roman" w:hAnsi="Arial" w:cs="Arial"/>
                <w:color w:val="000000"/>
                <w:sz w:val="24"/>
                <w:szCs w:val="24"/>
              </w:rPr>
              <w:t>0,00</w:t>
            </w:r>
          </w:p>
        </w:tc>
        <w:tc>
          <w:tcPr>
            <w:tcW w:w="174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eastAsia="Times New Roman" w:hAnsi="Arial" w:cs="Arial"/>
                <w:color w:val="000000"/>
                <w:sz w:val="24"/>
                <w:szCs w:val="24"/>
              </w:rPr>
              <w:t>1450,80</w:t>
            </w:r>
          </w:p>
        </w:tc>
      </w:tr>
    </w:tbl>
    <w:p w:rsidR="00F51F50" w:rsidRDefault="00F51F50" w:rsidP="00F51F50">
      <w:pPr>
        <w:tabs>
          <w:tab w:val="left" w:pos="2130"/>
        </w:tabs>
        <w:spacing w:after="0"/>
        <w:jc w:val="both"/>
        <w:rPr>
          <w:rFonts w:ascii="Arial" w:eastAsia="Calibri" w:hAnsi="Arial" w:cs="Arial"/>
          <w:sz w:val="24"/>
          <w:szCs w:val="24"/>
        </w:rPr>
      </w:pPr>
    </w:p>
    <w:p w:rsidR="00F51F50" w:rsidRDefault="00F51F50" w:rsidP="00F51F50">
      <w:pPr>
        <w:tabs>
          <w:tab w:val="left" w:pos="2130"/>
        </w:tabs>
        <w:spacing w:after="0"/>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hAnsi="Arial" w:cs="Arial"/>
          <w:b/>
          <w:bCs/>
          <w:sz w:val="24"/>
          <w:szCs w:val="24"/>
        </w:rPr>
        <w:t xml:space="preserve">подпрограммы </w:t>
      </w:r>
      <w:r>
        <w:rPr>
          <w:rFonts w:ascii="Arial" w:hAnsi="Arial" w:cs="Arial"/>
          <w:b/>
          <w:bCs/>
          <w:sz w:val="24"/>
          <w:szCs w:val="24"/>
          <w:lang w:val="en-US"/>
        </w:rPr>
        <w:t>II</w:t>
      </w:r>
      <w:r>
        <w:rPr>
          <w:rFonts w:ascii="Arial" w:hAnsi="Arial" w:cs="Arial"/>
          <w:b/>
          <w:bCs/>
          <w:sz w:val="24"/>
          <w:szCs w:val="24"/>
        </w:rPr>
        <w:t xml:space="preserve"> «Доступная  среда»</w:t>
      </w:r>
    </w:p>
    <w:p w:rsidR="00F51F50" w:rsidRDefault="00F51F50" w:rsidP="00F51F50">
      <w:pPr>
        <w:tabs>
          <w:tab w:val="left" w:pos="2130"/>
        </w:tabs>
        <w:spacing w:after="0"/>
        <w:jc w:val="both"/>
        <w:rPr>
          <w:rFonts w:ascii="Arial" w:hAnsi="Arial" w:cs="Arial"/>
          <w:sz w:val="24"/>
          <w:szCs w:val="24"/>
        </w:rPr>
      </w:pPr>
      <w:r>
        <w:rPr>
          <w:rFonts w:ascii="Arial" w:hAnsi="Arial" w:cs="Arial"/>
          <w:sz w:val="24"/>
          <w:szCs w:val="24"/>
        </w:rPr>
        <w:t xml:space="preserve">          </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Инвалиды по-прежнему остаются одной из наиболее социально уязвимых групп населения нашей страны. Обеспечение беспрепятственного доступа к приоритетным объектам и услугам в приоритетных сферах жизнедеятельности (спорт и физическая культура, информация и связь, культура, транспорт, образование)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является приоритетной задачей  в городском округе Люберцы</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 экономических, политических и других прав и свобод, предусмотренных Конституцией Российской Федерации, и строится в соответствии с общепризнанными принципами и нормами международного права.</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Доступная среда может определяться как физическое окружение, транспорт, информация и связь, дооборудованные объекты с целью устранения препятствий и барьеров, возникающих у инвалидов или иных маломобильных групп населения.</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 и составной частью государственной социальной политики.</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В  городском округе Люберцы  проживает более 22 тысячи  инвалидов. Из них детей – инвалидов 739  человек.   </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Несмотря на положительные тенденции и изменения показателей </w:t>
      </w:r>
      <w:proofErr w:type="spellStart"/>
      <w:r>
        <w:rPr>
          <w:rFonts w:ascii="Arial" w:hAnsi="Arial" w:cs="Arial"/>
          <w:sz w:val="24"/>
          <w:szCs w:val="24"/>
        </w:rPr>
        <w:t>инвалидизации</w:t>
      </w:r>
      <w:proofErr w:type="spellEnd"/>
      <w:r>
        <w:rPr>
          <w:rFonts w:ascii="Arial" w:hAnsi="Arial" w:cs="Arial"/>
          <w:sz w:val="24"/>
          <w:szCs w:val="24"/>
        </w:rPr>
        <w:t xml:space="preserve"> населения, социально-психологическая адаптация инвалидов к условиям жизни в обществе является одной из важнейших проблем.</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Одной из приоритетных задач  деятельности городского округа власти является формирование доступной для инвалидов среды жизнедеятельности:</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lastRenderedPageBreak/>
        <w:t xml:space="preserve">            - координирование работы межведомственных структур независимо от форм собственности по вопросам  жизнедеятельности инвалидов;</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 беспрепятственный доступ  к жилым, общественным зданиям и строениям, спортивным сооружениям, местам отдыха;</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 занятость инвалидов;</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 беспрепятственное пользование средствами связи, информации, всеми видами автомобильного транспорта.</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В целях координации деятельности в сфере социальной защиты при Администрации городского округа Люберцы  работает     Координационный совет по делам инвалидов, в состав которого входят представители исполнительных органов государственной власти, муниципальной власти,  общественных организаций инвалидов и учреждений в сфере социальной защиты и реабилитации инвалидов.</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Реализация мероприятий подпрограммы «Доступная среда» обеспечит:  </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-формирование условий устойчивого развития доступной среды для инвалидов и других маломобильных групп населения  в городском округе Люберцы;</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увеличение доли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в городском округе Люберцы; </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увеличение доли инвалидов, положительно оценивающих отношение населения к проблемам инвалидов, в общей </w:t>
      </w:r>
      <w:proofErr w:type="gramStart"/>
      <w:r>
        <w:rPr>
          <w:rFonts w:ascii="Arial" w:hAnsi="Arial" w:cs="Arial"/>
          <w:sz w:val="24"/>
          <w:szCs w:val="24"/>
        </w:rPr>
        <w:t>численности</w:t>
      </w:r>
      <w:proofErr w:type="gramEnd"/>
      <w:r>
        <w:rPr>
          <w:rFonts w:ascii="Arial" w:hAnsi="Arial" w:cs="Arial"/>
          <w:sz w:val="24"/>
          <w:szCs w:val="24"/>
        </w:rPr>
        <w:t xml:space="preserve"> опрошенных инвалидов в городском округе Люберцы.</w:t>
      </w:r>
    </w:p>
    <w:p w:rsidR="00F51F50" w:rsidRDefault="00F51F50" w:rsidP="00F51F50">
      <w:pPr>
        <w:tabs>
          <w:tab w:val="left" w:pos="2130"/>
        </w:tabs>
        <w:spacing w:after="0"/>
        <w:ind w:right="142"/>
        <w:jc w:val="both"/>
        <w:rPr>
          <w:rFonts w:ascii="Arial" w:hAnsi="Arial" w:cs="Arial"/>
          <w:sz w:val="24"/>
          <w:szCs w:val="24"/>
        </w:rPr>
      </w:pPr>
      <w:r>
        <w:rPr>
          <w:rFonts w:ascii="Arial" w:hAnsi="Arial" w:cs="Arial"/>
          <w:sz w:val="24"/>
          <w:szCs w:val="24"/>
        </w:rPr>
        <w:t xml:space="preserve">        </w:t>
      </w:r>
    </w:p>
    <w:p w:rsidR="00F51F50" w:rsidRDefault="00F51F50" w:rsidP="00F51F50">
      <w:pPr>
        <w:tabs>
          <w:tab w:val="left" w:pos="12525"/>
        </w:tabs>
        <w:spacing w:after="0"/>
        <w:jc w:val="right"/>
        <w:rPr>
          <w:rFonts w:ascii="Arial" w:hAnsi="Arial" w:cs="Arial"/>
          <w:sz w:val="24"/>
          <w:szCs w:val="24"/>
        </w:rPr>
      </w:pPr>
    </w:p>
    <w:p w:rsidR="00F51F50" w:rsidRDefault="00F51F50" w:rsidP="00F51F50">
      <w:pPr>
        <w:tabs>
          <w:tab w:val="left" w:pos="12525"/>
        </w:tabs>
        <w:spacing w:after="0"/>
        <w:ind w:right="141"/>
        <w:jc w:val="right"/>
        <w:rPr>
          <w:rFonts w:ascii="Arial" w:hAnsi="Arial" w:cs="Arial"/>
          <w:sz w:val="24"/>
          <w:szCs w:val="24"/>
        </w:rPr>
      </w:pPr>
      <w:r>
        <w:rPr>
          <w:rFonts w:ascii="Arial" w:hAnsi="Arial" w:cs="Arial"/>
          <w:sz w:val="24"/>
          <w:szCs w:val="24"/>
        </w:rPr>
        <w:t>Приложение 5</w:t>
      </w:r>
    </w:p>
    <w:p w:rsidR="00F51F50" w:rsidRDefault="00F51F50" w:rsidP="00F51F50">
      <w:pPr>
        <w:widowControl w:val="0"/>
        <w:tabs>
          <w:tab w:val="left" w:pos="709"/>
          <w:tab w:val="left" w:pos="12405"/>
          <w:tab w:val="right" w:pos="16271"/>
        </w:tabs>
        <w:spacing w:after="0"/>
        <w:ind w:right="141"/>
        <w:jc w:val="right"/>
        <w:rPr>
          <w:rFonts w:ascii="Arial" w:hAnsi="Arial" w:cs="Arial"/>
          <w:sz w:val="24"/>
          <w:szCs w:val="24"/>
        </w:rPr>
      </w:pPr>
      <w:r>
        <w:rPr>
          <w:rFonts w:ascii="Arial" w:eastAsia="Times New Roman" w:hAnsi="Arial" w:cs="Arial"/>
          <w:sz w:val="24"/>
          <w:szCs w:val="24"/>
          <w:lang w:eastAsia="ru-RU"/>
        </w:rPr>
        <w:t xml:space="preserve">  к муниципальной программе,</w:t>
      </w:r>
    </w:p>
    <w:p w:rsidR="00F51F50" w:rsidRDefault="00F51F50" w:rsidP="00F51F50">
      <w:pPr>
        <w:widowControl w:val="0"/>
        <w:tabs>
          <w:tab w:val="left" w:pos="709"/>
          <w:tab w:val="left" w:pos="12405"/>
          <w:tab w:val="right" w:pos="16271"/>
        </w:tabs>
        <w:spacing w:after="0"/>
        <w:ind w:right="141"/>
        <w:jc w:val="right"/>
        <w:rPr>
          <w:rFonts w:ascii="Arial" w:hAnsi="Arial" w:cs="Arial"/>
          <w:sz w:val="24"/>
          <w:szCs w:val="24"/>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2405"/>
          <w:tab w:val="right" w:pos="16271"/>
        </w:tabs>
        <w:spacing w:after="0"/>
        <w:jc w:val="right"/>
        <w:rPr>
          <w:rFonts w:ascii="Arial" w:hAnsi="Arial" w:cs="Arial"/>
          <w:sz w:val="24"/>
          <w:szCs w:val="24"/>
        </w:rPr>
      </w:pPr>
      <w:r>
        <w:rPr>
          <w:rFonts w:ascii="Arial" w:eastAsia="Times New Roman" w:hAnsi="Arial" w:cs="Arial"/>
          <w:sz w:val="24"/>
          <w:szCs w:val="24"/>
          <w:lang w:eastAsia="ru-RU"/>
        </w:rPr>
        <w:t>от 10.06.2020 № 1642-ПА</w:t>
      </w:r>
    </w:p>
    <w:p w:rsidR="00F51F50" w:rsidRDefault="00F51F50" w:rsidP="00F51F50">
      <w:pPr>
        <w:tabs>
          <w:tab w:val="left" w:pos="12300"/>
        </w:tabs>
        <w:spacing w:after="0"/>
        <w:ind w:right="29"/>
        <w:jc w:val="right"/>
        <w:rPr>
          <w:rFonts w:ascii="Arial" w:hAnsi="Arial" w:cs="Arial"/>
          <w:bCs/>
          <w:color w:val="000000"/>
          <w:sz w:val="24"/>
          <w:szCs w:val="24"/>
        </w:rPr>
      </w:pPr>
    </w:p>
    <w:p w:rsidR="00F51F50" w:rsidRDefault="00F51F50" w:rsidP="00F51F50">
      <w:pPr>
        <w:widowControl w:val="0"/>
        <w:tabs>
          <w:tab w:val="left" w:pos="709"/>
        </w:tabs>
        <w:spacing w:after="0"/>
        <w:jc w:val="center"/>
        <w:rPr>
          <w:rFonts w:ascii="Arial"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w:t>
      </w:r>
      <w:r>
        <w:rPr>
          <w:rFonts w:ascii="Arial" w:eastAsia="Times New Roman" w:hAnsi="Arial" w:cs="Arial"/>
          <w:b/>
          <w:sz w:val="24"/>
          <w:szCs w:val="24"/>
          <w:lang w:eastAsia="ru-RU"/>
        </w:rPr>
        <w:t xml:space="preserve"> «Доступная среда»</w:t>
      </w:r>
      <w:r>
        <w:rPr>
          <w:rFonts w:ascii="Arial" w:hAnsi="Arial" w:cs="Arial"/>
          <w:b/>
          <w:bCs/>
          <w:sz w:val="24"/>
          <w:szCs w:val="24"/>
        </w:rPr>
        <w:t xml:space="preserve"> </w:t>
      </w:r>
    </w:p>
    <w:p w:rsidR="00F51F50" w:rsidRDefault="00F51F50" w:rsidP="00F51F50">
      <w:pPr>
        <w:widowControl w:val="0"/>
        <w:tabs>
          <w:tab w:val="left" w:pos="709"/>
        </w:tabs>
        <w:spacing w:after="0"/>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F51F50" w:rsidRDefault="00F51F50" w:rsidP="00F51F50">
      <w:pPr>
        <w:widowControl w:val="0"/>
        <w:tabs>
          <w:tab w:val="left" w:pos="709"/>
        </w:tabs>
        <w:spacing w:after="0"/>
        <w:jc w:val="right"/>
        <w:rPr>
          <w:rFonts w:ascii="Arial" w:eastAsia="Times New Roman" w:hAnsi="Arial" w:cs="Arial"/>
          <w:sz w:val="24"/>
          <w:szCs w:val="24"/>
          <w:lang w:eastAsia="ru-RU"/>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700"/>
        <w:gridCol w:w="1275"/>
        <w:gridCol w:w="851"/>
        <w:gridCol w:w="1265"/>
        <w:gridCol w:w="1286"/>
        <w:gridCol w:w="1079"/>
        <w:gridCol w:w="1134"/>
        <w:gridCol w:w="992"/>
        <w:gridCol w:w="992"/>
        <w:gridCol w:w="1134"/>
        <w:gridCol w:w="1418"/>
        <w:gridCol w:w="1473"/>
      </w:tblGrid>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Мероприятия программы/ 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Источники финансирования</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Срок исполнения мероп</w:t>
            </w:r>
            <w:r>
              <w:rPr>
                <w:rFonts w:ascii="Arial" w:eastAsia="Times New Roman" w:hAnsi="Arial" w:cs="Arial"/>
                <w:sz w:val="24"/>
                <w:szCs w:val="24"/>
                <w:lang w:eastAsia="ru-RU"/>
              </w:rPr>
              <w:lastRenderedPageBreak/>
              <w:t xml:space="preserve">риятия </w:t>
            </w:r>
          </w:p>
        </w:tc>
        <w:tc>
          <w:tcPr>
            <w:tcW w:w="1265"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Объём финансирования мероприя</w:t>
            </w:r>
            <w:r>
              <w:rPr>
                <w:rFonts w:ascii="Arial" w:eastAsia="Times New Roman" w:hAnsi="Arial" w:cs="Arial"/>
                <w:sz w:val="24"/>
                <w:szCs w:val="24"/>
                <w:lang w:eastAsia="ru-RU"/>
              </w:rPr>
              <w:lastRenderedPageBreak/>
              <w:t>тия в году предшествующему году начала реализации муниципальной программы (тыс. руб.)</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Всего,                                                                                                                                                                  (тыс. руб.)</w:t>
            </w:r>
          </w:p>
        </w:tc>
        <w:tc>
          <w:tcPr>
            <w:tcW w:w="5331" w:type="dxa"/>
            <w:gridSpan w:val="5"/>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w:t>
            </w:r>
            <w:r>
              <w:rPr>
                <w:rFonts w:ascii="Arial" w:eastAsia="Times New Roman" w:hAnsi="Arial" w:cs="Arial"/>
                <w:sz w:val="24"/>
                <w:szCs w:val="24"/>
                <w:lang w:eastAsia="ru-RU"/>
              </w:rPr>
              <w:lastRenderedPageBreak/>
              <w:t>мероприятия программы/ подпрограммы</w:t>
            </w:r>
          </w:p>
        </w:tc>
        <w:tc>
          <w:tcPr>
            <w:tcW w:w="1473"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 xml:space="preserve">Результаты выполнения мероприятия </w:t>
            </w:r>
            <w:r>
              <w:rPr>
                <w:rFonts w:ascii="Arial" w:eastAsia="Times New Roman" w:hAnsi="Arial" w:cs="Arial"/>
                <w:sz w:val="24"/>
                <w:szCs w:val="24"/>
                <w:lang w:eastAsia="ru-RU"/>
              </w:rPr>
              <w:lastRenderedPageBreak/>
              <w:t>программы/ подпрограммы</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079"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1265"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w:t>
            </w:r>
          </w:p>
        </w:tc>
        <w:tc>
          <w:tcPr>
            <w:tcW w:w="1286"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w:t>
            </w:r>
          </w:p>
        </w:tc>
        <w:tc>
          <w:tcPr>
            <w:tcW w:w="1079"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w:t>
            </w:r>
          </w:p>
        </w:tc>
        <w:tc>
          <w:tcPr>
            <w:tcW w:w="1134"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widowControl w:val="0"/>
              <w:tabs>
                <w:tab w:val="left" w:pos="709"/>
              </w:tabs>
              <w:suppressAutoHyphens/>
              <w:spacing w:after="0"/>
              <w:ind w:right="-57"/>
              <w:jc w:val="center"/>
              <w:rPr>
                <w:rFonts w:ascii="Arial" w:eastAsia="Times New Roman" w:hAnsi="Arial" w:cs="Arial"/>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w:t>
            </w:r>
          </w:p>
        </w:tc>
        <w:tc>
          <w:tcPr>
            <w:tcW w:w="1473"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w:t>
            </w: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b/>
                <w:sz w:val="24"/>
                <w:szCs w:val="24"/>
                <w:lang w:eastAsia="ru-RU"/>
              </w:rPr>
              <w:t>Основное мероприятие 02</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Создание </w:t>
            </w:r>
            <w:proofErr w:type="spellStart"/>
            <w:r>
              <w:rPr>
                <w:rFonts w:ascii="Arial" w:hAnsi="Arial" w:cs="Arial"/>
                <w:sz w:val="24"/>
                <w:szCs w:val="24"/>
              </w:rPr>
              <w:t>безбарьерной</w:t>
            </w:r>
            <w:proofErr w:type="spellEnd"/>
            <w:r>
              <w:rPr>
                <w:rFonts w:ascii="Arial" w:hAnsi="Arial" w:cs="Arial"/>
                <w:sz w:val="24"/>
                <w:szCs w:val="24"/>
              </w:rPr>
              <w:t xml:space="preserve"> среды на объектах социальной, инженерной и транспортной инфраструктуры в Московской области</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1392,41</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ind w:left="20" w:right="20"/>
              <w:rPr>
                <w:rFonts w:ascii="Arial" w:eastAsia="Times New Roman" w:hAnsi="Arial" w:cs="Arial"/>
                <w:sz w:val="24"/>
                <w:szCs w:val="24"/>
                <w:lang w:eastAsia="ru-RU"/>
              </w:rPr>
            </w:pPr>
            <w:r>
              <w:rPr>
                <w:rFonts w:ascii="Arial" w:hAnsi="Arial" w:cs="Arial"/>
                <w:sz w:val="24"/>
                <w:szCs w:val="24"/>
              </w:rPr>
              <w:t xml:space="preserve">Создание универсальной среды для инвалидов и маломобильных групп населения в муниципальных учреждениях образования, </w:t>
            </w:r>
            <w:r>
              <w:rPr>
                <w:rFonts w:ascii="Arial" w:hAnsi="Arial" w:cs="Arial"/>
                <w:sz w:val="24"/>
                <w:szCs w:val="24"/>
              </w:rPr>
              <w:lastRenderedPageBreak/>
              <w:t>культуры и спорта</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1186,13</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5936,20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3336,20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hAnsi="Arial" w:cs="Arial"/>
                <w:sz w:val="24"/>
                <w:szCs w:val="24"/>
              </w:rPr>
              <w:t>3700,00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13223,58</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2963,58</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6278,54</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20610,58</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7750,58</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5460,00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2.1 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spacing w:after="0"/>
              <w:ind w:left="20" w:right="20"/>
              <w:rPr>
                <w:rFonts w:ascii="Arial" w:eastAsia="Calibri"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учреждениях образования, культуры и спорта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2100,00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2100,00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3000,00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2.1.1</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МУДО «Детская школа искусств № 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xml:space="preserve">, </w:t>
            </w:r>
            <w:r>
              <w:rPr>
                <w:rFonts w:ascii="Arial" w:eastAsia="Times New Roman" w:hAnsi="Arial" w:cs="Arial"/>
                <w:sz w:val="24"/>
                <w:szCs w:val="24"/>
                <w:lang w:eastAsia="ru-RU"/>
              </w:rPr>
              <w:lastRenderedPageBreak/>
              <w:t>ул.Кирова,49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Комитет по культуре администрации городского округа Люберцы Московской </w:t>
            </w:r>
            <w:r>
              <w:rPr>
                <w:rFonts w:ascii="Arial" w:eastAsia="Times New Roman" w:hAnsi="Arial" w:cs="Arial"/>
                <w:sz w:val="24"/>
                <w:szCs w:val="24"/>
                <w:lang w:eastAsia="ru-RU"/>
              </w:rPr>
              <w:lastRenderedPageBreak/>
              <w:t>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Создание универсальной среды для инвалидов и маломобильных групп </w:t>
            </w:r>
            <w:r>
              <w:rPr>
                <w:rFonts w:ascii="Arial" w:eastAsia="Times New Roman" w:hAnsi="Arial" w:cs="Arial"/>
                <w:sz w:val="24"/>
                <w:szCs w:val="24"/>
                <w:lang w:eastAsia="ru-RU"/>
              </w:rPr>
              <w:lastRenderedPageBreak/>
              <w:t>населения в муниципальных учреждениях дополнительного образования сферы культуры</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бюджета Московской </w:t>
            </w:r>
            <w:r>
              <w:rPr>
                <w:rFonts w:ascii="Arial" w:eastAsia="Times New Roman" w:hAnsi="Arial" w:cs="Arial"/>
                <w:sz w:val="24"/>
                <w:szCs w:val="24"/>
                <w:lang w:eastAsia="ru-RU"/>
              </w:rPr>
              <w:lastRenderedPageBreak/>
              <w:t>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2.1.2</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МУДО «Детская художественная школа», г. Люберцы, Октябрьский проспект, д. 296</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дополнительного образования сферы культуры</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2.2</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Мероприятия по созданию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w:t>
            </w:r>
            <w:r>
              <w:rPr>
                <w:rFonts w:ascii="Arial" w:hAnsi="Arial" w:cs="Arial"/>
                <w:sz w:val="24"/>
                <w:szCs w:val="24"/>
              </w:rPr>
              <w:lastRenderedPageBreak/>
              <w:t>условий для получения детьми-инвалидами качественного образования</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2860,00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1.2.1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2.2.1</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СОШ №14, п. </w:t>
            </w:r>
            <w:proofErr w:type="spellStart"/>
            <w:r>
              <w:rPr>
                <w:rFonts w:ascii="Arial" w:eastAsia="Times New Roman" w:hAnsi="Arial" w:cs="Arial"/>
                <w:sz w:val="24"/>
                <w:szCs w:val="24"/>
                <w:lang w:eastAsia="ru-RU"/>
              </w:rPr>
              <w:t>Томилино</w:t>
            </w:r>
            <w:proofErr w:type="spellEnd"/>
            <w:r>
              <w:rPr>
                <w:rFonts w:ascii="Arial" w:eastAsia="Times New Roman" w:hAnsi="Arial" w:cs="Arial"/>
                <w:sz w:val="24"/>
                <w:szCs w:val="24"/>
                <w:lang w:eastAsia="ru-RU"/>
              </w:rPr>
              <w:t>, ул</w:t>
            </w:r>
            <w:proofErr w:type="gramStart"/>
            <w:r>
              <w:rPr>
                <w:rFonts w:ascii="Arial" w:eastAsia="Times New Roman" w:hAnsi="Arial" w:cs="Arial"/>
                <w:sz w:val="24"/>
                <w:szCs w:val="24"/>
                <w:lang w:eastAsia="ru-RU"/>
              </w:rPr>
              <w:t>.Г</w:t>
            </w:r>
            <w:proofErr w:type="gramEnd"/>
            <w:r>
              <w:rPr>
                <w:rFonts w:ascii="Arial" w:eastAsia="Times New Roman" w:hAnsi="Arial" w:cs="Arial"/>
                <w:sz w:val="24"/>
                <w:szCs w:val="24"/>
                <w:lang w:eastAsia="ru-RU"/>
              </w:rPr>
              <w:t>аршина,8</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2860,00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right="-57"/>
              <w:rPr>
                <w:rFonts w:ascii="Arial" w:eastAsia="Calibri" w:hAnsi="Arial" w:cs="Arial"/>
                <w:sz w:val="24"/>
                <w:szCs w:val="24"/>
              </w:rPr>
            </w:pPr>
            <w:r>
              <w:rPr>
                <w:rFonts w:ascii="Arial" w:eastAsia="Times New Roman" w:hAnsi="Arial" w:cs="Arial"/>
                <w:sz w:val="24"/>
                <w:szCs w:val="24"/>
                <w:lang w:eastAsia="ru-RU"/>
              </w:rPr>
              <w:t>Мероприятие 2.3</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Мероприятия по созданию в дошкольных </w:t>
            </w:r>
            <w:r>
              <w:rPr>
                <w:rFonts w:ascii="Arial" w:hAnsi="Arial" w:cs="Arial"/>
                <w:sz w:val="24"/>
                <w:szCs w:val="24"/>
              </w:rPr>
              <w:lastRenderedPageBreak/>
              <w:t>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1392,41</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w:t>
            </w:r>
            <w:r>
              <w:rPr>
                <w:rFonts w:ascii="Arial" w:eastAsia="Times New Roman" w:hAnsi="Arial" w:cs="Arial"/>
                <w:sz w:val="24"/>
                <w:szCs w:val="24"/>
                <w:lang w:eastAsia="ru-RU"/>
              </w:rPr>
              <w:lastRenderedPageBreak/>
              <w:t>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 xml:space="preserve">Создание универсальной среды для инвалидов </w:t>
            </w:r>
            <w:r>
              <w:rPr>
                <w:rFonts w:ascii="Arial" w:hAnsi="Arial" w:cs="Arial"/>
                <w:sz w:val="24"/>
                <w:szCs w:val="24"/>
              </w:rPr>
              <w:lastRenderedPageBreak/>
              <w:t>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1186,13</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1236,20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1236,20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123,58</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123,58</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3578,54</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1.3.1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Мероприятие 2.3.1 </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МБОУ  школа-интернат VIII вида №3 "Развитие",                     пос.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деревня  Марусино,  ул. Заречная, д. 35</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color w:val="000000"/>
                <w:sz w:val="24"/>
                <w:szCs w:val="24"/>
              </w:rPr>
              <w:t>1450,80</w:t>
            </w: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1236,20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1236,20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123,58</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123,58</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2810,58</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2.4</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Повышение доступности объектов культуры, спорта, образования для инвалидов и маломобильн</w:t>
            </w:r>
            <w:r>
              <w:rPr>
                <w:rFonts w:ascii="Arial" w:eastAsia="Times New Roman" w:hAnsi="Arial" w:cs="Arial"/>
                <w:sz w:val="24"/>
                <w:szCs w:val="24"/>
                <w:lang w:eastAsia="ru-RU"/>
              </w:rPr>
              <w:lastRenderedPageBreak/>
              <w:t>ых групп населения</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spacing w:after="0"/>
              <w:ind w:left="20" w:right="20"/>
              <w:rPr>
                <w:rFonts w:ascii="Arial" w:eastAsia="Calibri"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w:t>
            </w:r>
            <w:r>
              <w:rPr>
                <w:rFonts w:ascii="Arial" w:hAnsi="Arial" w:cs="Arial"/>
                <w:sz w:val="24"/>
                <w:szCs w:val="24"/>
              </w:rPr>
              <w:lastRenderedPageBreak/>
              <w:t>муниципальных учреждениях образования, культуры и спорта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2700,00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11940,00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1940,00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2700,00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11940,00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1940,00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2.4.1</w:t>
            </w:r>
          </w:p>
          <w:p w:rsidR="00F51F50" w:rsidRDefault="00F51F50" w:rsidP="00F51F50">
            <w:pPr>
              <w:widowControl w:val="0"/>
              <w:tabs>
                <w:tab w:val="left" w:pos="709"/>
              </w:tabs>
              <w:spacing w:after="0"/>
              <w:ind w:left="-57" w:right="-57"/>
              <w:rPr>
                <w:rFonts w:ascii="Arial" w:hAnsi="Arial" w:cs="Arial"/>
                <w:sz w:val="24"/>
                <w:szCs w:val="24"/>
              </w:rPr>
            </w:pPr>
            <w:r>
              <w:rPr>
                <w:rFonts w:ascii="Arial" w:eastAsia="Times New Roman" w:hAnsi="Arial" w:cs="Arial"/>
                <w:sz w:val="24"/>
                <w:szCs w:val="24"/>
                <w:lang w:eastAsia="ru-RU"/>
              </w:rPr>
              <w:t xml:space="preserve">МОУ </w:t>
            </w:r>
            <w:proofErr w:type="spellStart"/>
            <w:r>
              <w:rPr>
                <w:rFonts w:ascii="Arial" w:eastAsia="Times New Roman" w:hAnsi="Arial" w:cs="Arial"/>
                <w:sz w:val="24"/>
                <w:szCs w:val="24"/>
                <w:lang w:eastAsia="ru-RU"/>
              </w:rPr>
              <w:t>Томилинская</w:t>
            </w:r>
            <w:proofErr w:type="spellEnd"/>
            <w:r>
              <w:rPr>
                <w:rFonts w:ascii="Arial" w:eastAsia="Times New Roman" w:hAnsi="Arial" w:cs="Arial"/>
                <w:sz w:val="24"/>
                <w:szCs w:val="24"/>
                <w:lang w:eastAsia="ru-RU"/>
              </w:rPr>
              <w:t xml:space="preserve"> СОШ №19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proofErr w:type="spellStart"/>
            <w:r>
              <w:rPr>
                <w:rFonts w:ascii="Arial" w:eastAsia="Times New Roman" w:hAnsi="Arial" w:cs="Arial"/>
                <w:sz w:val="24"/>
                <w:szCs w:val="24"/>
                <w:lang w:eastAsia="ru-RU"/>
              </w:rPr>
              <w:t>мкр</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тицефабрика</w:t>
            </w:r>
            <w:proofErr w:type="spellEnd"/>
            <w:r>
              <w:rPr>
                <w:rFonts w:ascii="Arial" w:eastAsia="Times New Roman" w:hAnsi="Arial" w:cs="Arial"/>
                <w:sz w:val="24"/>
                <w:szCs w:val="24"/>
                <w:lang w:eastAsia="ru-RU"/>
              </w:rPr>
              <w:t>, д.12/1</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01.01.2020-31.12.2020</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1.4.2</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2.4.2</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МДОУ </w:t>
            </w:r>
            <w:r>
              <w:rPr>
                <w:rFonts w:ascii="Arial" w:eastAsia="Times New Roman" w:hAnsi="Arial" w:cs="Arial"/>
                <w:sz w:val="24"/>
                <w:szCs w:val="24"/>
                <w:lang w:eastAsia="ru-RU"/>
              </w:rPr>
              <w:lastRenderedPageBreak/>
              <w:t xml:space="preserve">детский сад комбинированного вида №28 «Совенок»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ул.Мира,д.4а</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 xml:space="preserve">Средства Федерального </w:t>
            </w:r>
            <w:r>
              <w:rPr>
                <w:rFonts w:ascii="Arial" w:eastAsia="Times New Roman" w:hAnsi="Arial" w:cs="Arial"/>
                <w:sz w:val="24"/>
                <w:szCs w:val="24"/>
                <w:lang w:eastAsia="ru-RU"/>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01.01.2020-31.12.</w:t>
            </w:r>
            <w:r>
              <w:rPr>
                <w:rFonts w:ascii="Arial" w:eastAsia="Times New Roman" w:hAnsi="Arial" w:cs="Arial"/>
                <w:sz w:val="24"/>
                <w:szCs w:val="24"/>
                <w:lang w:eastAsia="ru-RU"/>
              </w:rPr>
              <w:lastRenderedPageBreak/>
              <w:t>2020</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 xml:space="preserve"> 0,00</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w:t>
            </w:r>
            <w:r>
              <w:rPr>
                <w:rFonts w:ascii="Arial" w:eastAsia="Times New Roman" w:hAnsi="Arial" w:cs="Arial"/>
                <w:sz w:val="24"/>
                <w:szCs w:val="24"/>
                <w:lang w:eastAsia="ru-RU"/>
              </w:rPr>
              <w:lastRenderedPageBreak/>
              <w:t>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lastRenderedPageBreak/>
              <w:t xml:space="preserve">Создание универсальной среды </w:t>
            </w:r>
            <w:r>
              <w:rPr>
                <w:rFonts w:ascii="Arial" w:hAnsi="Arial" w:cs="Arial"/>
                <w:sz w:val="24"/>
                <w:szCs w:val="24"/>
              </w:rPr>
              <w:lastRenderedPageBreak/>
              <w:t xml:space="preserve">для инвалидов и маломобильных групп населения в муниципальных </w:t>
            </w:r>
            <w:r>
              <w:rPr>
                <w:rFonts w:ascii="Arial" w:eastAsia="Times New Roman" w:hAnsi="Arial" w:cs="Arial"/>
                <w:sz w:val="24"/>
                <w:szCs w:val="24"/>
                <w:lang w:eastAsia="ru-RU"/>
              </w:rPr>
              <w:t xml:space="preserve">дошкольных образовательных организациях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 0,00</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 0,00</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940,00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940,00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 0,00</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 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940,00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940,00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2.4.3</w:t>
            </w:r>
          </w:p>
          <w:p w:rsidR="00F51F50" w:rsidRDefault="00F51F50" w:rsidP="00F51F50">
            <w:pPr>
              <w:widowControl w:val="0"/>
              <w:tabs>
                <w:tab w:val="left" w:pos="709"/>
              </w:tabs>
              <w:spacing w:after="0"/>
              <w:ind w:left="-57" w:right="-57"/>
              <w:rPr>
                <w:rFonts w:ascii="Arial" w:hAnsi="Arial" w:cs="Arial"/>
                <w:sz w:val="24"/>
                <w:szCs w:val="24"/>
              </w:rPr>
            </w:pPr>
            <w:r>
              <w:rPr>
                <w:rFonts w:ascii="Arial" w:eastAsia="Times New Roman" w:hAnsi="Arial" w:cs="Arial"/>
                <w:sz w:val="24"/>
                <w:szCs w:val="24"/>
                <w:lang w:eastAsia="ru-RU"/>
              </w:rPr>
              <w:t>МОУ СОШ № 47</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 47</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w:t>
            </w:r>
            <w:r>
              <w:rPr>
                <w:rFonts w:ascii="Arial" w:hAnsi="Arial" w:cs="Arial"/>
                <w:sz w:val="24"/>
                <w:szCs w:val="24"/>
              </w:rPr>
              <w:lastRenderedPageBreak/>
              <w:t>ях</w:t>
            </w:r>
            <w:r>
              <w:rPr>
                <w:rFonts w:ascii="Arial" w:eastAsia="Times New Roman" w:hAnsi="Arial" w:cs="Arial"/>
                <w:sz w:val="24"/>
                <w:szCs w:val="24"/>
                <w:lang w:eastAsia="ru-RU"/>
              </w:rPr>
              <w:t xml:space="preserve">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w:t>
            </w:r>
            <w:r>
              <w:rPr>
                <w:rFonts w:ascii="Arial" w:eastAsia="Times New Roman" w:hAnsi="Arial" w:cs="Arial"/>
                <w:sz w:val="24"/>
                <w:szCs w:val="24"/>
                <w:lang w:eastAsia="ru-RU"/>
              </w:rPr>
              <w:lastRenderedPageBreak/>
              <w:t>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1.4.4</w:t>
            </w:r>
          </w:p>
          <w:p w:rsidR="00F51F50" w:rsidRDefault="00F51F50" w:rsidP="00F51F50">
            <w:pPr>
              <w:widowControl w:val="0"/>
              <w:tabs>
                <w:tab w:val="left" w:pos="709"/>
              </w:tabs>
              <w:spacing w:after="0"/>
              <w:ind w:left="-57" w:right="-57"/>
              <w:jc w:val="center"/>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 4.4</w:t>
            </w:r>
          </w:p>
          <w:p w:rsidR="00F51F50" w:rsidRDefault="00F51F50" w:rsidP="00F51F50">
            <w:pPr>
              <w:widowControl w:val="0"/>
              <w:tabs>
                <w:tab w:val="left" w:pos="709"/>
              </w:tabs>
              <w:spacing w:after="0"/>
              <w:ind w:left="-57" w:right="-57"/>
              <w:rPr>
                <w:rFonts w:ascii="Arial" w:hAnsi="Arial" w:cs="Arial"/>
                <w:sz w:val="24"/>
                <w:szCs w:val="24"/>
              </w:rPr>
            </w:pPr>
            <w:r>
              <w:rPr>
                <w:rFonts w:ascii="Arial" w:eastAsia="Times New Roman" w:hAnsi="Arial" w:cs="Arial"/>
                <w:sz w:val="24"/>
                <w:szCs w:val="24"/>
                <w:lang w:eastAsia="ru-RU"/>
              </w:rPr>
              <w:t xml:space="preserve">МДОУ  детский сад      № 3  «Светлячок»,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w:t>
            </w:r>
          </w:p>
          <w:p w:rsidR="00F51F50" w:rsidRDefault="00F51F50" w:rsidP="00F51F50">
            <w:pPr>
              <w:widowControl w:val="0"/>
              <w:tabs>
                <w:tab w:val="left" w:pos="709"/>
              </w:tabs>
              <w:spacing w:after="0"/>
              <w:ind w:left="-57" w:right="-57"/>
              <w:rPr>
                <w:rFonts w:ascii="Arial" w:hAnsi="Arial" w:cs="Arial"/>
                <w:sz w:val="24"/>
                <w:szCs w:val="24"/>
              </w:rPr>
            </w:pPr>
            <w:r>
              <w:rPr>
                <w:rFonts w:ascii="Arial" w:eastAsia="Times New Roman" w:hAnsi="Arial" w:cs="Arial"/>
                <w:sz w:val="24"/>
                <w:szCs w:val="24"/>
                <w:lang w:eastAsia="ru-RU"/>
              </w:rPr>
              <w:t>ул.</w:t>
            </w:r>
            <w:r>
              <w:rPr>
                <w:rFonts w:ascii="Arial" w:hAnsi="Arial" w:cs="Arial"/>
                <w:sz w:val="24"/>
                <w:szCs w:val="24"/>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/о 3, д.62А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1.4.5</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Мероприятие  2.4.5                            МУ "Дирекция спортивных сооружений" муниципального образования городской </w:t>
            </w:r>
            <w:r>
              <w:rPr>
                <w:rFonts w:ascii="Arial" w:eastAsia="Times New Roman" w:hAnsi="Arial" w:cs="Arial"/>
                <w:sz w:val="24"/>
                <w:szCs w:val="24"/>
                <w:lang w:eastAsia="ru-RU"/>
              </w:rPr>
              <w:lastRenderedPageBreak/>
              <w:t xml:space="preserve">округ Люберцы Московской области. Объект Стадион "Труд",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Быковское</w:t>
            </w:r>
            <w:proofErr w:type="spellEnd"/>
            <w:r>
              <w:rPr>
                <w:rFonts w:ascii="Arial" w:eastAsia="Times New Roman" w:hAnsi="Arial" w:cs="Arial"/>
                <w:sz w:val="24"/>
                <w:szCs w:val="24"/>
                <w:lang w:eastAsia="ru-RU"/>
              </w:rPr>
              <w:t xml:space="preserve"> шоссе, д.31</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01.01.2021-31.12.2021</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Комитет по физической культуре и спорту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 xml:space="preserve">Создание универсальной среды для инвалидов и маломобильных групп населения </w:t>
            </w:r>
            <w:r>
              <w:rPr>
                <w:rFonts w:ascii="Arial" w:eastAsia="Times New Roman" w:hAnsi="Arial" w:cs="Arial"/>
                <w:sz w:val="24"/>
                <w:szCs w:val="24"/>
                <w:lang w:eastAsia="ru-RU"/>
              </w:rPr>
              <w:lastRenderedPageBreak/>
              <w:t>в муниципальных учреждениях физической культуры и спорта</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1.4.6</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Мероприятие  2.4.6                              МОУ </w:t>
            </w:r>
            <w:proofErr w:type="spellStart"/>
            <w:r>
              <w:rPr>
                <w:rFonts w:ascii="Arial" w:eastAsia="Times New Roman" w:hAnsi="Arial" w:cs="Arial"/>
                <w:sz w:val="24"/>
                <w:szCs w:val="24"/>
                <w:lang w:eastAsia="ru-RU"/>
              </w:rPr>
              <w:t>Красковская</w:t>
            </w:r>
            <w:proofErr w:type="spellEnd"/>
            <w:r>
              <w:rPr>
                <w:rFonts w:ascii="Arial" w:eastAsia="Times New Roman" w:hAnsi="Arial" w:cs="Arial"/>
                <w:sz w:val="24"/>
                <w:szCs w:val="24"/>
                <w:lang w:eastAsia="ru-RU"/>
              </w:rPr>
              <w:t xml:space="preserve"> СОШ  №55 п. </w:t>
            </w:r>
            <w:proofErr w:type="spellStart"/>
            <w:r>
              <w:rPr>
                <w:rFonts w:ascii="Arial" w:eastAsia="Times New Roman" w:hAnsi="Arial" w:cs="Arial"/>
                <w:sz w:val="24"/>
                <w:szCs w:val="24"/>
                <w:lang w:eastAsia="ru-RU"/>
              </w:rPr>
              <w:t>Красково</w:t>
            </w:r>
            <w:proofErr w:type="spellEnd"/>
            <w:r>
              <w:rPr>
                <w:rFonts w:ascii="Arial" w:eastAsia="Times New Roman" w:hAnsi="Arial" w:cs="Arial"/>
                <w:sz w:val="24"/>
                <w:szCs w:val="24"/>
                <w:lang w:eastAsia="ru-RU"/>
              </w:rPr>
              <w:t>, ул. Федянина, д. 16</w:t>
            </w: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01.01.2022-31.12.2022</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ind w:left="445"/>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ind w:left="445"/>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1.4.7</w:t>
            </w:r>
          </w:p>
          <w:p w:rsidR="00F51F50" w:rsidRDefault="00F51F50" w:rsidP="00F51F50">
            <w:pPr>
              <w:widowControl w:val="0"/>
              <w:tabs>
                <w:tab w:val="left" w:pos="709"/>
              </w:tabs>
              <w:spacing w:after="0"/>
              <w:ind w:left="-57" w:right="-57"/>
              <w:jc w:val="center"/>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2.4.7</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Муниципальное учреждение культуры "Музейно-выставочный комплекс" "Музей истории и культуры </w:t>
            </w:r>
            <w:proofErr w:type="spellStart"/>
            <w:r>
              <w:rPr>
                <w:rFonts w:ascii="Arial" w:eastAsia="Times New Roman" w:hAnsi="Arial" w:cs="Arial"/>
                <w:sz w:val="24"/>
                <w:szCs w:val="24"/>
                <w:lang w:eastAsia="ru-RU"/>
              </w:rPr>
              <w:t>г.п</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пос.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ул</w:t>
            </w:r>
            <w:proofErr w:type="gramStart"/>
            <w:r>
              <w:rPr>
                <w:rFonts w:ascii="Arial" w:eastAsia="Times New Roman" w:hAnsi="Arial" w:cs="Arial"/>
                <w:sz w:val="24"/>
                <w:szCs w:val="24"/>
                <w:lang w:eastAsia="ru-RU"/>
              </w:rPr>
              <w:t>.Ш</w:t>
            </w:r>
            <w:proofErr w:type="gramEnd"/>
            <w:r>
              <w:rPr>
                <w:rFonts w:ascii="Arial" w:eastAsia="Times New Roman" w:hAnsi="Arial" w:cs="Arial"/>
                <w:sz w:val="24"/>
                <w:szCs w:val="24"/>
                <w:lang w:eastAsia="ru-RU"/>
              </w:rPr>
              <w:t>оссейная</w:t>
            </w:r>
            <w:proofErr w:type="spellEnd"/>
            <w:r>
              <w:rPr>
                <w:rFonts w:ascii="Arial" w:eastAsia="Times New Roman" w:hAnsi="Arial" w:cs="Arial"/>
                <w:sz w:val="24"/>
                <w:szCs w:val="24"/>
                <w:lang w:eastAsia="ru-RU"/>
              </w:rPr>
              <w:t>, д.40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01.01.2022-31.12.2022</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учреждениях культуры</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1.4.8</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Мероприятие  2.4.8                             МОУ Гимназия  №24 г. Люберцы, ул. </w:t>
            </w:r>
            <w:proofErr w:type="spellStart"/>
            <w:r>
              <w:rPr>
                <w:rFonts w:ascii="Arial" w:eastAsia="Times New Roman" w:hAnsi="Arial" w:cs="Arial"/>
                <w:sz w:val="24"/>
                <w:szCs w:val="24"/>
                <w:lang w:eastAsia="ru-RU"/>
              </w:rPr>
              <w:t>Красногорская</w:t>
            </w:r>
            <w:proofErr w:type="spellEnd"/>
            <w:r>
              <w:rPr>
                <w:rFonts w:ascii="Arial" w:eastAsia="Times New Roman" w:hAnsi="Arial" w:cs="Arial"/>
                <w:sz w:val="24"/>
                <w:szCs w:val="24"/>
                <w:lang w:eastAsia="ru-RU"/>
              </w:rPr>
              <w:t>, д. 3</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hAnsi="Arial" w:cs="Arial"/>
                <w:sz w:val="24"/>
                <w:szCs w:val="24"/>
              </w:rPr>
              <w:lastRenderedPageBreak/>
              <w:t>общеобразовательных организациях</w:t>
            </w:r>
            <w:r>
              <w:rPr>
                <w:rFonts w:ascii="Arial" w:eastAsia="Times New Roman" w:hAnsi="Arial" w:cs="Arial"/>
                <w:sz w:val="24"/>
                <w:szCs w:val="24"/>
                <w:lang w:eastAsia="ru-RU"/>
              </w:rPr>
              <w:t xml:space="preserve">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w:t>
            </w:r>
            <w:r>
              <w:rPr>
                <w:rFonts w:ascii="Arial" w:eastAsia="Times New Roman" w:hAnsi="Arial" w:cs="Arial"/>
                <w:sz w:val="24"/>
                <w:szCs w:val="24"/>
                <w:lang w:eastAsia="ru-RU"/>
              </w:rPr>
              <w:lastRenderedPageBreak/>
              <w:t>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1.4.9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Мероприятие  2.4.9                        МДОУ  детский сад общеразвивающего вида № 89 "Львёнок",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xml:space="preserve"> ул. Воинов Интернационалистов, 13</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0,00</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Создание универсальной среды для инвалидов и маломобильных групп населения в муниципальных </w:t>
            </w:r>
            <w:r>
              <w:rPr>
                <w:rFonts w:ascii="Arial" w:eastAsia="Times New Roman" w:hAnsi="Arial" w:cs="Arial"/>
                <w:sz w:val="24"/>
                <w:szCs w:val="24"/>
                <w:lang w:eastAsia="ru-RU"/>
              </w:rPr>
              <w:t>дошкольных образовательных организациях</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1.4.10</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Мероприятие  2.4.10                             МУДО «Детская школа </w:t>
            </w:r>
            <w:r>
              <w:rPr>
                <w:rFonts w:ascii="Arial" w:eastAsia="Times New Roman" w:hAnsi="Arial" w:cs="Arial"/>
                <w:sz w:val="24"/>
                <w:szCs w:val="24"/>
                <w:lang w:eastAsia="ru-RU"/>
              </w:rPr>
              <w:lastRenderedPageBreak/>
              <w:t xml:space="preserve">искусств № 5»,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.Т</w:t>
            </w:r>
            <w:proofErr w:type="gramEnd"/>
            <w:r>
              <w:rPr>
                <w:rFonts w:ascii="Arial" w:eastAsia="Times New Roman" w:hAnsi="Arial" w:cs="Arial"/>
                <w:sz w:val="24"/>
                <w:szCs w:val="24"/>
                <w:lang w:eastAsia="ru-RU"/>
              </w:rPr>
              <w:t>омилино</w:t>
            </w:r>
            <w:proofErr w:type="spellEnd"/>
            <w:r>
              <w:rPr>
                <w:rFonts w:ascii="Arial" w:eastAsia="Times New Roman" w:hAnsi="Arial" w:cs="Arial"/>
                <w:sz w:val="24"/>
                <w:szCs w:val="24"/>
                <w:lang w:eastAsia="ru-RU"/>
              </w:rPr>
              <w:t>, ул.Гаршина,8</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01.01.2023-31.12.2023</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Комитет по культуре администрации городского </w:t>
            </w:r>
            <w:r>
              <w:rPr>
                <w:rFonts w:ascii="Arial" w:eastAsia="Times New Roman" w:hAnsi="Arial" w:cs="Arial"/>
                <w:sz w:val="24"/>
                <w:szCs w:val="24"/>
                <w:lang w:eastAsia="ru-RU"/>
              </w:rPr>
              <w:lastRenderedPageBreak/>
              <w:t>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 xml:space="preserve">Создание универсальной среды для инвалидов </w:t>
            </w:r>
            <w:r>
              <w:rPr>
                <w:rFonts w:ascii="Arial" w:eastAsia="Times New Roman" w:hAnsi="Arial" w:cs="Arial"/>
                <w:sz w:val="24"/>
                <w:szCs w:val="24"/>
                <w:lang w:eastAsia="ru-RU"/>
              </w:rPr>
              <w:lastRenderedPageBreak/>
              <w:t>и маломобильных групп населения в муниципальных учреждениях дополнительного образования сферы культуры</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Мероприятие  2.4.11                            МОУ школа №11 </w:t>
            </w:r>
            <w:proofErr w:type="spellStart"/>
            <w:r>
              <w:rPr>
                <w:rFonts w:ascii="Arial" w:eastAsia="Times New Roman" w:hAnsi="Arial" w:cs="Arial"/>
                <w:sz w:val="24"/>
                <w:szCs w:val="24"/>
                <w:lang w:eastAsia="ru-RU"/>
              </w:rPr>
              <w:t>г</w:t>
            </w:r>
            <w:proofErr w:type="gramStart"/>
            <w:r>
              <w:rPr>
                <w:rFonts w:ascii="Arial" w:eastAsia="Times New Roman" w:hAnsi="Arial" w:cs="Arial"/>
                <w:sz w:val="24"/>
                <w:szCs w:val="24"/>
                <w:lang w:eastAsia="ru-RU"/>
              </w:rPr>
              <w:t>.Л</w:t>
            </w:r>
            <w:proofErr w:type="gramEnd"/>
            <w:r>
              <w:rPr>
                <w:rFonts w:ascii="Arial" w:eastAsia="Times New Roman" w:hAnsi="Arial" w:cs="Arial"/>
                <w:sz w:val="24"/>
                <w:szCs w:val="24"/>
                <w:lang w:eastAsia="ru-RU"/>
              </w:rPr>
              <w:t>юберцы</w:t>
            </w:r>
            <w:proofErr w:type="spellEnd"/>
            <w:r>
              <w:rPr>
                <w:rFonts w:ascii="Arial" w:eastAsia="Times New Roman" w:hAnsi="Arial" w:cs="Arial"/>
                <w:sz w:val="24"/>
                <w:szCs w:val="24"/>
                <w:lang w:eastAsia="ru-RU"/>
              </w:rPr>
              <w:t>, ул.Гоголя,д.21</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Создание универсальной среды для инвалидов и маломобильных групп населения в муниципальных общеобразовательных организациях</w:t>
            </w:r>
            <w:r>
              <w:rPr>
                <w:rFonts w:ascii="Arial" w:eastAsia="Times New Roman" w:hAnsi="Arial" w:cs="Arial"/>
                <w:sz w:val="24"/>
                <w:szCs w:val="24"/>
                <w:lang w:eastAsia="ru-RU"/>
              </w:rPr>
              <w:t xml:space="preserve">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Мероприятие  2.4.12                            МДОУ  детский сад комбинированного вида № 150, п. </w:t>
            </w:r>
            <w:proofErr w:type="spellStart"/>
            <w:r>
              <w:rPr>
                <w:rFonts w:ascii="Arial" w:eastAsia="Times New Roman" w:hAnsi="Arial" w:cs="Arial"/>
                <w:sz w:val="24"/>
                <w:szCs w:val="24"/>
                <w:lang w:eastAsia="ru-RU"/>
              </w:rPr>
              <w:t>Малаховка</w:t>
            </w:r>
            <w:proofErr w:type="spell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Быковкое</w:t>
            </w:r>
            <w:proofErr w:type="spellEnd"/>
            <w:r>
              <w:rPr>
                <w:rFonts w:ascii="Arial" w:eastAsia="Times New Roman" w:hAnsi="Arial" w:cs="Arial"/>
                <w:sz w:val="24"/>
                <w:szCs w:val="24"/>
                <w:lang w:eastAsia="ru-RU"/>
              </w:rPr>
              <w:t xml:space="preserve"> шоссе, д.39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Создание универсальной среды для инвалидов и маломобильных групп населения в муниципальных дошкольных образовательных организациях</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1000,00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1.4.13</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2.4.13</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МУ "Дирекция спортивных сооружений" муниципального образования городской округ </w:t>
            </w:r>
            <w:r>
              <w:rPr>
                <w:rFonts w:ascii="Arial" w:eastAsia="Times New Roman" w:hAnsi="Arial" w:cs="Arial"/>
                <w:sz w:val="24"/>
                <w:szCs w:val="24"/>
                <w:lang w:eastAsia="ru-RU"/>
              </w:rPr>
              <w:lastRenderedPageBreak/>
              <w:t xml:space="preserve">Люберцы Московской области. Объект Стадион,  </w:t>
            </w:r>
            <w:proofErr w:type="spellStart"/>
            <w:r>
              <w:rPr>
                <w:rFonts w:ascii="Arial" w:eastAsia="Times New Roman" w:hAnsi="Arial" w:cs="Arial"/>
                <w:sz w:val="24"/>
                <w:szCs w:val="24"/>
                <w:lang w:eastAsia="ru-RU"/>
              </w:rPr>
              <w:t>п</w:t>
            </w:r>
            <w:proofErr w:type="gramStart"/>
            <w:r>
              <w:rPr>
                <w:rFonts w:ascii="Arial" w:eastAsia="Times New Roman" w:hAnsi="Arial" w:cs="Arial"/>
                <w:sz w:val="24"/>
                <w:szCs w:val="24"/>
                <w:lang w:eastAsia="ru-RU"/>
              </w:rPr>
              <w:t>.О</w:t>
            </w:r>
            <w:proofErr w:type="gramEnd"/>
            <w:r>
              <w:rPr>
                <w:rFonts w:ascii="Arial" w:eastAsia="Times New Roman" w:hAnsi="Arial" w:cs="Arial"/>
                <w:sz w:val="24"/>
                <w:szCs w:val="24"/>
                <w:lang w:eastAsia="ru-RU"/>
              </w:rPr>
              <w:t>ктябрьский</w:t>
            </w:r>
            <w:proofErr w:type="spellEnd"/>
            <w:r>
              <w:rPr>
                <w:rFonts w:ascii="Arial" w:eastAsia="Times New Roman" w:hAnsi="Arial" w:cs="Arial"/>
                <w:sz w:val="24"/>
                <w:szCs w:val="24"/>
                <w:lang w:eastAsia="ru-RU"/>
              </w:rPr>
              <w:t>, ул. Текстильщиков, 2</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01.01.2024-31.12.2024</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Комитет по физической культуре и спорту администрации городского округа Люберцы Московской </w:t>
            </w:r>
            <w:r>
              <w:rPr>
                <w:rFonts w:ascii="Arial" w:eastAsia="Times New Roman" w:hAnsi="Arial" w:cs="Arial"/>
                <w:sz w:val="24"/>
                <w:szCs w:val="24"/>
                <w:lang w:eastAsia="ru-RU"/>
              </w:rPr>
              <w:lastRenderedPageBreak/>
              <w:t>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 xml:space="preserve">Создание универсальной среды для инвалидов и маломобильных групп населения в </w:t>
            </w:r>
            <w:r>
              <w:rPr>
                <w:rFonts w:ascii="Arial" w:eastAsia="Times New Roman" w:hAnsi="Arial" w:cs="Arial"/>
                <w:sz w:val="24"/>
                <w:szCs w:val="24"/>
                <w:lang w:eastAsia="ru-RU"/>
              </w:rPr>
              <w:lastRenderedPageBreak/>
              <w:t>муниципальных учреждениях физической культуры и спорта</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600,00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600,00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1.4.14</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2.4.14</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Обеспечение регулярного проведения мониторингов состояния </w:t>
            </w:r>
            <w:proofErr w:type="spellStart"/>
            <w:r>
              <w:rPr>
                <w:rFonts w:ascii="Arial" w:eastAsia="Times New Roman" w:hAnsi="Arial" w:cs="Arial"/>
                <w:sz w:val="24"/>
                <w:szCs w:val="24"/>
                <w:lang w:eastAsia="ru-RU"/>
              </w:rPr>
              <w:t>безбарьерной</w:t>
            </w:r>
            <w:proofErr w:type="spellEnd"/>
            <w:r>
              <w:rPr>
                <w:rFonts w:ascii="Arial" w:eastAsia="Times New Roman" w:hAnsi="Arial" w:cs="Arial"/>
                <w:sz w:val="24"/>
                <w:szCs w:val="24"/>
                <w:lang w:eastAsia="ru-RU"/>
              </w:rPr>
              <w:t xml:space="preserve"> среды в городском округе Люберцы, потребностей инвалидов и других маломобильных групп населения по развитию </w:t>
            </w:r>
            <w:proofErr w:type="spellStart"/>
            <w:r>
              <w:rPr>
                <w:rFonts w:ascii="Arial" w:eastAsia="Times New Roman" w:hAnsi="Arial" w:cs="Arial"/>
                <w:sz w:val="24"/>
                <w:szCs w:val="24"/>
                <w:lang w:eastAsia="ru-RU"/>
              </w:rPr>
              <w:t>безбарьерной</w:t>
            </w:r>
            <w:proofErr w:type="spellEnd"/>
            <w:r>
              <w:rPr>
                <w:rFonts w:ascii="Arial" w:eastAsia="Times New Roman" w:hAnsi="Arial" w:cs="Arial"/>
                <w:sz w:val="24"/>
                <w:szCs w:val="24"/>
                <w:lang w:eastAsia="ru-RU"/>
              </w:rPr>
              <w:t xml:space="preserve"> среды.</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Уточнение перечня востребованных услуг для инвалидов</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1.4.15</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2.4.15</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Проведение заседаний Координационного Совета по делам инвалидов при администрации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Исполнение принятых решений, увеличение  доступных для инвалидов и других маломобильных групп населения приоритетных объектов социальной, транспортной, инженерной инфраструктуры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b/>
                <w:sz w:val="24"/>
                <w:szCs w:val="24"/>
                <w:lang w:eastAsia="ru-RU"/>
              </w:rPr>
              <w:t>Основное мероприятие 03</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 xml:space="preserve">Повышение доступности и качества реабилитационных услуг (развитие </w:t>
            </w:r>
            <w:r>
              <w:rPr>
                <w:rFonts w:ascii="Arial" w:hAnsi="Arial" w:cs="Arial"/>
                <w:sz w:val="24"/>
                <w:szCs w:val="24"/>
              </w:rPr>
              <w:lastRenderedPageBreak/>
              <w:t>системы реабилитации и социальной интеграции инвалидов)</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w:t>
            </w:r>
            <w:r>
              <w:rPr>
                <w:rFonts w:ascii="Arial" w:eastAsia="Times New Roman" w:hAnsi="Arial" w:cs="Arial"/>
                <w:sz w:val="24"/>
                <w:szCs w:val="24"/>
                <w:lang w:eastAsia="ru-RU"/>
              </w:rPr>
              <w:lastRenderedPageBreak/>
              <w:t>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spacing w:after="0"/>
              <w:ind w:left="20" w:right="20"/>
              <w:rPr>
                <w:rFonts w:ascii="Arial" w:eastAsia="Calibri" w:hAnsi="Arial" w:cs="Arial"/>
                <w:sz w:val="24"/>
                <w:szCs w:val="24"/>
              </w:rPr>
            </w:pPr>
            <w:r>
              <w:rPr>
                <w:rFonts w:ascii="Arial" w:hAnsi="Arial" w:cs="Arial"/>
                <w:sz w:val="24"/>
                <w:szCs w:val="24"/>
              </w:rPr>
              <w:lastRenderedPageBreak/>
              <w:t>Развитие социальной интеграции инвалидов</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right="-57"/>
              <w:rPr>
                <w:rFonts w:ascii="Arial" w:eastAsia="Calibri" w:hAnsi="Arial" w:cs="Arial"/>
                <w:sz w:val="24"/>
                <w:szCs w:val="24"/>
              </w:rPr>
            </w:pPr>
            <w:r>
              <w:rPr>
                <w:rFonts w:ascii="Arial" w:eastAsia="Times New Roman" w:hAnsi="Arial" w:cs="Arial"/>
                <w:sz w:val="24"/>
                <w:szCs w:val="24"/>
                <w:lang w:eastAsia="ru-RU"/>
              </w:rPr>
              <w:t>Мероприятие 3.1</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Обеспечение реабилитации инвалидов социально-культурными методами и методами физической культуры и спорта</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p w:rsidR="00F51F50" w:rsidRDefault="00F51F50" w:rsidP="00F51F50">
            <w:pPr>
              <w:widowControl w:val="0"/>
              <w:tabs>
                <w:tab w:val="left" w:pos="709"/>
              </w:tabs>
              <w:spacing w:after="0"/>
              <w:ind w:left="-57" w:right="-57"/>
              <w:rPr>
                <w:rFonts w:ascii="Arial" w:eastAsia="Times New Roman" w:hAnsi="Arial" w:cs="Arial"/>
                <w:sz w:val="24"/>
                <w:szCs w:val="24"/>
                <w:lang w:eastAsia="ru-RU"/>
              </w:rPr>
            </w:pP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spacing w:after="0"/>
              <w:ind w:left="20" w:right="20"/>
              <w:rPr>
                <w:rFonts w:ascii="Arial" w:eastAsia="Calibri" w:hAnsi="Arial" w:cs="Arial"/>
                <w:sz w:val="24"/>
                <w:szCs w:val="24"/>
              </w:rPr>
            </w:pPr>
            <w:r>
              <w:rPr>
                <w:rFonts w:ascii="Arial" w:hAnsi="Arial" w:cs="Arial"/>
                <w:sz w:val="24"/>
                <w:szCs w:val="24"/>
              </w:rPr>
              <w:t>Развитие социальной интеграции инвалидов</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2.1.1</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right="-57"/>
              <w:rPr>
                <w:rFonts w:ascii="Arial" w:eastAsia="Calibri" w:hAnsi="Arial" w:cs="Arial"/>
                <w:sz w:val="24"/>
                <w:szCs w:val="24"/>
              </w:rPr>
            </w:pPr>
            <w:r>
              <w:rPr>
                <w:rFonts w:ascii="Arial" w:eastAsia="Times New Roman" w:hAnsi="Arial" w:cs="Arial"/>
                <w:sz w:val="24"/>
                <w:szCs w:val="24"/>
                <w:lang w:eastAsia="ru-RU"/>
              </w:rPr>
              <w:t>Мероприятие  3.1.1</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Организация </w:t>
            </w:r>
            <w:r>
              <w:rPr>
                <w:rFonts w:ascii="Arial" w:eastAsia="Times New Roman" w:hAnsi="Arial" w:cs="Arial"/>
                <w:sz w:val="24"/>
                <w:szCs w:val="24"/>
                <w:lang w:eastAsia="ru-RU"/>
              </w:rPr>
              <w:lastRenderedPageBreak/>
              <w:t>и проведение мероприятий на территории городского округа Люберцы, посвященных Международному дню инвалидов.</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 xml:space="preserve">Средства Федерального </w:t>
            </w:r>
            <w:r>
              <w:rPr>
                <w:rFonts w:ascii="Arial" w:eastAsia="Times New Roman" w:hAnsi="Arial" w:cs="Arial"/>
                <w:sz w:val="24"/>
                <w:szCs w:val="24"/>
                <w:lang w:eastAsia="ru-RU"/>
              </w:rPr>
              <w:lastRenderedPageBreak/>
              <w:t>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01.01.2020-31.12.</w:t>
            </w:r>
            <w:r>
              <w:rPr>
                <w:rFonts w:ascii="Arial" w:eastAsia="Times New Roman" w:hAnsi="Arial" w:cs="Arial"/>
                <w:sz w:val="24"/>
                <w:szCs w:val="24"/>
                <w:lang w:eastAsia="ru-RU"/>
              </w:rPr>
              <w:lastRenderedPageBreak/>
              <w:t>2024</w:t>
            </w: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Комитет по культуре администр</w:t>
            </w:r>
            <w:r>
              <w:rPr>
                <w:rFonts w:ascii="Arial" w:eastAsia="Times New Roman" w:hAnsi="Arial" w:cs="Arial"/>
                <w:sz w:val="24"/>
                <w:szCs w:val="24"/>
                <w:lang w:eastAsia="ru-RU"/>
              </w:rPr>
              <w:lastRenderedPageBreak/>
              <w:t>ации городского округа Люберцы Московской области</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 xml:space="preserve">Приглашение инвалидов </w:t>
            </w:r>
            <w:r>
              <w:rPr>
                <w:rFonts w:ascii="Arial" w:eastAsia="Times New Roman" w:hAnsi="Arial" w:cs="Arial"/>
                <w:sz w:val="24"/>
                <w:szCs w:val="24"/>
                <w:lang w:eastAsia="ru-RU"/>
              </w:rPr>
              <w:lastRenderedPageBreak/>
              <w:t>и других маломобильных групп населения на торжественное мероприятие</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2.1.2</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right="-57"/>
              <w:rPr>
                <w:rFonts w:ascii="Arial" w:eastAsia="Calibri" w:hAnsi="Arial" w:cs="Arial"/>
                <w:sz w:val="24"/>
                <w:szCs w:val="24"/>
              </w:rPr>
            </w:pPr>
            <w:r>
              <w:rPr>
                <w:rFonts w:ascii="Arial" w:eastAsia="Times New Roman" w:hAnsi="Arial" w:cs="Arial"/>
                <w:sz w:val="24"/>
                <w:szCs w:val="24"/>
                <w:lang w:eastAsia="ru-RU"/>
              </w:rPr>
              <w:t>Мероприятие  3.1.2</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Проведение физкультурно-оздоровительных и спортивных мероприятий с участием  инвалидов</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41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Комитет по физической культуре и спорту администрации городского округа Люберцы Московской области</w:t>
            </w:r>
          </w:p>
        </w:tc>
        <w:tc>
          <w:tcPr>
            <w:tcW w:w="147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Реабилитация и социальная интеграция инвалидов </w:t>
            </w: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w:t>
            </w:r>
            <w:r>
              <w:rPr>
                <w:rFonts w:ascii="Arial" w:eastAsia="Times New Roman" w:hAnsi="Arial" w:cs="Arial"/>
                <w:sz w:val="24"/>
                <w:szCs w:val="24"/>
                <w:lang w:eastAsia="ru-RU"/>
              </w:rPr>
              <w:lastRenderedPageBreak/>
              <w:t>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7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56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b/>
                <w:sz w:val="24"/>
                <w:szCs w:val="24"/>
                <w:lang w:eastAsia="ru-RU"/>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 ПО ПОДПРОГРАММЕ</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6278,54</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20610,58</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7750,58</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5460,00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1418"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47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6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b/>
                <w:sz w:val="24"/>
                <w:szCs w:val="24"/>
                <w:lang w:eastAsia="ru-RU"/>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1392,41</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1450,80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1450,80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47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6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b/>
                <w:sz w:val="24"/>
                <w:szCs w:val="24"/>
                <w:lang w:eastAsia="ru-RU"/>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1186,13</w:t>
            </w:r>
          </w:p>
        </w:tc>
        <w:tc>
          <w:tcPr>
            <w:tcW w:w="1286"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5936,20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3336,20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47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6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b/>
                <w:sz w:val="24"/>
                <w:szCs w:val="24"/>
                <w:lang w:eastAsia="ru-RU"/>
              </w:rPr>
            </w:pPr>
          </w:p>
        </w:tc>
        <w:tc>
          <w:tcPr>
            <w:tcW w:w="2127"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3700,00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13223,58</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2963,58</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2800,00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2600,00</w:t>
            </w:r>
          </w:p>
        </w:tc>
        <w:tc>
          <w:tcPr>
            <w:tcW w:w="1418"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47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56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b/>
                <w:sz w:val="24"/>
                <w:szCs w:val="24"/>
                <w:lang w:eastAsia="ru-RU"/>
              </w:rPr>
            </w:pPr>
          </w:p>
        </w:tc>
        <w:tc>
          <w:tcPr>
            <w:tcW w:w="2127" w:type="dxa"/>
            <w:gridSpan w:val="2"/>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265"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86"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79"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418"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47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bl>
    <w:p w:rsidR="00F51F50" w:rsidRDefault="00F51F50" w:rsidP="00F51F50">
      <w:pPr>
        <w:tabs>
          <w:tab w:val="left" w:pos="12525"/>
        </w:tabs>
        <w:spacing w:after="0"/>
        <w:ind w:right="141"/>
        <w:jc w:val="right"/>
        <w:rPr>
          <w:rFonts w:ascii="Arial" w:eastAsia="Calibri" w:hAnsi="Arial" w:cs="Arial"/>
          <w:sz w:val="24"/>
          <w:szCs w:val="24"/>
        </w:rPr>
      </w:pPr>
    </w:p>
    <w:p w:rsidR="00F51F50" w:rsidRDefault="00F51F50" w:rsidP="00F51F50">
      <w:pPr>
        <w:tabs>
          <w:tab w:val="left" w:pos="12525"/>
        </w:tabs>
        <w:spacing w:after="0"/>
        <w:ind w:right="141"/>
        <w:jc w:val="right"/>
        <w:rPr>
          <w:rFonts w:ascii="Arial" w:hAnsi="Arial" w:cs="Arial"/>
          <w:sz w:val="24"/>
          <w:szCs w:val="24"/>
        </w:rPr>
      </w:pPr>
      <w:r>
        <w:rPr>
          <w:rFonts w:ascii="Arial" w:hAnsi="Arial" w:cs="Arial"/>
          <w:sz w:val="24"/>
          <w:szCs w:val="24"/>
        </w:rPr>
        <w:t>Приложение 6</w:t>
      </w:r>
    </w:p>
    <w:p w:rsidR="00F51F50" w:rsidRDefault="00F51F50" w:rsidP="00F51F50">
      <w:pPr>
        <w:tabs>
          <w:tab w:val="left" w:pos="12525"/>
        </w:tabs>
        <w:spacing w:after="0"/>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F51F50" w:rsidRDefault="00F51F50" w:rsidP="00F51F50">
      <w:pPr>
        <w:widowControl w:val="0"/>
        <w:tabs>
          <w:tab w:val="left" w:pos="709"/>
          <w:tab w:val="left" w:pos="12405"/>
          <w:tab w:val="right" w:pos="16271"/>
        </w:tabs>
        <w:spacing w:after="0"/>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2405"/>
          <w:tab w:val="right" w:pos="16271"/>
        </w:tabs>
        <w:spacing w:after="0"/>
        <w:ind w:right="141"/>
        <w:jc w:val="right"/>
        <w:rPr>
          <w:rFonts w:ascii="Arial" w:hAnsi="Arial" w:cs="Arial"/>
          <w:sz w:val="24"/>
          <w:szCs w:val="24"/>
        </w:rPr>
      </w:pPr>
      <w:r>
        <w:rPr>
          <w:rFonts w:ascii="Arial" w:eastAsia="Times New Roman" w:hAnsi="Arial" w:cs="Arial"/>
          <w:sz w:val="24"/>
          <w:szCs w:val="24"/>
          <w:lang w:eastAsia="ru-RU"/>
        </w:rPr>
        <w:t>от 10.06.2020 № 1642-ПА</w:t>
      </w:r>
    </w:p>
    <w:p w:rsidR="00F51F50" w:rsidRDefault="00F51F50" w:rsidP="00F51F50">
      <w:pPr>
        <w:tabs>
          <w:tab w:val="left" w:pos="12525"/>
        </w:tabs>
        <w:spacing w:after="0"/>
        <w:ind w:right="141"/>
        <w:jc w:val="right"/>
        <w:rPr>
          <w:rFonts w:ascii="Arial" w:hAnsi="Arial" w:cs="Arial"/>
          <w:sz w:val="24"/>
          <w:szCs w:val="24"/>
        </w:rPr>
      </w:pPr>
      <w:r>
        <w:rPr>
          <w:rFonts w:ascii="Arial" w:hAnsi="Arial" w:cs="Arial"/>
          <w:sz w:val="24"/>
          <w:szCs w:val="24"/>
        </w:rPr>
        <w:t xml:space="preserve">  </w:t>
      </w:r>
    </w:p>
    <w:p w:rsidR="00F51F50" w:rsidRDefault="00F51F50" w:rsidP="00F51F50">
      <w:pPr>
        <w:tabs>
          <w:tab w:val="left" w:pos="12525"/>
        </w:tabs>
        <w:spacing w:after="0"/>
        <w:ind w:right="141"/>
        <w:jc w:val="right"/>
        <w:rPr>
          <w:rFonts w:ascii="Arial" w:hAnsi="Arial" w:cs="Arial"/>
          <w:sz w:val="24"/>
          <w:szCs w:val="24"/>
        </w:rPr>
      </w:pPr>
    </w:p>
    <w:p w:rsidR="00F51F50" w:rsidRDefault="00F51F50" w:rsidP="00F51F50">
      <w:pPr>
        <w:tabs>
          <w:tab w:val="left" w:pos="12525"/>
        </w:tabs>
        <w:spacing w:after="0"/>
        <w:ind w:right="141"/>
        <w:jc w:val="center"/>
        <w:rPr>
          <w:rFonts w:ascii="Arial" w:hAnsi="Arial" w:cs="Arial"/>
          <w:sz w:val="24"/>
          <w:szCs w:val="24"/>
        </w:rPr>
      </w:pPr>
      <w:r>
        <w:rPr>
          <w:rFonts w:ascii="Arial" w:eastAsia="Times New Roman" w:hAnsi="Arial" w:cs="Arial"/>
          <w:b/>
          <w:sz w:val="24"/>
          <w:szCs w:val="24"/>
        </w:rPr>
        <w:t xml:space="preserve">Паспорт подпрограммы </w:t>
      </w:r>
      <w:r>
        <w:rPr>
          <w:rFonts w:ascii="Arial" w:eastAsia="Times New Roman" w:hAnsi="Arial" w:cs="Arial"/>
          <w:b/>
          <w:sz w:val="24"/>
          <w:szCs w:val="24"/>
          <w:lang w:val="en-US"/>
        </w:rPr>
        <w:t>III</w:t>
      </w:r>
      <w:r w:rsidRPr="00F51F50">
        <w:rPr>
          <w:rFonts w:ascii="Arial" w:eastAsia="Times New Roman" w:hAnsi="Arial" w:cs="Arial"/>
          <w:b/>
          <w:sz w:val="24"/>
          <w:szCs w:val="24"/>
        </w:rPr>
        <w:t xml:space="preserve"> </w:t>
      </w:r>
      <w:r>
        <w:rPr>
          <w:rFonts w:ascii="Arial" w:hAnsi="Arial" w:cs="Arial"/>
          <w:b/>
          <w:sz w:val="24"/>
          <w:szCs w:val="24"/>
        </w:rPr>
        <w:t>«Развитие системы отдыха и оздоровления детей»</w:t>
      </w:r>
    </w:p>
    <w:p w:rsidR="00F51F50" w:rsidRDefault="00F51F50" w:rsidP="00F51F50">
      <w:pPr>
        <w:widowControl w:val="0"/>
        <w:tabs>
          <w:tab w:val="left" w:pos="709"/>
        </w:tabs>
        <w:spacing w:after="0"/>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F51F50" w:rsidRDefault="00F51F50" w:rsidP="00F51F50">
      <w:pPr>
        <w:widowControl w:val="0"/>
        <w:tabs>
          <w:tab w:val="left" w:pos="709"/>
        </w:tabs>
        <w:spacing w:after="0"/>
        <w:jc w:val="center"/>
        <w:rPr>
          <w:rFonts w:ascii="Arial" w:hAnsi="Arial" w:cs="Arial"/>
          <w:sz w:val="24"/>
          <w:szCs w:val="24"/>
        </w:rPr>
      </w:pPr>
    </w:p>
    <w:tbl>
      <w:tblPr>
        <w:tblW w:w="0" w:type="auto"/>
        <w:tblLayout w:type="fixed"/>
        <w:tblLook w:val="04A0" w:firstRow="1" w:lastRow="0" w:firstColumn="1" w:lastColumn="0" w:noHBand="0" w:noVBand="1"/>
      </w:tblPr>
      <w:tblGrid>
        <w:gridCol w:w="1672"/>
        <w:gridCol w:w="1838"/>
        <w:gridCol w:w="1985"/>
        <w:gridCol w:w="1416"/>
        <w:gridCol w:w="1557"/>
        <w:gridCol w:w="1700"/>
        <w:gridCol w:w="1560"/>
        <w:gridCol w:w="1555"/>
        <w:gridCol w:w="1567"/>
      </w:tblGrid>
      <w:tr w:rsidR="00F51F50" w:rsidTr="00F51F50">
        <w:tc>
          <w:tcPr>
            <w:tcW w:w="1672"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Муниципальный заказчик подпрограммы</w:t>
            </w:r>
          </w:p>
        </w:tc>
        <w:tc>
          <w:tcPr>
            <w:tcW w:w="13178" w:type="dxa"/>
            <w:gridSpan w:val="8"/>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r>
      <w:tr w:rsidR="00F51F50" w:rsidTr="00F51F50">
        <w:trPr>
          <w:trHeight w:val="369"/>
        </w:trPr>
        <w:tc>
          <w:tcPr>
            <w:tcW w:w="1672"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838"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rPr>
                <w:rFonts w:ascii="Arial" w:eastAsia="Calibri" w:hAnsi="Arial" w:cs="Arial"/>
                <w:sz w:val="24"/>
                <w:szCs w:val="24"/>
              </w:rPr>
            </w:pPr>
            <w:r>
              <w:rPr>
                <w:rFonts w:ascii="Arial" w:hAnsi="Arial" w:cs="Arial"/>
                <w:color w:val="000000"/>
                <w:sz w:val="24"/>
                <w:szCs w:val="24"/>
                <w:lang w:eastAsia="ru-RU"/>
              </w:rPr>
              <w:t>Главный распорядитель бюджетных средств</w:t>
            </w:r>
          </w:p>
        </w:tc>
        <w:tc>
          <w:tcPr>
            <w:tcW w:w="1985"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rPr>
                <w:rFonts w:ascii="Arial" w:eastAsia="Calibri" w:hAnsi="Arial" w:cs="Arial"/>
                <w:sz w:val="24"/>
                <w:szCs w:val="24"/>
              </w:rPr>
            </w:pPr>
            <w:r>
              <w:rPr>
                <w:rFonts w:ascii="Arial" w:hAnsi="Arial" w:cs="Arial"/>
                <w:color w:val="000000"/>
                <w:sz w:val="24"/>
                <w:szCs w:val="24"/>
                <w:lang w:eastAsia="ru-RU"/>
              </w:rPr>
              <w:t>Источник финансирования</w:t>
            </w:r>
          </w:p>
        </w:tc>
        <w:tc>
          <w:tcPr>
            <w:tcW w:w="9355" w:type="dxa"/>
            <w:gridSpan w:val="6"/>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lang w:eastAsia="ru-RU"/>
              </w:rPr>
              <w:t>Расходы  (тыс. рублей)</w:t>
            </w:r>
          </w:p>
        </w:tc>
      </w:tr>
      <w:tr w:rsidR="00F51F50" w:rsidTr="00F51F5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41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lang w:eastAsia="ru-RU"/>
              </w:rPr>
              <w:t>2020 год</w:t>
            </w:r>
          </w:p>
        </w:tc>
        <w:tc>
          <w:tcPr>
            <w:tcW w:w="155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lang w:eastAsia="ru-RU"/>
              </w:rPr>
              <w:t>2021 год</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lang w:eastAsia="ru-RU"/>
              </w:rPr>
              <w:t>2022 год</w:t>
            </w:r>
          </w:p>
        </w:tc>
        <w:tc>
          <w:tcPr>
            <w:tcW w:w="156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lang w:eastAsia="ru-RU"/>
              </w:rPr>
              <w:t>2023 год</w:t>
            </w:r>
          </w:p>
        </w:tc>
        <w:tc>
          <w:tcPr>
            <w:tcW w:w="155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lang w:eastAsia="ru-RU"/>
              </w:rPr>
              <w:t>2024 год</w:t>
            </w:r>
          </w:p>
        </w:tc>
        <w:tc>
          <w:tcPr>
            <w:tcW w:w="156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lang w:eastAsia="ru-RU"/>
              </w:rPr>
              <w:t>Итого</w:t>
            </w:r>
          </w:p>
        </w:tc>
      </w:tr>
      <w:tr w:rsidR="00F51F50" w:rsidTr="00F51F5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838" w:type="dxa"/>
            <w:vMerge w:val="restart"/>
            <w:tcBorders>
              <w:top w:val="single" w:sz="4" w:space="0" w:color="000000"/>
              <w:left w:val="single" w:sz="4" w:space="0" w:color="000000"/>
              <w:bottom w:val="single" w:sz="4" w:space="0" w:color="000000"/>
              <w:right w:val="single" w:sz="4" w:space="0" w:color="000000"/>
            </w:tcBorders>
          </w:tcPr>
          <w:p w:rsidR="00F51F50" w:rsidRDefault="00F51F50" w:rsidP="00F51F50">
            <w:pPr>
              <w:spacing w:after="0"/>
              <w:ind w:left="29" w:right="29"/>
              <w:rPr>
                <w:rFonts w:ascii="Arial" w:eastAsia="Calibri" w:hAnsi="Arial" w:cs="Arial"/>
                <w:sz w:val="24"/>
                <w:szCs w:val="24"/>
              </w:rPr>
            </w:pPr>
            <w:r>
              <w:rPr>
                <w:rFonts w:ascii="Arial" w:hAnsi="Arial" w:cs="Arial"/>
                <w:color w:val="000000"/>
                <w:sz w:val="24"/>
                <w:szCs w:val="24"/>
                <w:lang w:eastAsia="ru-RU"/>
              </w:rPr>
              <w:t>Администрация  городского округа Люберцы Московской области</w:t>
            </w:r>
          </w:p>
          <w:p w:rsidR="00F51F50" w:rsidRDefault="00F51F50" w:rsidP="00F51F50">
            <w:pPr>
              <w:suppressAutoHyphens/>
              <w:spacing w:after="0"/>
              <w:ind w:left="29" w:right="29"/>
              <w:rPr>
                <w:rFonts w:ascii="Arial" w:eastAsia="Calibri" w:hAnsi="Arial" w:cs="Arial"/>
                <w:color w:val="00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tcPr>
          <w:p w:rsidR="00F51F50" w:rsidRDefault="00F51F50" w:rsidP="00F51F50">
            <w:pPr>
              <w:spacing w:after="0"/>
              <w:ind w:left="29" w:right="29"/>
              <w:rPr>
                <w:rFonts w:ascii="Arial" w:eastAsia="Calibri" w:hAnsi="Arial" w:cs="Arial"/>
                <w:sz w:val="24"/>
                <w:szCs w:val="24"/>
              </w:rPr>
            </w:pPr>
            <w:r>
              <w:rPr>
                <w:rFonts w:ascii="Arial" w:hAnsi="Arial" w:cs="Arial"/>
                <w:color w:val="000000"/>
                <w:sz w:val="24"/>
                <w:szCs w:val="24"/>
                <w:lang w:eastAsia="ru-RU"/>
              </w:rPr>
              <w:t>Всего, в том числе:</w:t>
            </w:r>
          </w:p>
          <w:p w:rsidR="00F51F50" w:rsidRDefault="00F51F50" w:rsidP="00F51F50">
            <w:pPr>
              <w:suppressAutoHyphens/>
              <w:spacing w:after="0"/>
              <w:ind w:left="29" w:right="29"/>
              <w:rPr>
                <w:rFonts w:ascii="Arial" w:eastAsia="Calibri" w:hAnsi="Arial" w:cs="Arial"/>
                <w:color w:val="000000"/>
                <w:sz w:val="24"/>
                <w:szCs w:val="24"/>
                <w:lang w:eastAsia="ru-RU"/>
              </w:rPr>
            </w:pPr>
          </w:p>
        </w:tc>
        <w:tc>
          <w:tcPr>
            <w:tcW w:w="141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36908,89</w:t>
            </w:r>
          </w:p>
        </w:tc>
        <w:tc>
          <w:tcPr>
            <w:tcW w:w="155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36908,89</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36908,89</w:t>
            </w:r>
          </w:p>
        </w:tc>
        <w:tc>
          <w:tcPr>
            <w:tcW w:w="156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22 348,89</w:t>
            </w:r>
          </w:p>
        </w:tc>
        <w:tc>
          <w:tcPr>
            <w:tcW w:w="156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155 424,45</w:t>
            </w:r>
          </w:p>
        </w:tc>
      </w:tr>
      <w:tr w:rsidR="00F51F50" w:rsidTr="00F51F5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color w:val="00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rPr>
                <w:rFonts w:ascii="Arial" w:eastAsia="Calibri" w:hAnsi="Arial" w:cs="Arial"/>
                <w:sz w:val="24"/>
                <w:szCs w:val="24"/>
              </w:rPr>
            </w:pPr>
            <w:r>
              <w:rPr>
                <w:rFonts w:ascii="Arial" w:hAnsi="Arial" w:cs="Arial"/>
                <w:color w:val="000000"/>
                <w:sz w:val="24"/>
                <w:szCs w:val="24"/>
                <w:lang w:eastAsia="ru-RU"/>
              </w:rPr>
              <w:t>Средства бюджета Московской области</w:t>
            </w:r>
          </w:p>
        </w:tc>
        <w:tc>
          <w:tcPr>
            <w:tcW w:w="141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13560,00</w:t>
            </w:r>
          </w:p>
        </w:tc>
        <w:tc>
          <w:tcPr>
            <w:tcW w:w="155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13560,00</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13560,00</w:t>
            </w:r>
          </w:p>
        </w:tc>
        <w:tc>
          <w:tcPr>
            <w:tcW w:w="156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56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40 680,00</w:t>
            </w:r>
          </w:p>
        </w:tc>
      </w:tr>
      <w:tr w:rsidR="00F51F50" w:rsidTr="00F51F5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color w:val="00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rPr>
                <w:rFonts w:ascii="Arial" w:eastAsia="Calibri" w:hAnsi="Arial" w:cs="Arial"/>
                <w:sz w:val="24"/>
                <w:szCs w:val="24"/>
              </w:rPr>
            </w:pPr>
            <w:r>
              <w:rPr>
                <w:rFonts w:ascii="Arial" w:hAnsi="Arial" w:cs="Arial"/>
                <w:color w:val="000000"/>
                <w:sz w:val="24"/>
                <w:szCs w:val="24"/>
                <w:lang w:eastAsia="ru-RU"/>
              </w:rPr>
              <w:t>Средства бюджета городского округа Люберцы</w:t>
            </w:r>
          </w:p>
        </w:tc>
        <w:tc>
          <w:tcPr>
            <w:tcW w:w="141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23 348,89</w:t>
            </w:r>
          </w:p>
        </w:tc>
        <w:tc>
          <w:tcPr>
            <w:tcW w:w="155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23 348,89</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23 348,89</w:t>
            </w:r>
          </w:p>
        </w:tc>
        <w:tc>
          <w:tcPr>
            <w:tcW w:w="156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22 348,89</w:t>
            </w:r>
          </w:p>
        </w:tc>
        <w:tc>
          <w:tcPr>
            <w:tcW w:w="155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22 348,89</w:t>
            </w:r>
          </w:p>
        </w:tc>
        <w:tc>
          <w:tcPr>
            <w:tcW w:w="156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114 744,45</w:t>
            </w:r>
          </w:p>
        </w:tc>
      </w:tr>
      <w:tr w:rsidR="00F51F50" w:rsidTr="00F51F5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color w:val="00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rPr>
                <w:rFonts w:ascii="Arial" w:eastAsia="Calibri" w:hAnsi="Arial" w:cs="Arial"/>
                <w:sz w:val="24"/>
                <w:szCs w:val="24"/>
              </w:rPr>
            </w:pPr>
            <w:r>
              <w:rPr>
                <w:rFonts w:ascii="Arial" w:hAnsi="Arial" w:cs="Arial"/>
                <w:color w:val="000000"/>
                <w:sz w:val="24"/>
                <w:szCs w:val="24"/>
                <w:lang w:eastAsia="ru-RU"/>
              </w:rPr>
              <w:t>Внебюджетные источники</w:t>
            </w:r>
          </w:p>
        </w:tc>
        <w:tc>
          <w:tcPr>
            <w:tcW w:w="141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55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56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r>
      <w:tr w:rsidR="00F51F50" w:rsidTr="00F51F50">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color w:val="00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rPr>
                <w:rFonts w:ascii="Arial" w:eastAsia="Calibri" w:hAnsi="Arial" w:cs="Arial"/>
                <w:sz w:val="24"/>
                <w:szCs w:val="24"/>
              </w:rPr>
            </w:pPr>
            <w:r>
              <w:rPr>
                <w:rFonts w:ascii="Arial" w:hAnsi="Arial" w:cs="Arial"/>
                <w:color w:val="000000"/>
                <w:sz w:val="24"/>
                <w:szCs w:val="24"/>
                <w:lang w:eastAsia="ru-RU"/>
              </w:rPr>
              <w:t>Средства Федерального бюджета</w:t>
            </w:r>
          </w:p>
        </w:tc>
        <w:tc>
          <w:tcPr>
            <w:tcW w:w="141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55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70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56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55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c>
          <w:tcPr>
            <w:tcW w:w="156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ind w:left="29" w:right="29"/>
              <w:jc w:val="center"/>
              <w:rPr>
                <w:rFonts w:ascii="Arial" w:eastAsia="Calibri" w:hAnsi="Arial" w:cs="Arial"/>
                <w:sz w:val="24"/>
                <w:szCs w:val="24"/>
              </w:rPr>
            </w:pPr>
            <w:r>
              <w:rPr>
                <w:rFonts w:ascii="Arial" w:hAnsi="Arial" w:cs="Arial"/>
                <w:color w:val="000000"/>
                <w:sz w:val="24"/>
                <w:szCs w:val="24"/>
              </w:rPr>
              <w:t>0,00</w:t>
            </w:r>
          </w:p>
        </w:tc>
      </w:tr>
    </w:tbl>
    <w:p w:rsidR="00F51F50" w:rsidRDefault="00F51F50" w:rsidP="00F51F50">
      <w:pPr>
        <w:widowControl w:val="0"/>
        <w:tabs>
          <w:tab w:val="left" w:pos="709"/>
        </w:tabs>
        <w:spacing w:after="0"/>
        <w:jc w:val="center"/>
        <w:rPr>
          <w:rFonts w:ascii="Arial" w:eastAsia="Calibri" w:hAnsi="Arial" w:cs="Arial"/>
          <w:sz w:val="24"/>
          <w:szCs w:val="24"/>
        </w:rPr>
      </w:pPr>
    </w:p>
    <w:p w:rsidR="00F51F50" w:rsidRDefault="00F51F50" w:rsidP="00F51F50">
      <w:pPr>
        <w:tabs>
          <w:tab w:val="left" w:pos="12525"/>
        </w:tabs>
        <w:spacing w:after="0"/>
        <w:ind w:right="141"/>
        <w:jc w:val="center"/>
        <w:rPr>
          <w:rFonts w:ascii="Arial" w:hAnsi="Arial" w:cs="Arial"/>
          <w:sz w:val="24"/>
          <w:szCs w:val="24"/>
        </w:rPr>
      </w:pPr>
      <w:r>
        <w:rPr>
          <w:rFonts w:ascii="Arial" w:hAnsi="Arial" w:cs="Arial"/>
          <w:b/>
          <w:sz w:val="24"/>
          <w:szCs w:val="24"/>
        </w:rPr>
        <w:t xml:space="preserve">Характеристика сферы реализации  подпрограммы </w:t>
      </w:r>
      <w:r>
        <w:rPr>
          <w:rFonts w:ascii="Arial" w:hAnsi="Arial" w:cs="Arial"/>
          <w:b/>
          <w:sz w:val="24"/>
          <w:szCs w:val="24"/>
          <w:lang w:val="en-US"/>
        </w:rPr>
        <w:t>III</w:t>
      </w:r>
      <w:r>
        <w:rPr>
          <w:rFonts w:ascii="Arial" w:hAnsi="Arial" w:cs="Arial"/>
          <w:b/>
          <w:sz w:val="24"/>
          <w:szCs w:val="24"/>
        </w:rPr>
        <w:t xml:space="preserve">  «Развитие системы отдыха и оздоровления детей»</w:t>
      </w:r>
    </w:p>
    <w:p w:rsidR="00F51F50" w:rsidRDefault="00F51F50" w:rsidP="00F51F50">
      <w:pPr>
        <w:tabs>
          <w:tab w:val="left" w:pos="12525"/>
        </w:tabs>
        <w:spacing w:after="0"/>
        <w:ind w:right="141"/>
        <w:jc w:val="center"/>
        <w:rPr>
          <w:rFonts w:ascii="Arial" w:hAnsi="Arial" w:cs="Arial"/>
          <w:b/>
          <w:sz w:val="24"/>
          <w:szCs w:val="24"/>
        </w:rPr>
      </w:pPr>
    </w:p>
    <w:p w:rsidR="00F51F50" w:rsidRDefault="00F51F50" w:rsidP="00F51F50">
      <w:pPr>
        <w:spacing w:after="0"/>
        <w:ind w:firstLine="709"/>
        <w:jc w:val="both"/>
        <w:rPr>
          <w:rFonts w:ascii="Arial" w:hAnsi="Arial" w:cs="Arial"/>
          <w:sz w:val="24"/>
          <w:szCs w:val="24"/>
        </w:rPr>
      </w:pPr>
      <w:r>
        <w:rPr>
          <w:rFonts w:ascii="Arial" w:hAnsi="Arial" w:cs="Arial"/>
          <w:color w:val="000000"/>
          <w:sz w:val="24"/>
          <w:szCs w:val="24"/>
        </w:rPr>
        <w:lastRenderedPageBreak/>
        <w:t xml:space="preserve">Одним из приоритетных направлений социальной политики </w:t>
      </w:r>
      <w:r>
        <w:rPr>
          <w:rFonts w:ascii="Arial" w:hAnsi="Arial" w:cs="Arial"/>
          <w:sz w:val="24"/>
          <w:szCs w:val="24"/>
        </w:rPr>
        <w:t xml:space="preserve">городского округа Люберцы </w:t>
      </w:r>
      <w:r>
        <w:rPr>
          <w:rFonts w:ascii="Arial" w:hAnsi="Arial" w:cs="Arial"/>
          <w:color w:val="000000"/>
          <w:sz w:val="24"/>
          <w:szCs w:val="24"/>
        </w:rPr>
        <w:t xml:space="preserve">является ежегодная организация отдыха, оздоровления и занятости детей. На цели оздоровления и отдыха детей из муниципального бюджета ежегодно выделяется в среднем  не менее 22  млн. руб. </w:t>
      </w:r>
    </w:p>
    <w:p w:rsidR="00F51F50" w:rsidRDefault="00F51F50" w:rsidP="00F51F50">
      <w:pPr>
        <w:spacing w:after="0"/>
        <w:ind w:firstLine="709"/>
        <w:jc w:val="both"/>
        <w:rPr>
          <w:rFonts w:ascii="Arial" w:hAnsi="Arial" w:cs="Arial"/>
          <w:sz w:val="24"/>
          <w:szCs w:val="24"/>
        </w:rPr>
      </w:pPr>
      <w:r>
        <w:rPr>
          <w:rFonts w:ascii="Arial" w:hAnsi="Arial" w:cs="Arial"/>
          <w:sz w:val="24"/>
          <w:szCs w:val="24"/>
        </w:rPr>
        <w:t xml:space="preserve">В городском округе создана система организации отдыха, оздоровления, занятости детей и молодежи в период школьных каникул. </w:t>
      </w:r>
      <w:proofErr w:type="gramStart"/>
      <w:r>
        <w:rPr>
          <w:rFonts w:ascii="Arial" w:hAnsi="Arial" w:cs="Arial"/>
          <w:sz w:val="24"/>
          <w:szCs w:val="24"/>
        </w:rPr>
        <w:t>Созданию системы способствовала деятельность муниципального Координационного совета по организации  отдыха, оздоровления и занятости детей и молодёжи, объединившая усилия  учреждений и ведомств, таких как: управление  образованием, Люберецкое  управление социальной защиты населения Московской области, управление опеки и попечительства Министерства образования Московской области по городскому округу Люберцы, управление координации деятельности медицинских и фармацевтических организаций № 3 Министерства здравоохранения Московской области, управление по работе с</w:t>
      </w:r>
      <w:proofErr w:type="gramEnd"/>
      <w:r>
        <w:rPr>
          <w:rFonts w:ascii="Arial" w:hAnsi="Arial" w:cs="Arial"/>
          <w:sz w:val="24"/>
          <w:szCs w:val="24"/>
        </w:rPr>
        <w:t xml:space="preserve"> молодежью, Комиссия по делам несовершеннолетних и защите их прав администрации городского округа Люберцы, комитет по культуре, комитет по физической культуре, спорту и туризму, межмуниципальное управление МВД России «Люберецкое»,  ГКУ МО Люберецкий центр занятости населения,  территориальный отдел управления федеральной службы по надзору в сфере защиты прав потребителей и благополучия человека.     </w:t>
      </w:r>
    </w:p>
    <w:p w:rsidR="00F51F50" w:rsidRDefault="00F51F50" w:rsidP="00F51F50">
      <w:pPr>
        <w:spacing w:after="0"/>
        <w:ind w:firstLine="709"/>
        <w:jc w:val="both"/>
        <w:rPr>
          <w:rFonts w:ascii="Arial" w:hAnsi="Arial" w:cs="Arial"/>
          <w:sz w:val="24"/>
          <w:szCs w:val="24"/>
        </w:rPr>
      </w:pPr>
      <w:r>
        <w:rPr>
          <w:rFonts w:ascii="Arial" w:hAnsi="Arial" w:cs="Arial"/>
          <w:color w:val="000000"/>
          <w:sz w:val="24"/>
          <w:szCs w:val="24"/>
        </w:rPr>
        <w:t xml:space="preserve">Традиционными формами отдыха, оздоровления  и занятости детей являются оздоровительные лагеря с дневным пребыванием детей, </w:t>
      </w:r>
      <w:proofErr w:type="spellStart"/>
      <w:r>
        <w:rPr>
          <w:rFonts w:ascii="Arial" w:hAnsi="Arial" w:cs="Arial"/>
          <w:color w:val="000000"/>
          <w:sz w:val="24"/>
          <w:szCs w:val="24"/>
        </w:rPr>
        <w:t>малозатратные</w:t>
      </w:r>
      <w:proofErr w:type="spellEnd"/>
      <w:r>
        <w:rPr>
          <w:rFonts w:ascii="Arial" w:hAnsi="Arial" w:cs="Arial"/>
          <w:color w:val="000000"/>
          <w:sz w:val="24"/>
          <w:szCs w:val="24"/>
        </w:rPr>
        <w:t xml:space="preserve"> формы и современные организационные технологии, ремонтные и трудовые бригады. Востребованы организации отдыха, расположенные на территории Российской Федерации. </w:t>
      </w:r>
    </w:p>
    <w:p w:rsidR="00F51F50" w:rsidRDefault="00F51F50" w:rsidP="00F51F50">
      <w:pPr>
        <w:spacing w:after="0"/>
        <w:ind w:firstLine="709"/>
        <w:jc w:val="both"/>
        <w:rPr>
          <w:rFonts w:ascii="Arial" w:hAnsi="Arial" w:cs="Arial"/>
          <w:sz w:val="24"/>
          <w:szCs w:val="24"/>
        </w:rPr>
      </w:pPr>
      <w:r>
        <w:rPr>
          <w:rFonts w:ascii="Arial" w:hAnsi="Arial" w:cs="Arial"/>
          <w:color w:val="000000"/>
          <w:sz w:val="24"/>
          <w:szCs w:val="24"/>
        </w:rPr>
        <w:t xml:space="preserve">Система оздоровительных лагерей с дневным пребыванием детей функционирует  в течение одной летней смены на базе общеобразовательных организаций. </w:t>
      </w:r>
      <w:r>
        <w:rPr>
          <w:rFonts w:ascii="Arial" w:hAnsi="Arial" w:cs="Arial"/>
          <w:bCs/>
          <w:color w:val="000000"/>
          <w:sz w:val="24"/>
          <w:szCs w:val="24"/>
        </w:rPr>
        <w:t xml:space="preserve">Лагеря дневного пребывания являются наиболее доступной формой организации отдыха, досуга, оздоровления детей для основной массы населения. Во многих из них совместно с муниципальными поликлиниками осуществляются оздоровительные и лечебные мероприятия. Ежегодно </w:t>
      </w:r>
      <w:r>
        <w:rPr>
          <w:rFonts w:ascii="Arial" w:hAnsi="Arial" w:cs="Arial"/>
          <w:color w:val="000000"/>
          <w:sz w:val="24"/>
          <w:szCs w:val="24"/>
        </w:rPr>
        <w:t>эти лагеря принимают более 3440 тысяч детей.</w:t>
      </w:r>
    </w:p>
    <w:p w:rsidR="00F51F50" w:rsidRDefault="00F51F50" w:rsidP="00F51F50">
      <w:pPr>
        <w:spacing w:after="0"/>
        <w:ind w:firstLine="709"/>
        <w:jc w:val="both"/>
        <w:rPr>
          <w:rFonts w:ascii="Arial" w:hAnsi="Arial" w:cs="Arial"/>
          <w:sz w:val="24"/>
          <w:szCs w:val="24"/>
        </w:rPr>
      </w:pPr>
      <w:r>
        <w:rPr>
          <w:rFonts w:ascii="Arial" w:hAnsi="Arial" w:cs="Arial"/>
          <w:color w:val="000000"/>
          <w:sz w:val="24"/>
          <w:szCs w:val="24"/>
        </w:rPr>
        <w:t xml:space="preserve">Организуемые военно-патриотические лагеря и детские оздоровительные площадки на базе учреждений дополнительного образования детей  позволяют создать условия содержательного отдыха и оздоровления, что положительно сказывается на воспитании и развитии детей. Охват данными формами отдыха составляет около 2000 человек. </w:t>
      </w:r>
    </w:p>
    <w:p w:rsidR="00F51F50" w:rsidRDefault="00F51F50" w:rsidP="00F51F50">
      <w:pPr>
        <w:spacing w:after="0"/>
        <w:ind w:firstLine="709"/>
        <w:jc w:val="both"/>
        <w:rPr>
          <w:rFonts w:ascii="Arial" w:hAnsi="Arial" w:cs="Arial"/>
          <w:sz w:val="24"/>
          <w:szCs w:val="24"/>
        </w:rPr>
      </w:pPr>
      <w:r>
        <w:rPr>
          <w:rFonts w:ascii="Arial" w:hAnsi="Arial" w:cs="Arial"/>
          <w:color w:val="000000"/>
          <w:sz w:val="24"/>
          <w:szCs w:val="24"/>
        </w:rPr>
        <w:t>С каждым годом становится все более популярной организация  трудоустройства несовершеннолетних в возрасте от 14 до 18 лет. Создаются временные рабочие места на базе общеобразовательных организаций – трудовые бригады старшеклассников. Управление образованием работает в тесном контакте с ГКУ МО «Люберецкий центр занятости населения» по организации временной занятости подростков. В период с июня по август в общеобразовательных организациях функционируют ученические трудовые бригады,  не менее 365 обучающихся временно трудоустраиваются.</w:t>
      </w:r>
    </w:p>
    <w:p w:rsidR="00F51F50" w:rsidRDefault="00F51F50" w:rsidP="00F51F50">
      <w:pPr>
        <w:tabs>
          <w:tab w:val="left" w:pos="709"/>
        </w:tabs>
        <w:spacing w:after="0"/>
        <w:ind w:firstLine="709"/>
        <w:jc w:val="both"/>
        <w:rPr>
          <w:rFonts w:ascii="Arial" w:hAnsi="Arial" w:cs="Arial"/>
          <w:sz w:val="24"/>
          <w:szCs w:val="24"/>
        </w:rPr>
      </w:pPr>
      <w:r>
        <w:rPr>
          <w:rFonts w:ascii="Arial" w:hAnsi="Arial" w:cs="Arial"/>
          <w:color w:val="000000"/>
          <w:sz w:val="24"/>
          <w:szCs w:val="24"/>
        </w:rPr>
        <w:lastRenderedPageBreak/>
        <w:t>Несмотря на достигнутые в предыдущие годы положительные результаты по решению вопросов организации отдыха, оздоровления и занятости детей и подростков, сохраняются проблемы: отрицательная динамика состояния здоровья детей и подростков, пониженная двигательная активность, а также существенные затруднения вызывает организация отдыха и оздоровления детей старше 14 лет.</w:t>
      </w:r>
    </w:p>
    <w:p w:rsidR="00F51F50" w:rsidRDefault="00F51F50" w:rsidP="00F51F50">
      <w:pPr>
        <w:tabs>
          <w:tab w:val="left" w:pos="12525"/>
        </w:tabs>
        <w:spacing w:after="0"/>
        <w:ind w:right="141"/>
        <w:jc w:val="center"/>
        <w:rPr>
          <w:rFonts w:ascii="Arial" w:hAnsi="Arial" w:cs="Arial"/>
          <w:b/>
          <w:sz w:val="24"/>
          <w:szCs w:val="24"/>
        </w:rPr>
      </w:pPr>
    </w:p>
    <w:p w:rsidR="00F51F50" w:rsidRDefault="00F51F50" w:rsidP="00F51F50">
      <w:pPr>
        <w:tabs>
          <w:tab w:val="left" w:pos="12525"/>
        </w:tabs>
        <w:spacing w:after="0"/>
        <w:ind w:right="141"/>
        <w:jc w:val="right"/>
        <w:rPr>
          <w:rFonts w:ascii="Arial" w:hAnsi="Arial" w:cs="Arial"/>
          <w:sz w:val="24"/>
          <w:szCs w:val="24"/>
        </w:rPr>
      </w:pPr>
    </w:p>
    <w:p w:rsidR="00F51F50" w:rsidRDefault="00F51F50" w:rsidP="00F51F50">
      <w:pPr>
        <w:tabs>
          <w:tab w:val="left" w:pos="12525"/>
        </w:tabs>
        <w:spacing w:after="0"/>
        <w:ind w:right="141"/>
        <w:jc w:val="right"/>
        <w:rPr>
          <w:rFonts w:ascii="Arial" w:hAnsi="Arial" w:cs="Arial"/>
          <w:sz w:val="24"/>
          <w:szCs w:val="24"/>
        </w:rPr>
      </w:pPr>
      <w:r>
        <w:rPr>
          <w:rFonts w:ascii="Arial" w:hAnsi="Arial" w:cs="Arial"/>
          <w:sz w:val="24"/>
          <w:szCs w:val="24"/>
        </w:rPr>
        <w:t>Приложение 7</w:t>
      </w:r>
    </w:p>
    <w:p w:rsidR="00F51F50" w:rsidRDefault="00F51F50" w:rsidP="00F51F50">
      <w:pPr>
        <w:tabs>
          <w:tab w:val="left" w:pos="12525"/>
        </w:tabs>
        <w:spacing w:after="0"/>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F51F50" w:rsidRDefault="00F51F50" w:rsidP="00F51F50">
      <w:pPr>
        <w:widowControl w:val="0"/>
        <w:tabs>
          <w:tab w:val="left" w:pos="709"/>
          <w:tab w:val="left" w:pos="12405"/>
          <w:tab w:val="right" w:pos="16271"/>
        </w:tabs>
        <w:spacing w:after="0"/>
        <w:ind w:right="141"/>
        <w:jc w:val="right"/>
        <w:rPr>
          <w:rFonts w:ascii="Arial" w:hAnsi="Arial" w:cs="Arial"/>
          <w:sz w:val="24"/>
          <w:szCs w:val="24"/>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2405"/>
          <w:tab w:val="right" w:pos="16271"/>
        </w:tabs>
        <w:spacing w:after="0"/>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от 10.06.2020 № 1642-ПА</w:t>
      </w:r>
    </w:p>
    <w:p w:rsidR="00F51F50" w:rsidRDefault="00F51F50" w:rsidP="00F51F50">
      <w:pPr>
        <w:widowControl w:val="0"/>
        <w:tabs>
          <w:tab w:val="left" w:pos="709"/>
          <w:tab w:val="left" w:pos="12405"/>
          <w:tab w:val="right" w:pos="16271"/>
        </w:tabs>
        <w:spacing w:after="0"/>
        <w:ind w:right="141"/>
        <w:jc w:val="right"/>
        <w:rPr>
          <w:rFonts w:ascii="Arial" w:eastAsia="Times New Roman" w:hAnsi="Arial" w:cs="Arial"/>
          <w:sz w:val="24"/>
          <w:szCs w:val="24"/>
          <w:lang w:eastAsia="ru-RU"/>
        </w:rPr>
      </w:pPr>
    </w:p>
    <w:p w:rsidR="00F51F50" w:rsidRDefault="00F51F50" w:rsidP="00F51F50">
      <w:pPr>
        <w:widowControl w:val="0"/>
        <w:tabs>
          <w:tab w:val="left" w:pos="709"/>
        </w:tabs>
        <w:spacing w:after="0"/>
        <w:jc w:val="center"/>
        <w:rPr>
          <w:rFonts w:ascii="Arial" w:eastAsia="Calibri" w:hAnsi="Arial" w:cs="Arial"/>
          <w:sz w:val="24"/>
          <w:szCs w:val="24"/>
        </w:rPr>
      </w:pPr>
      <w:r>
        <w:rPr>
          <w:rFonts w:ascii="Arial" w:eastAsia="Times New Roman" w:hAnsi="Arial" w:cs="Arial"/>
          <w:b/>
          <w:sz w:val="24"/>
          <w:szCs w:val="24"/>
          <w:lang w:eastAsia="ru-RU"/>
        </w:rPr>
        <w:t>Перечень</w:t>
      </w:r>
      <w:r>
        <w:rPr>
          <w:rFonts w:ascii="Arial" w:eastAsia="Times New Roman" w:hAnsi="Arial" w:cs="Arial"/>
          <w:sz w:val="24"/>
          <w:szCs w:val="24"/>
          <w:lang w:eastAsia="ru-RU"/>
        </w:rPr>
        <w:t xml:space="preserve"> </w:t>
      </w:r>
      <w:r>
        <w:rPr>
          <w:rFonts w:ascii="Arial" w:eastAsia="Times New Roman" w:hAnsi="Arial" w:cs="Arial"/>
          <w:b/>
          <w:sz w:val="24"/>
          <w:szCs w:val="24"/>
          <w:lang w:eastAsia="ru-RU"/>
        </w:rPr>
        <w:t xml:space="preserve">мероприятий подпрограммы </w:t>
      </w:r>
      <w:r>
        <w:rPr>
          <w:rFonts w:ascii="Arial" w:eastAsia="Times New Roman" w:hAnsi="Arial" w:cs="Arial"/>
          <w:b/>
          <w:sz w:val="24"/>
          <w:szCs w:val="24"/>
          <w:lang w:val="en-US" w:eastAsia="ru-RU"/>
        </w:rPr>
        <w:t>III</w:t>
      </w:r>
      <w:r w:rsidRPr="00F51F50">
        <w:rPr>
          <w:rFonts w:ascii="Arial" w:eastAsia="Times New Roman" w:hAnsi="Arial" w:cs="Arial"/>
          <w:b/>
          <w:sz w:val="24"/>
          <w:szCs w:val="24"/>
          <w:lang w:eastAsia="ru-RU"/>
        </w:rPr>
        <w:t xml:space="preserve"> </w:t>
      </w:r>
      <w:r>
        <w:rPr>
          <w:rFonts w:ascii="Arial" w:hAnsi="Arial" w:cs="Arial"/>
          <w:b/>
          <w:sz w:val="24"/>
          <w:szCs w:val="24"/>
        </w:rPr>
        <w:t>«Развитие системы отдыха и оздоровления детей»</w:t>
      </w:r>
    </w:p>
    <w:p w:rsidR="00F51F50" w:rsidRDefault="00F51F50" w:rsidP="00F51F50">
      <w:pPr>
        <w:widowControl w:val="0"/>
        <w:tabs>
          <w:tab w:val="left" w:pos="709"/>
        </w:tabs>
        <w:spacing w:after="0"/>
        <w:jc w:val="center"/>
        <w:rPr>
          <w:rFonts w:ascii="Arial" w:hAnsi="Arial" w:cs="Arial"/>
          <w:sz w:val="24"/>
          <w:szCs w:val="24"/>
        </w:rPr>
      </w:pPr>
      <w:r>
        <w:rPr>
          <w:rFonts w:ascii="Arial" w:hAnsi="Arial" w:cs="Arial"/>
          <w:b/>
          <w:bCs/>
          <w:sz w:val="24"/>
          <w:szCs w:val="24"/>
        </w:rPr>
        <w:t>муниципальной программы  «Социальная защита населения»</w:t>
      </w:r>
    </w:p>
    <w:p w:rsidR="00F51F50" w:rsidRDefault="00F51F50" w:rsidP="00F51F50">
      <w:pPr>
        <w:widowControl w:val="0"/>
        <w:tabs>
          <w:tab w:val="left" w:pos="709"/>
          <w:tab w:val="left" w:pos="12405"/>
          <w:tab w:val="right" w:pos="16271"/>
        </w:tabs>
        <w:spacing w:after="0"/>
        <w:ind w:right="141"/>
        <w:jc w:val="center"/>
        <w:rPr>
          <w:rFonts w:ascii="Arial" w:eastAsia="Times New Roman" w:hAnsi="Arial" w:cs="Arial"/>
          <w:sz w:val="24"/>
          <w:szCs w:val="24"/>
          <w:lang w:eastAsia="ru-RU"/>
        </w:rPr>
      </w:pPr>
    </w:p>
    <w:p w:rsidR="00F51F50" w:rsidRDefault="00F51F50" w:rsidP="00F51F50">
      <w:pPr>
        <w:tabs>
          <w:tab w:val="left" w:pos="12525"/>
        </w:tabs>
        <w:spacing w:after="0"/>
        <w:ind w:right="141"/>
        <w:jc w:val="right"/>
        <w:rPr>
          <w:rFonts w:ascii="Arial" w:eastAsia="Calibri" w:hAnsi="Arial" w:cs="Arial"/>
          <w:sz w:val="24"/>
          <w:szCs w:val="24"/>
        </w:rPr>
      </w:pPr>
    </w:p>
    <w:tbl>
      <w:tblPr>
        <w:tblW w:w="151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275"/>
        <w:gridCol w:w="991"/>
        <w:gridCol w:w="848"/>
        <w:gridCol w:w="1559"/>
        <w:gridCol w:w="1415"/>
        <w:gridCol w:w="1281"/>
        <w:gridCol w:w="1275"/>
        <w:gridCol w:w="1276"/>
        <w:gridCol w:w="1276"/>
        <w:gridCol w:w="1276"/>
        <w:gridCol w:w="993"/>
        <w:gridCol w:w="1276"/>
      </w:tblGrid>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spacing w:after="0"/>
              <w:jc w:val="center"/>
              <w:rPr>
                <w:rFonts w:ascii="Arial" w:eastAsia="Calibri" w:hAnsi="Arial" w:cs="Arial"/>
                <w:lang w:eastAsia="ru-RU"/>
              </w:rPr>
            </w:pPr>
          </w:p>
          <w:p w:rsidR="00F51F50" w:rsidRDefault="00F51F50" w:rsidP="00F51F50">
            <w:pPr>
              <w:spacing w:after="0"/>
              <w:jc w:val="center"/>
              <w:rPr>
                <w:rFonts w:ascii="Arial" w:hAnsi="Arial" w:cs="Arial"/>
                <w:lang w:eastAsia="ru-RU"/>
              </w:rPr>
            </w:pPr>
          </w:p>
          <w:p w:rsidR="00F51F50" w:rsidRDefault="00F51F50" w:rsidP="00F51F50">
            <w:pPr>
              <w:spacing w:after="0"/>
              <w:jc w:val="center"/>
              <w:rPr>
                <w:rFonts w:ascii="Arial" w:hAnsi="Arial" w:cs="Arial"/>
                <w:lang w:eastAsia="ru-RU"/>
              </w:rPr>
            </w:pPr>
          </w:p>
          <w:p w:rsidR="00F51F50" w:rsidRDefault="00F51F50" w:rsidP="00F51F50">
            <w:pPr>
              <w:spacing w:after="0"/>
              <w:jc w:val="center"/>
              <w:rPr>
                <w:rFonts w:ascii="Arial" w:hAnsi="Arial" w:cs="Arial"/>
                <w:lang w:eastAsia="ru-RU"/>
              </w:rPr>
            </w:pPr>
          </w:p>
          <w:p w:rsidR="00F51F50" w:rsidRDefault="00F51F50" w:rsidP="00F51F50">
            <w:pPr>
              <w:spacing w:after="0"/>
              <w:jc w:val="center"/>
              <w:rPr>
                <w:rFonts w:ascii="Arial" w:hAnsi="Arial" w:cs="Arial"/>
                <w:lang w:eastAsia="ru-RU"/>
              </w:rPr>
            </w:pPr>
          </w:p>
          <w:p w:rsidR="00F51F50" w:rsidRDefault="00F51F50" w:rsidP="00F51F50">
            <w:pPr>
              <w:spacing w:after="0"/>
              <w:jc w:val="center"/>
              <w:rPr>
                <w:rFonts w:ascii="Arial" w:hAnsi="Arial" w:cs="Arial"/>
                <w:lang w:eastAsia="ru-RU"/>
              </w:rPr>
            </w:pPr>
          </w:p>
          <w:p w:rsidR="00F51F50" w:rsidRDefault="00F51F50" w:rsidP="00F51F50">
            <w:pPr>
              <w:spacing w:after="0"/>
              <w:jc w:val="center"/>
              <w:rPr>
                <w:rFonts w:ascii="Arial" w:hAnsi="Arial" w:cs="Arial"/>
                <w:lang w:eastAsia="ru-RU"/>
              </w:rPr>
            </w:pPr>
          </w:p>
          <w:p w:rsidR="00F51F50" w:rsidRDefault="00F51F50" w:rsidP="00F51F50">
            <w:pPr>
              <w:suppressAutoHyphens/>
              <w:spacing w:after="0"/>
              <w:jc w:val="center"/>
              <w:rPr>
                <w:rFonts w:ascii="Arial" w:eastAsia="Calibri" w:hAnsi="Arial" w:cs="Arial"/>
              </w:rPr>
            </w:pPr>
            <w:r>
              <w:rPr>
                <w:rFonts w:ascii="Arial" w:hAnsi="Arial" w:cs="Arial"/>
                <w:lang w:eastAsia="ru-RU"/>
              </w:rPr>
              <w:t xml:space="preserve">№ </w:t>
            </w:r>
            <w:proofErr w:type="gramStart"/>
            <w:r>
              <w:rPr>
                <w:rFonts w:ascii="Arial" w:hAnsi="Arial" w:cs="Arial"/>
                <w:lang w:eastAsia="ru-RU"/>
              </w:rPr>
              <w:t>п</w:t>
            </w:r>
            <w:proofErr w:type="gramEnd"/>
            <w:r>
              <w:rPr>
                <w:rFonts w:ascii="Arial" w:hAnsi="Arial" w:cs="Arial"/>
                <w:lang w:eastAsia="ru-RU"/>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rPr>
            </w:pPr>
            <w:r>
              <w:rPr>
                <w:rFonts w:ascii="Arial" w:eastAsia="Times New Roman" w:hAnsi="Arial" w:cs="Arial"/>
                <w:lang w:eastAsia="ru-RU"/>
              </w:rPr>
              <w:t>Мероприятия программы/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rPr>
            </w:pPr>
            <w:r>
              <w:rPr>
                <w:rFonts w:ascii="Arial" w:eastAsia="Times New Roman" w:hAnsi="Arial" w:cs="Arial"/>
                <w:lang w:eastAsia="ru-RU"/>
              </w:rPr>
              <w:t>Источники финансирования мероприятия</w:t>
            </w:r>
          </w:p>
        </w:tc>
        <w:tc>
          <w:tcPr>
            <w:tcW w:w="848"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rPr>
            </w:pPr>
            <w:r>
              <w:rPr>
                <w:rFonts w:ascii="Arial" w:eastAsia="Times New Roman" w:hAnsi="Arial" w:cs="Arial"/>
                <w:lang w:eastAsia="ru-RU"/>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rPr>
            </w:pPr>
            <w:r>
              <w:rPr>
                <w:rFonts w:ascii="Arial" w:eastAsia="Times New Roman" w:hAnsi="Arial" w:cs="Arial"/>
                <w:lang w:eastAsia="ru-RU"/>
              </w:rPr>
              <w:t>Объём финансирования мероприятия в году предшествующему году начала реализации муниципальной программы (тыс. руб.)</w:t>
            </w:r>
          </w:p>
        </w:tc>
        <w:tc>
          <w:tcPr>
            <w:tcW w:w="1415"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rPr>
            </w:pPr>
            <w:r>
              <w:rPr>
                <w:rFonts w:ascii="Arial" w:eastAsia="Times New Roman" w:hAnsi="Arial" w:cs="Arial"/>
                <w:lang w:eastAsia="ru-RU"/>
              </w:rPr>
              <w:t>Всего,                                                                                                                                                                  (тыс. руб.)</w:t>
            </w:r>
          </w:p>
        </w:tc>
        <w:tc>
          <w:tcPr>
            <w:tcW w:w="6384" w:type="dxa"/>
            <w:gridSpan w:val="5"/>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rPr>
            </w:pPr>
            <w:r>
              <w:rPr>
                <w:rFonts w:ascii="Arial" w:eastAsia="Times New Roman" w:hAnsi="Arial" w:cs="Arial"/>
                <w:lang w:eastAsia="ru-RU"/>
              </w:rPr>
              <w:t>Объем финансирования по годам, (тыс. руб.)</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rPr>
            </w:pPr>
            <w:proofErr w:type="gramStart"/>
            <w:r>
              <w:rPr>
                <w:rFonts w:ascii="Arial" w:eastAsia="Times New Roman" w:hAnsi="Arial" w:cs="Arial"/>
                <w:lang w:eastAsia="ru-RU"/>
              </w:rPr>
              <w:t>Ответственный</w:t>
            </w:r>
            <w:proofErr w:type="gramEnd"/>
            <w:r>
              <w:rPr>
                <w:rFonts w:ascii="Arial" w:eastAsia="Times New Roman" w:hAnsi="Arial" w:cs="Arial"/>
                <w:lang w:eastAsia="ru-RU"/>
              </w:rPr>
              <w:t xml:space="preserve"> за выполнение мероприятия программы/ 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175"/>
              <w:jc w:val="center"/>
              <w:rPr>
                <w:rFonts w:ascii="Arial" w:eastAsia="Calibri" w:hAnsi="Arial" w:cs="Arial"/>
              </w:rPr>
            </w:pPr>
            <w:r>
              <w:rPr>
                <w:rFonts w:ascii="Arial" w:eastAsia="Times New Roman" w:hAnsi="Arial" w:cs="Arial"/>
                <w:lang w:eastAsia="ru-RU"/>
              </w:rPr>
              <w:t>Результаты выполнения мероприятия программы/ подпрограммы</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41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2020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2021</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2022</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2023</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2024</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w:t>
            </w:r>
          </w:p>
        </w:tc>
        <w:tc>
          <w:tcPr>
            <w:tcW w:w="848"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5</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6</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7</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8</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12</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13</w:t>
            </w: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eastAsia="Times New Roman" w:hAnsi="Arial" w:cs="Arial"/>
                <w:b/>
                <w:lang w:eastAsia="ru-RU"/>
              </w:rPr>
              <w:t>Основное мероприятие 05.</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lastRenderedPageBreak/>
              <w:t>Мероприятия по организации отдыха детей в каникулярное время, проводимые муниципальными образованиями Московской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lastRenderedPageBreak/>
              <w:t>Средства Федера</w:t>
            </w:r>
            <w:r>
              <w:rPr>
                <w:rFonts w:ascii="Arial" w:eastAsia="Times New Roman" w:hAnsi="Arial" w:cs="Arial"/>
                <w:lang w:eastAsia="ru-RU"/>
              </w:rPr>
              <w:lastRenderedPageBreak/>
              <w:t>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lastRenderedPageBreak/>
              <w:t>01.01.2020 - 31.12.</w:t>
            </w:r>
            <w:r>
              <w:rPr>
                <w:rFonts w:ascii="Arial" w:hAnsi="Arial" w:cs="Arial"/>
                <w:lang w:eastAsia="ru-RU"/>
              </w:rPr>
              <w:lastRenderedPageBreak/>
              <w:t>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lastRenderedPageBreak/>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Управление образов</w:t>
            </w:r>
            <w:r>
              <w:rPr>
                <w:rFonts w:ascii="Arial" w:eastAsia="Times New Roman" w:hAnsi="Arial" w:cs="Arial"/>
                <w:lang w:eastAsia="ru-RU"/>
              </w:rPr>
              <w:lastRenderedPageBreak/>
              <w:t>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lastRenderedPageBreak/>
              <w:t>Выполнение мероприят</w:t>
            </w:r>
            <w:r>
              <w:rPr>
                <w:rFonts w:ascii="Arial" w:eastAsia="Times New Roman" w:hAnsi="Arial" w:cs="Arial"/>
                <w:lang w:eastAsia="ru-RU"/>
              </w:rPr>
              <w:lastRenderedPageBreak/>
              <w:t>ий по организации отдыха детей в каникулярное время, проводимые муниципальным образованием городской округ Люберцы Московской области.</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13 499,00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40 680,00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13 560,00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114 744,45</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36 847,89</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155 424,45</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36 908,89</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eastAsia="Times New Roman" w:hAnsi="Arial" w:cs="Arial"/>
                <w:lang w:eastAsia="ru-RU"/>
              </w:rPr>
              <w:t>Мероприятие 5.1</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Мероприятия по организации отдыха детей в каникулярн</w:t>
            </w:r>
            <w:r>
              <w:rPr>
                <w:rFonts w:ascii="Arial" w:eastAsia="Times New Roman" w:hAnsi="Arial" w:cs="Arial"/>
                <w:lang w:eastAsia="ru-RU"/>
              </w:rPr>
              <w:lastRenderedPageBreak/>
              <w:t>ое время.</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 xml:space="preserve">Управление образованием администрации городского </w:t>
            </w:r>
            <w:r>
              <w:rPr>
                <w:rFonts w:ascii="Arial" w:eastAsia="Times New Roman" w:hAnsi="Arial" w:cs="Arial"/>
                <w:lang w:eastAsia="ru-RU"/>
              </w:rPr>
              <w:lastRenderedPageBreak/>
              <w:t>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lastRenderedPageBreak/>
              <w:t>Реализация мероприятий по организации отдыха детей в каникулярн</w:t>
            </w:r>
            <w:r>
              <w:rPr>
                <w:rFonts w:ascii="Arial" w:eastAsia="Times New Roman" w:hAnsi="Arial" w:cs="Arial"/>
                <w:lang w:eastAsia="ru-RU"/>
              </w:rPr>
              <w:lastRenderedPageBreak/>
              <w:t>ое время.</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 xml:space="preserve">Средства </w:t>
            </w:r>
            <w:r>
              <w:rPr>
                <w:rFonts w:ascii="Arial" w:eastAsia="Times New Roman" w:hAnsi="Arial" w:cs="Arial"/>
                <w:lang w:eastAsia="ru-RU"/>
              </w:rPr>
              <w:lastRenderedPageBreak/>
              <w:t>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13 499,00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40 680,00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13 560,00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114 744,45</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36 847,89</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155 424,45</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36 908,89</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5.1.1</w:t>
            </w:r>
          </w:p>
          <w:p w:rsidR="00F51F50" w:rsidRDefault="00F51F50" w:rsidP="00F51F50">
            <w:pPr>
              <w:widowControl w:val="0"/>
              <w:tabs>
                <w:tab w:val="left" w:pos="709"/>
              </w:tabs>
              <w:spacing w:after="0"/>
              <w:ind w:left="-57" w:right="-57"/>
              <w:rPr>
                <w:rFonts w:ascii="Arial" w:hAnsi="Arial" w:cs="Arial"/>
              </w:rPr>
            </w:pPr>
            <w:r>
              <w:rPr>
                <w:rFonts w:ascii="Arial" w:eastAsia="Times New Roman" w:hAnsi="Arial" w:cs="Arial"/>
                <w:lang w:eastAsia="ru-RU"/>
              </w:rPr>
              <w:t xml:space="preserve">Организация  отдыха детей-сирот и детей, оставшихся без попечения родителей, а также детей с </w:t>
            </w:r>
            <w:r>
              <w:rPr>
                <w:rFonts w:ascii="Arial" w:eastAsia="Times New Roman" w:hAnsi="Arial" w:cs="Arial"/>
                <w:lang w:eastAsia="ru-RU"/>
              </w:rPr>
              <w:lastRenderedPageBreak/>
              <w:t xml:space="preserve">ограниченными возможностями здоровья, воспитывающихся </w:t>
            </w:r>
            <w:proofErr w:type="gramStart"/>
            <w:r>
              <w:rPr>
                <w:rFonts w:ascii="Arial" w:eastAsia="Times New Roman" w:hAnsi="Arial" w:cs="Arial"/>
                <w:lang w:eastAsia="ru-RU"/>
              </w:rPr>
              <w:t>в</w:t>
            </w:r>
            <w:proofErr w:type="gramEnd"/>
            <w:r>
              <w:rPr>
                <w:rFonts w:ascii="Arial" w:eastAsia="Times New Roman" w:hAnsi="Arial" w:cs="Arial"/>
                <w:lang w:eastAsia="ru-RU"/>
              </w:rPr>
              <w:t xml:space="preserve"> </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приемных семьях; в том числе пребывание сопровождающих лиц в организациях отдыха детей и их оздоровления.</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 xml:space="preserve">Управление образованием администрации городского округа Люберцы Московской </w:t>
            </w:r>
            <w:r>
              <w:rPr>
                <w:rFonts w:ascii="Arial" w:eastAsia="Times New Roman" w:hAnsi="Arial" w:cs="Arial"/>
                <w:lang w:eastAsia="ru-RU"/>
              </w:rPr>
              <w:lastRenderedPageBreak/>
              <w:t>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lastRenderedPageBreak/>
              <w:t>Организация закупки путевок для детей-сирот и детей, оставшихся без попечения родителей, а также детей с ограниченн</w:t>
            </w:r>
            <w:r>
              <w:rPr>
                <w:rFonts w:ascii="Arial" w:eastAsia="Times New Roman" w:hAnsi="Arial" w:cs="Arial"/>
                <w:lang w:eastAsia="ru-RU"/>
              </w:rPr>
              <w:lastRenderedPageBreak/>
              <w:t>ыми возможностями здоровья, воспитывающихся в приемных семьях в организациях отдыха детей и их оздоровления.</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2 250,00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6 750,00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2 250,00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2 250,00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2 250,00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2 250,00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6 750,00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2 250,00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2 250,00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2 250,00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5.1.2</w:t>
            </w:r>
          </w:p>
          <w:p w:rsidR="00F51F50" w:rsidRDefault="00F51F50" w:rsidP="00F51F50">
            <w:pPr>
              <w:widowControl w:val="0"/>
              <w:tabs>
                <w:tab w:val="left" w:pos="709"/>
              </w:tabs>
              <w:spacing w:after="0"/>
              <w:ind w:left="-57" w:right="-57"/>
              <w:rPr>
                <w:rFonts w:ascii="Arial" w:hAnsi="Arial" w:cs="Arial"/>
              </w:rPr>
            </w:pPr>
            <w:r>
              <w:rPr>
                <w:rFonts w:ascii="Arial" w:eastAsia="Times New Roman" w:hAnsi="Arial" w:cs="Arial"/>
                <w:lang w:eastAsia="ru-RU"/>
              </w:rPr>
              <w:t xml:space="preserve">Обеспечение финансирования компенсации стоимости путевок для детей граждан </w:t>
            </w:r>
            <w:r>
              <w:rPr>
                <w:rFonts w:ascii="Arial" w:eastAsia="Times New Roman" w:hAnsi="Arial" w:cs="Arial"/>
                <w:lang w:eastAsia="ru-RU"/>
              </w:rPr>
              <w:lastRenderedPageBreak/>
              <w:t xml:space="preserve">Российской Федерации, имеющих </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место жительства на территории городского округа Люберцы Московской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Управление образованием администрации городского округа Люберцы Московс</w:t>
            </w:r>
            <w:r>
              <w:rPr>
                <w:rFonts w:ascii="Arial" w:eastAsia="Times New Roman" w:hAnsi="Arial" w:cs="Arial"/>
                <w:lang w:eastAsia="ru-RU"/>
              </w:rPr>
              <w:lastRenderedPageBreak/>
              <w:t>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eastAsia="Times New Roman" w:hAnsi="Arial" w:cs="Arial"/>
                <w:lang w:eastAsia="ru-RU"/>
              </w:rPr>
              <w:lastRenderedPageBreak/>
              <w:t>Осуществление частичной компенсации стоимости путевок для детей граждан Российской Федерации</w:t>
            </w:r>
            <w:r>
              <w:rPr>
                <w:rFonts w:ascii="Arial" w:eastAsia="Times New Roman" w:hAnsi="Arial" w:cs="Arial"/>
                <w:lang w:eastAsia="ru-RU"/>
              </w:rPr>
              <w:lastRenderedPageBreak/>
              <w:t xml:space="preserve">, имеющих </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место жительства на территории городского округа Люберцы Московской области.</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 xml:space="preserve">Средства бюджета Московской </w:t>
            </w:r>
            <w:r>
              <w:rPr>
                <w:rFonts w:ascii="Arial" w:eastAsia="Times New Roman" w:hAnsi="Arial" w:cs="Arial"/>
                <w:lang w:eastAsia="ru-RU"/>
              </w:rPr>
              <w:lastRenderedPageBreak/>
              <w:t>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655,895</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2 100,20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666,40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716,90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716,90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 xml:space="preserve">Средства  бюджета городского округа Люберцы </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1 700,00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8 500,00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1 700,00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1 700,00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2 355,895</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10 600,20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2 366,40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2 416,90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2 416,90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1 700,00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1.1.3</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5.1.3</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hAnsi="Arial" w:cs="Arial"/>
                <w:lang w:eastAsia="ru-RU"/>
              </w:rPr>
              <w:t xml:space="preserve">Организация отдыха и оздоровления детей, оставшихся без попечения родителей,  в организациях отдыха и оздоровления детей, </w:t>
            </w:r>
            <w:r>
              <w:rPr>
                <w:rFonts w:ascii="Arial" w:hAnsi="Arial" w:cs="Arial"/>
                <w:lang w:eastAsia="ru-RU"/>
              </w:rPr>
              <w:lastRenderedPageBreak/>
              <w:t>расположенных в Республике Крым.</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 xml:space="preserve">Организация закупки и распределение путевок для детей, оставшихся без попечения родителей,  в организациях отдыха и оздоровления детей, </w:t>
            </w:r>
            <w:r>
              <w:rPr>
                <w:rFonts w:ascii="Arial" w:eastAsia="Times New Roman" w:hAnsi="Arial" w:cs="Arial"/>
                <w:lang w:eastAsia="ru-RU"/>
              </w:rPr>
              <w:lastRenderedPageBreak/>
              <w:t>расположенных в Республике Крым.</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8 043,105</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24 179,80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8 093,60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8 043,10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8 043,10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 xml:space="preserve">Средства  бюджета </w:t>
            </w:r>
            <w:r>
              <w:rPr>
                <w:rFonts w:ascii="Arial" w:eastAsia="Times New Roman" w:hAnsi="Arial" w:cs="Arial"/>
                <w:lang w:eastAsia="ru-RU"/>
              </w:rPr>
              <w:lastRenderedPageBreak/>
              <w:t xml:space="preserve">городского округа Люберцы </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8 043,105</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24 179,80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8 093,60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8 043,10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8 043,10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5.1.4</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hAnsi="Arial" w:cs="Arial"/>
                <w:lang w:eastAsia="ru-RU"/>
              </w:rPr>
              <w:t>Организация мероприятия по военно-патриотическому воспитанию.</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 xml:space="preserve">Организация закупки и распределение путевок в военно-патриотический лагерь. </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2 550,00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7 650,00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2 550,00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2 550,00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2 550,00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 xml:space="preserve">Средства  бюджета городского округа Люберцы </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lang w:eastAsia="ru-RU"/>
              </w:rPr>
            </w:pPr>
            <w:r>
              <w:rPr>
                <w:rFonts w:ascii="Arial" w:eastAsia="Times New Roman" w:hAnsi="Arial" w:cs="Arial"/>
                <w:lang w:eastAsia="ru-RU"/>
              </w:rPr>
              <w:t>Итого</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2 550,00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7 650,00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2 550,00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2 550,00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2 550,00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5.1.5</w:t>
            </w:r>
          </w:p>
          <w:p w:rsidR="00F51F50" w:rsidRDefault="00F51F50" w:rsidP="00F51F50">
            <w:pPr>
              <w:widowControl w:val="0"/>
              <w:tabs>
                <w:tab w:val="left" w:pos="709"/>
              </w:tabs>
              <w:spacing w:after="0"/>
              <w:ind w:left="-57" w:right="-57"/>
              <w:rPr>
                <w:rFonts w:ascii="Arial" w:hAnsi="Arial" w:cs="Arial"/>
              </w:rPr>
            </w:pPr>
            <w:proofErr w:type="gramStart"/>
            <w:r>
              <w:rPr>
                <w:rFonts w:ascii="Arial" w:hAnsi="Arial" w:cs="Arial"/>
                <w:lang w:eastAsia="ru-RU"/>
              </w:rPr>
              <w:t xml:space="preserve">Обеспечение финансирования организации отдыха детей (частичная оплата или частичная компенсация стоимости путевок для детей работников муниципальных организаций, </w:t>
            </w:r>
            <w:proofErr w:type="gramEnd"/>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hAnsi="Arial" w:cs="Arial"/>
                <w:lang w:eastAsia="ru-RU"/>
              </w:rPr>
              <w:t xml:space="preserve">финансируемых за счет </w:t>
            </w:r>
            <w:r>
              <w:rPr>
                <w:rFonts w:ascii="Arial" w:hAnsi="Arial" w:cs="Arial"/>
                <w:lang w:eastAsia="ru-RU"/>
              </w:rPr>
              <w:lastRenderedPageBreak/>
              <w:t>средств бюджета городского округа Люберцы Московской области).</w:t>
            </w: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p w:rsidR="00F51F50" w:rsidRDefault="00F51F50" w:rsidP="00F51F50">
            <w:pPr>
              <w:widowControl w:val="0"/>
              <w:tabs>
                <w:tab w:val="left" w:pos="709"/>
              </w:tabs>
              <w:spacing w:after="0"/>
              <w:ind w:left="-57" w:right="-57"/>
              <w:rPr>
                <w:rFonts w:ascii="Arial" w:hAnsi="Arial" w:cs="Arial"/>
              </w:rPr>
            </w:pPr>
            <w:r>
              <w:rPr>
                <w:rFonts w:ascii="Arial" w:eastAsia="Times New Roman" w:hAnsi="Arial" w:cs="Arial"/>
                <w:lang w:eastAsia="ru-RU"/>
              </w:rPr>
              <w:t xml:space="preserve">Комитет по физической культуре и спорту администрации городского </w:t>
            </w:r>
            <w:r>
              <w:rPr>
                <w:rFonts w:ascii="Arial" w:eastAsia="Times New Roman" w:hAnsi="Arial" w:cs="Arial"/>
                <w:lang w:eastAsia="ru-RU"/>
              </w:rPr>
              <w:lastRenderedPageBreak/>
              <w:t xml:space="preserve">округа Люберцы Московской области, </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Комитет по культуре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rPr>
            </w:pPr>
            <w:r>
              <w:rPr>
                <w:rFonts w:ascii="Arial" w:eastAsia="Times New Roman" w:hAnsi="Arial" w:cs="Arial"/>
                <w:lang w:eastAsia="ru-RU"/>
              </w:rPr>
              <w:lastRenderedPageBreak/>
              <w:t>Осуществление частичной компенсации стоимости путевок для детей работников муниципальных организаций.</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lang w:eastAsia="ru-RU"/>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 xml:space="preserve">Средства  бюджета городского округа Люберцы </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16  500,00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lang w:eastAsia="ru-RU"/>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lang w:eastAsia="ru-RU"/>
              </w:rPr>
            </w:pPr>
            <w:r>
              <w:rPr>
                <w:rFonts w:ascii="Arial" w:eastAsia="Times New Roman" w:hAnsi="Arial" w:cs="Arial"/>
                <w:lang w:eastAsia="ru-RU"/>
              </w:rPr>
              <w:t xml:space="preserve">Внебюджетные </w:t>
            </w:r>
            <w:r>
              <w:rPr>
                <w:rFonts w:ascii="Arial" w:eastAsia="Times New Roman" w:hAnsi="Arial" w:cs="Arial"/>
                <w:lang w:eastAsia="ru-RU"/>
              </w:rPr>
              <w:lastRenderedPageBreak/>
              <w:t>источники</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lang w:eastAsia="ru-RU"/>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16  500,00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3 300,00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lang w:eastAsia="ru-RU"/>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1.1.6</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5.1.6</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hAnsi="Arial" w:cs="Arial"/>
                <w:lang w:eastAsia="ru-RU"/>
              </w:rPr>
              <w:t>Слет воспитанников спортивных школ и секций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 xml:space="preserve">Комитет по физической культуре и спорту администрации городского </w:t>
            </w:r>
            <w:r>
              <w:rPr>
                <w:rFonts w:ascii="Arial" w:eastAsia="Times New Roman" w:hAnsi="Arial" w:cs="Arial"/>
                <w:lang w:eastAsia="ru-RU"/>
              </w:rPr>
              <w:lastRenderedPageBreak/>
              <w:t>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lastRenderedPageBreak/>
              <w:t xml:space="preserve">Организация слета воспитанников спортивных школ и секций городского округа Люберцы.  </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w:t>
            </w:r>
            <w:r>
              <w:rPr>
                <w:rFonts w:ascii="Arial" w:eastAsia="Times New Roman" w:hAnsi="Arial" w:cs="Arial"/>
                <w:lang w:eastAsia="ru-RU"/>
              </w:rPr>
              <w:lastRenderedPageBreak/>
              <w:t>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2 025,00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lang w:eastAsia="ru-RU"/>
              </w:rPr>
            </w:pPr>
            <w:r>
              <w:rPr>
                <w:rFonts w:ascii="Arial" w:eastAsia="Times New Roman" w:hAnsi="Arial" w:cs="Arial"/>
                <w:lang w:eastAsia="ru-RU"/>
              </w:rPr>
              <w:t>Итого</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2 025,00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405,00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1.1.7</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5.1.7</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hAnsi="Arial" w:cs="Arial"/>
                <w:lang w:eastAsia="ru-RU"/>
              </w:rPr>
              <w:t>Организация военно-спортивного слета.</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Комитет по физической культуре и спорту администрации городского округа Люберцы Московс</w:t>
            </w:r>
            <w:r>
              <w:rPr>
                <w:rFonts w:ascii="Arial" w:eastAsia="Times New Roman" w:hAnsi="Arial" w:cs="Arial"/>
                <w:lang w:eastAsia="ru-RU"/>
              </w:rPr>
              <w:lastRenderedPageBreak/>
              <w:t>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lastRenderedPageBreak/>
              <w:t>Организация военно-спортивного слета.</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 xml:space="preserve">Средства  </w:t>
            </w:r>
            <w:r>
              <w:rPr>
                <w:rFonts w:ascii="Arial" w:eastAsia="Times New Roman" w:hAnsi="Arial" w:cs="Arial"/>
                <w:lang w:eastAsia="ru-RU"/>
              </w:rPr>
              <w:lastRenderedPageBreak/>
              <w:t>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800,00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800,00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160,00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1.1.8</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5.1.8</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hAnsi="Arial" w:cs="Arial"/>
                <w:lang w:eastAsia="ru-RU"/>
              </w:rPr>
              <w:t>Транспортные расходы для перевозок организованных групп  детей: к месту отдыха и оздоровления и обратно, для участия в спортивных и культурно-</w:t>
            </w:r>
            <w:r>
              <w:rPr>
                <w:rFonts w:ascii="Arial" w:hAnsi="Arial" w:cs="Arial"/>
                <w:lang w:eastAsia="ru-RU"/>
              </w:rPr>
              <w:lastRenderedPageBreak/>
              <w:t>массовых мероприятиях.</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 xml:space="preserve">Управление транспорта, организации дорожного движения и развития дорожной инфраструктуры администрации городского </w:t>
            </w:r>
            <w:r>
              <w:rPr>
                <w:rFonts w:ascii="Arial" w:eastAsia="Times New Roman" w:hAnsi="Arial" w:cs="Arial"/>
                <w:lang w:eastAsia="ru-RU"/>
              </w:rPr>
              <w:lastRenderedPageBreak/>
              <w:t>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lastRenderedPageBreak/>
              <w:t>Организация транспортной перевозки организованных групп  детей: к месту отдыха и оздоровления и обратно, для участия в спортивных и культурно-массовых мероприят</w:t>
            </w:r>
            <w:r>
              <w:rPr>
                <w:rFonts w:ascii="Arial" w:eastAsia="Times New Roman" w:hAnsi="Arial" w:cs="Arial"/>
                <w:lang w:eastAsia="ru-RU"/>
              </w:rPr>
              <w:lastRenderedPageBreak/>
              <w:t>иях.</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 xml:space="preserve">Средства  бюджета городского округа </w:t>
            </w:r>
            <w:r>
              <w:rPr>
                <w:rFonts w:ascii="Arial" w:eastAsia="Times New Roman" w:hAnsi="Arial" w:cs="Arial"/>
                <w:lang w:eastAsia="ru-RU"/>
              </w:rPr>
              <w:lastRenderedPageBreak/>
              <w:t>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1 000,00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1 000,00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200,00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1.1.9</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5.1.9</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hAnsi="Arial" w:cs="Arial"/>
                <w:lang w:eastAsia="ru-RU"/>
              </w:rPr>
              <w:t>Организация выездной школы для одарённых детей, в том числе обеспечение финансирования компенсации стоимости путевок для одаренных детей.</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Организация выездной школы для одарённых детей.</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1 500,00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w:t>
            </w:r>
            <w:r>
              <w:rPr>
                <w:rFonts w:ascii="Arial" w:eastAsia="Times New Roman" w:hAnsi="Arial" w:cs="Arial"/>
                <w:lang w:eastAsia="ru-RU"/>
              </w:rPr>
              <w:lastRenderedPageBreak/>
              <w:t>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lang w:eastAsia="ru-RU"/>
              </w:rPr>
            </w:pPr>
            <w:r>
              <w:rPr>
                <w:rFonts w:ascii="Arial" w:eastAsia="Times New Roman" w:hAnsi="Arial" w:cs="Arial"/>
                <w:lang w:eastAsia="ru-RU"/>
              </w:rPr>
              <w:t>Итого</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1 500,00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300,00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1.1.10.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5.1.10</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hAnsi="Arial" w:cs="Arial"/>
                <w:lang w:eastAsia="ru-RU"/>
              </w:rPr>
              <w:t>Организация оздоровительной площадки на базе МУДО Дворец детского (юношеского) творчества.</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Управление 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Организация оздоровительной площадки на базе МУДО Дворец детского (юношеского) творчества.</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500,00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Итого</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500,00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w:t>
            </w:r>
            <w:r>
              <w:rPr>
                <w:rFonts w:ascii="Arial" w:hAnsi="Arial" w:cs="Arial"/>
                <w:lang w:eastAsia="ru-RU"/>
              </w:rPr>
              <w:lastRenderedPageBreak/>
              <w:t>11.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lastRenderedPageBreak/>
              <w:t>Мероприятие  5.1.11</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hAnsi="Arial" w:cs="Arial"/>
                <w:lang w:eastAsia="ru-RU"/>
              </w:rPr>
              <w:lastRenderedPageBreak/>
              <w:t>Организация школьных лагерей с дневным пребыванием детей, обучающихся в общеобразовательных организациях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lastRenderedPageBreak/>
              <w:t xml:space="preserve">Средства </w:t>
            </w:r>
            <w:r>
              <w:rPr>
                <w:rFonts w:ascii="Arial" w:eastAsia="Times New Roman" w:hAnsi="Arial" w:cs="Arial"/>
                <w:lang w:eastAsia="ru-RU"/>
              </w:rPr>
              <w:lastRenderedPageBreak/>
              <w:t>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lastRenderedPageBreak/>
              <w:t xml:space="preserve">01.01.2020 - </w:t>
            </w:r>
            <w:r>
              <w:rPr>
                <w:rFonts w:ascii="Arial" w:hAnsi="Arial" w:cs="Arial"/>
                <w:lang w:eastAsia="ru-RU"/>
              </w:rPr>
              <w:lastRenderedPageBreak/>
              <w:t>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lastRenderedPageBreak/>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 xml:space="preserve">Управление </w:t>
            </w:r>
            <w:r>
              <w:rPr>
                <w:rFonts w:ascii="Arial" w:eastAsia="Times New Roman" w:hAnsi="Arial" w:cs="Arial"/>
                <w:lang w:eastAsia="ru-RU"/>
              </w:rPr>
              <w:lastRenderedPageBreak/>
              <w:t>образованием администрации 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lastRenderedPageBreak/>
              <w:t xml:space="preserve">Организация </w:t>
            </w:r>
            <w:r>
              <w:rPr>
                <w:rFonts w:ascii="Arial" w:eastAsia="Times New Roman" w:hAnsi="Arial" w:cs="Arial"/>
                <w:lang w:eastAsia="ru-RU"/>
              </w:rPr>
              <w:lastRenderedPageBreak/>
              <w:t>школьных лагерей с дневным пребыванием детей, обучающихся в общеобразовательных организациях городского  округа Люберцы.</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 xml:space="preserve">Средства  бюджета городского округа Люберцы </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15 483,89</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75 419,45</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15 483,89</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15 483,89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15 483,89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14 483,89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14 483,89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lang w:eastAsia="ru-RU"/>
              </w:rPr>
            </w:pPr>
            <w:r>
              <w:rPr>
                <w:rFonts w:ascii="Arial" w:eastAsia="Times New Roman" w:hAnsi="Arial" w:cs="Arial"/>
                <w:lang w:eastAsia="ru-RU"/>
              </w:rPr>
              <w:t>Итого</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15 483,89</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75 419,45</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15 483,89</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15 483,89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15 483,89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14 483,89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14 483,89</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1.1.12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rPr>
            </w:pPr>
            <w:r>
              <w:rPr>
                <w:rFonts w:ascii="Arial" w:hAnsi="Arial" w:cs="Arial"/>
                <w:lang w:eastAsia="ru-RU"/>
              </w:rPr>
              <w:t>Мероприятие  5.1.12</w:t>
            </w:r>
          </w:p>
          <w:p w:rsidR="00F51F50" w:rsidRDefault="00F51F50" w:rsidP="00F51F50">
            <w:pPr>
              <w:widowControl w:val="0"/>
              <w:tabs>
                <w:tab w:val="left" w:pos="709"/>
              </w:tabs>
              <w:suppressAutoHyphens/>
              <w:spacing w:after="0"/>
              <w:ind w:left="-57" w:right="-57"/>
              <w:rPr>
                <w:rFonts w:ascii="Arial" w:eastAsia="Calibri" w:hAnsi="Arial" w:cs="Arial"/>
              </w:rPr>
            </w:pPr>
            <w:r>
              <w:rPr>
                <w:rFonts w:ascii="Arial" w:hAnsi="Arial" w:cs="Arial"/>
                <w:lang w:eastAsia="ru-RU"/>
              </w:rPr>
              <w:t xml:space="preserve">Обеспечение расходов на </w:t>
            </w:r>
            <w:r>
              <w:rPr>
                <w:rFonts w:ascii="Arial" w:hAnsi="Arial" w:cs="Arial"/>
                <w:lang w:eastAsia="ru-RU"/>
              </w:rPr>
              <w:lastRenderedPageBreak/>
              <w:t>организацию временной трудовой занятости детей и подростков  (проведение  работы ремонтных, создание трудовых бригад).</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lastRenderedPageBreak/>
              <w:t>Средства Федерального бюджета</w:t>
            </w:r>
          </w:p>
        </w:tc>
        <w:tc>
          <w:tcPr>
            <w:tcW w:w="84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01.01.2020 - 31.12.2024</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t xml:space="preserve">Управление образованием администрации </w:t>
            </w:r>
            <w:r>
              <w:rPr>
                <w:rFonts w:ascii="Arial" w:eastAsia="Times New Roman" w:hAnsi="Arial" w:cs="Arial"/>
                <w:lang w:eastAsia="ru-RU"/>
              </w:rPr>
              <w:lastRenderedPageBreak/>
              <w:t>городского округа Люберцы Московской области</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rPr>
            </w:pPr>
            <w:r>
              <w:rPr>
                <w:rFonts w:ascii="Arial" w:eastAsia="Times New Roman" w:hAnsi="Arial" w:cs="Arial"/>
                <w:lang w:eastAsia="ru-RU"/>
              </w:rPr>
              <w:lastRenderedPageBreak/>
              <w:t>Организация временной трудовой занятости подростков</w:t>
            </w:r>
            <w:r>
              <w:rPr>
                <w:rFonts w:ascii="Arial" w:eastAsia="Times New Roman" w:hAnsi="Arial" w:cs="Arial"/>
                <w:lang w:eastAsia="ru-RU"/>
              </w:rPr>
              <w:lastRenderedPageBreak/>
              <w:t>.</w:t>
            </w: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Московской области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Средства  бюджета городского округа Люберцы</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8 500,00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lang w:eastAsia="ru-RU"/>
              </w:rPr>
            </w:pPr>
            <w:r>
              <w:rPr>
                <w:rFonts w:ascii="Arial" w:eastAsia="Times New Roman" w:hAnsi="Arial" w:cs="Arial"/>
                <w:lang w:eastAsia="ru-RU"/>
              </w:rPr>
              <w:t>Внебюджетные источники</w:t>
            </w: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Times New Roman" w:hAnsi="Arial" w:cs="Arial"/>
                <w:lang w:eastAsia="ru-RU"/>
              </w:rPr>
            </w:pPr>
            <w:r>
              <w:rPr>
                <w:rFonts w:ascii="Arial" w:eastAsia="Times New Roman" w:hAnsi="Arial" w:cs="Arial"/>
                <w:lang w:eastAsia="ru-RU"/>
              </w:rPr>
              <w:t>Итого</w:t>
            </w:r>
          </w:p>
          <w:p w:rsidR="00F51F50" w:rsidRDefault="00F51F50" w:rsidP="00F51F50">
            <w:pPr>
              <w:widowControl w:val="0"/>
              <w:tabs>
                <w:tab w:val="left" w:pos="709"/>
              </w:tabs>
              <w:suppressAutoHyphens/>
              <w:spacing w:after="0"/>
              <w:ind w:left="-57" w:right="-57"/>
              <w:rPr>
                <w:rFonts w:ascii="Arial" w:eastAsia="Times New Roman" w:hAnsi="Arial" w:cs="Arial"/>
                <w:lang w:eastAsia="ru-RU"/>
              </w:rPr>
            </w:pPr>
          </w:p>
        </w:tc>
        <w:tc>
          <w:tcPr>
            <w:tcW w:w="84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8 500,00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1 700,00</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1701" w:type="dxa"/>
            <w:gridSpan w:val="2"/>
            <w:vMerge w:val="restart"/>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c>
          <w:tcPr>
            <w:tcW w:w="1840" w:type="dxa"/>
            <w:gridSpan w:val="2"/>
            <w:tcBorders>
              <w:top w:val="single" w:sz="4" w:space="0" w:color="auto"/>
              <w:left w:val="single" w:sz="4" w:space="0" w:color="auto"/>
              <w:bottom w:val="single" w:sz="4" w:space="0" w:color="auto"/>
              <w:right w:val="single" w:sz="4" w:space="0" w:color="auto"/>
            </w:tcBorders>
          </w:tcPr>
          <w:p w:rsidR="00F51F50" w:rsidRDefault="00F51F50" w:rsidP="00F51F50">
            <w:pPr>
              <w:spacing w:after="0"/>
              <w:jc w:val="both"/>
              <w:rPr>
                <w:rFonts w:ascii="Arial" w:eastAsia="Calibri" w:hAnsi="Arial" w:cs="Arial"/>
              </w:rPr>
            </w:pPr>
            <w:r>
              <w:rPr>
                <w:rFonts w:ascii="Arial" w:hAnsi="Arial" w:cs="Arial"/>
                <w:lang w:eastAsia="ru-RU"/>
              </w:rPr>
              <w:t xml:space="preserve">ИТОГО ПО ПОДПРОГРАММЕ </w:t>
            </w:r>
          </w:p>
          <w:p w:rsidR="00F51F50" w:rsidRDefault="00F51F50" w:rsidP="00F51F50">
            <w:pPr>
              <w:suppressAutoHyphens/>
              <w:spacing w:after="0"/>
              <w:jc w:val="center"/>
              <w:rPr>
                <w:rFonts w:ascii="Arial" w:eastAsia="Calibri" w:hAnsi="Arial" w:cs="Arial"/>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36 847,89</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155 424,45</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36 908,89</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36 908,89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r>
      <w:tr w:rsidR="00F51F50" w:rsidTr="00F51F50">
        <w:trPr>
          <w:trHeight w:val="20"/>
        </w:trPr>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lang w:eastAsia="ru-RU"/>
              </w:rPr>
            </w:pPr>
          </w:p>
        </w:tc>
        <w:tc>
          <w:tcPr>
            <w:tcW w:w="1840"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rPr>
                <w:rFonts w:ascii="Arial" w:eastAsia="Calibri" w:hAnsi="Arial" w:cs="Arial"/>
              </w:rPr>
            </w:pPr>
            <w:r>
              <w:rPr>
                <w:rFonts w:ascii="Arial" w:hAnsi="Arial" w:cs="Arial"/>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r>
      <w:tr w:rsidR="00F51F50" w:rsidTr="00F51F50">
        <w:trPr>
          <w:trHeight w:val="20"/>
        </w:trPr>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lang w:eastAsia="ru-RU"/>
              </w:rPr>
            </w:pPr>
          </w:p>
        </w:tc>
        <w:tc>
          <w:tcPr>
            <w:tcW w:w="1840"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rPr>
                <w:rFonts w:ascii="Arial" w:eastAsia="Calibri" w:hAnsi="Arial" w:cs="Arial"/>
              </w:rPr>
            </w:pPr>
            <w:r>
              <w:rPr>
                <w:rFonts w:ascii="Arial" w:hAnsi="Arial" w:cs="Arial"/>
                <w:lang w:eastAsia="ru-RU"/>
              </w:rPr>
              <w:t xml:space="preserve">Средства бюджета Московской </w:t>
            </w:r>
            <w:r>
              <w:rPr>
                <w:rFonts w:ascii="Arial" w:hAnsi="Arial" w:cs="Arial"/>
                <w:lang w:eastAsia="ru-RU"/>
              </w:rPr>
              <w:lastRenderedPageBreak/>
              <w:t>области</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lastRenderedPageBreak/>
              <w:t>13 499,00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40 680,00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13 560,00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13 560,00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0,00</w:t>
            </w: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r>
      <w:tr w:rsidR="00F51F50" w:rsidTr="00F51F50">
        <w:trPr>
          <w:trHeight w:val="20"/>
        </w:trPr>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lang w:eastAsia="ru-RU"/>
              </w:rPr>
            </w:pPr>
          </w:p>
        </w:tc>
        <w:tc>
          <w:tcPr>
            <w:tcW w:w="1840"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rPr>
                <w:rFonts w:ascii="Arial" w:eastAsia="Calibri" w:hAnsi="Arial" w:cs="Arial"/>
              </w:rPr>
            </w:pPr>
            <w:r>
              <w:rPr>
                <w:rFonts w:ascii="Arial" w:hAnsi="Arial" w:cs="Arial"/>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114 744,45</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23 348,89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lang w:eastAsia="ru-RU"/>
              </w:rPr>
            </w:pPr>
            <w:r>
              <w:rPr>
                <w:rFonts w:ascii="Arial" w:hAnsi="Arial" w:cs="Arial"/>
                <w:lang w:eastAsia="ru-RU"/>
              </w:rPr>
              <w:t>22 348,89</w:t>
            </w: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r>
      <w:tr w:rsidR="00F51F50" w:rsidTr="00F51F50">
        <w:trPr>
          <w:trHeight w:val="20"/>
        </w:trPr>
        <w:tc>
          <w:tcPr>
            <w:tcW w:w="2977" w:type="dxa"/>
            <w:gridSpan w:val="2"/>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lang w:eastAsia="ru-RU"/>
              </w:rPr>
            </w:pPr>
          </w:p>
        </w:tc>
        <w:tc>
          <w:tcPr>
            <w:tcW w:w="1840" w:type="dxa"/>
            <w:gridSpan w:val="2"/>
            <w:tcBorders>
              <w:top w:val="single" w:sz="4" w:space="0" w:color="auto"/>
              <w:left w:val="single" w:sz="4" w:space="0" w:color="auto"/>
              <w:bottom w:val="single" w:sz="4" w:space="0" w:color="auto"/>
              <w:right w:val="single" w:sz="4" w:space="0" w:color="auto"/>
            </w:tcBorders>
          </w:tcPr>
          <w:p w:rsidR="00F51F50" w:rsidRDefault="00F51F50" w:rsidP="00F51F50">
            <w:pPr>
              <w:spacing w:after="0"/>
              <w:rPr>
                <w:rFonts w:ascii="Arial" w:eastAsia="Calibri" w:hAnsi="Arial" w:cs="Arial"/>
              </w:rPr>
            </w:pPr>
            <w:r>
              <w:rPr>
                <w:rFonts w:ascii="Arial" w:hAnsi="Arial" w:cs="Arial"/>
                <w:lang w:eastAsia="ru-RU"/>
              </w:rPr>
              <w:t>Внебюджетные источники</w:t>
            </w:r>
          </w:p>
          <w:p w:rsidR="00F51F50" w:rsidRDefault="00F51F50" w:rsidP="00F51F50">
            <w:pPr>
              <w:suppressAutoHyphens/>
              <w:spacing w:after="0"/>
              <w:jc w:val="center"/>
              <w:rPr>
                <w:rFonts w:ascii="Arial" w:eastAsia="Calibri" w:hAnsi="Arial" w:cs="Arial"/>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41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81"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1276" w:type="dxa"/>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rPr>
            </w:pPr>
            <w:r>
              <w:rPr>
                <w:rFonts w:ascii="Arial" w:hAnsi="Arial" w:cs="Arial"/>
                <w:lang w:eastAsia="ru-RU"/>
              </w:rPr>
              <w:t>0,00</w:t>
            </w: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c>
          <w:tcPr>
            <w:tcW w:w="1276" w:type="dxa"/>
            <w:tcBorders>
              <w:top w:val="single" w:sz="4" w:space="0" w:color="auto"/>
              <w:left w:val="single" w:sz="4" w:space="0" w:color="auto"/>
              <w:bottom w:val="single" w:sz="4" w:space="0" w:color="auto"/>
              <w:right w:val="single" w:sz="4" w:space="0" w:color="auto"/>
            </w:tcBorders>
          </w:tcPr>
          <w:p w:rsidR="00F51F50" w:rsidRDefault="00F51F50" w:rsidP="00F51F50">
            <w:pPr>
              <w:suppressAutoHyphens/>
              <w:spacing w:after="0"/>
              <w:jc w:val="center"/>
              <w:rPr>
                <w:rFonts w:ascii="Arial" w:eastAsia="Calibri" w:hAnsi="Arial" w:cs="Arial"/>
                <w:lang w:eastAsia="ru-RU"/>
              </w:rPr>
            </w:pPr>
          </w:p>
        </w:tc>
      </w:tr>
    </w:tbl>
    <w:p w:rsidR="00F51F50" w:rsidRDefault="00F51F50" w:rsidP="00F51F50">
      <w:pPr>
        <w:tabs>
          <w:tab w:val="left" w:pos="12525"/>
        </w:tabs>
        <w:spacing w:after="0"/>
        <w:ind w:right="141"/>
        <w:jc w:val="both"/>
        <w:rPr>
          <w:rFonts w:ascii="Arial" w:eastAsia="Calibri" w:hAnsi="Arial" w:cs="Arial"/>
          <w:sz w:val="24"/>
          <w:szCs w:val="24"/>
        </w:rPr>
      </w:pPr>
    </w:p>
    <w:p w:rsidR="00F51F50" w:rsidRDefault="00F51F50" w:rsidP="00F51F50">
      <w:pPr>
        <w:tabs>
          <w:tab w:val="left" w:pos="12525"/>
        </w:tabs>
        <w:spacing w:after="0"/>
        <w:ind w:right="141"/>
        <w:jc w:val="right"/>
        <w:rPr>
          <w:rFonts w:ascii="Arial" w:hAnsi="Arial" w:cs="Arial"/>
          <w:sz w:val="24"/>
          <w:szCs w:val="24"/>
        </w:rPr>
      </w:pPr>
      <w:r>
        <w:rPr>
          <w:rFonts w:ascii="Arial" w:hAnsi="Arial" w:cs="Arial"/>
          <w:sz w:val="24"/>
          <w:szCs w:val="24"/>
        </w:rPr>
        <w:t>Приложение 8</w:t>
      </w:r>
    </w:p>
    <w:p w:rsidR="00F51F50" w:rsidRDefault="00F51F50" w:rsidP="00F51F50">
      <w:pPr>
        <w:tabs>
          <w:tab w:val="left" w:pos="12525"/>
        </w:tabs>
        <w:spacing w:after="0"/>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F51F50" w:rsidRDefault="00F51F50" w:rsidP="00F51F50">
      <w:pPr>
        <w:widowControl w:val="0"/>
        <w:tabs>
          <w:tab w:val="left" w:pos="709"/>
          <w:tab w:val="left" w:pos="12405"/>
          <w:tab w:val="right" w:pos="16271"/>
        </w:tabs>
        <w:spacing w:after="0"/>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2405"/>
          <w:tab w:val="right" w:pos="16271"/>
        </w:tabs>
        <w:spacing w:after="0"/>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от 10.06.2020 № 1642-ПА</w:t>
      </w:r>
    </w:p>
    <w:p w:rsidR="00F51F50" w:rsidRDefault="00F51F50" w:rsidP="00F51F50">
      <w:pPr>
        <w:widowControl w:val="0"/>
        <w:tabs>
          <w:tab w:val="left" w:pos="709"/>
          <w:tab w:val="left" w:pos="12405"/>
          <w:tab w:val="right" w:pos="16271"/>
        </w:tabs>
        <w:spacing w:after="0"/>
        <w:ind w:right="141"/>
        <w:jc w:val="right"/>
        <w:rPr>
          <w:rFonts w:ascii="Arial" w:eastAsia="Calibri" w:hAnsi="Arial" w:cs="Arial"/>
          <w:sz w:val="24"/>
          <w:szCs w:val="24"/>
        </w:rPr>
      </w:pPr>
    </w:p>
    <w:p w:rsidR="00F51F50" w:rsidRDefault="00F51F50" w:rsidP="00F51F50">
      <w:pPr>
        <w:widowControl w:val="0"/>
        <w:tabs>
          <w:tab w:val="left" w:pos="709"/>
        </w:tabs>
        <w:spacing w:after="0"/>
        <w:jc w:val="center"/>
        <w:rPr>
          <w:rFonts w:ascii="Arial" w:hAnsi="Arial" w:cs="Arial"/>
          <w:sz w:val="24"/>
          <w:szCs w:val="24"/>
        </w:rPr>
      </w:pPr>
      <w:r>
        <w:rPr>
          <w:rFonts w:ascii="Arial" w:hAnsi="Arial" w:cs="Arial"/>
          <w:b/>
          <w:bCs/>
          <w:color w:val="000000"/>
          <w:sz w:val="24"/>
          <w:szCs w:val="24"/>
        </w:rPr>
        <w:t xml:space="preserve">Паспорт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F51F50" w:rsidRDefault="00F51F50" w:rsidP="00F51F50">
      <w:pPr>
        <w:widowControl w:val="0"/>
        <w:tabs>
          <w:tab w:val="left" w:pos="709"/>
        </w:tabs>
        <w:spacing w:after="0"/>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F51F50" w:rsidRDefault="00F51F50" w:rsidP="00F51F50">
      <w:pPr>
        <w:tabs>
          <w:tab w:val="left" w:pos="12525"/>
        </w:tabs>
        <w:spacing w:after="0"/>
        <w:ind w:right="141"/>
        <w:jc w:val="right"/>
        <w:rPr>
          <w:rFonts w:ascii="Arial" w:hAnsi="Arial" w:cs="Arial"/>
          <w:sz w:val="24"/>
          <w:szCs w:val="24"/>
        </w:rPr>
      </w:pPr>
    </w:p>
    <w:tbl>
      <w:tblPr>
        <w:tblW w:w="0" w:type="auto"/>
        <w:tblInd w:w="-34" w:type="dxa"/>
        <w:tblLayout w:type="fixed"/>
        <w:tblLook w:val="04A0" w:firstRow="1" w:lastRow="0" w:firstColumn="1" w:lastColumn="0" w:noHBand="0" w:noVBand="1"/>
      </w:tblPr>
      <w:tblGrid>
        <w:gridCol w:w="2494"/>
        <w:gridCol w:w="1940"/>
        <w:gridCol w:w="2856"/>
        <w:gridCol w:w="1287"/>
        <w:gridCol w:w="1285"/>
        <w:gridCol w:w="1287"/>
        <w:gridCol w:w="1287"/>
        <w:gridCol w:w="1287"/>
        <w:gridCol w:w="1291"/>
      </w:tblGrid>
      <w:tr w:rsidR="00F51F50" w:rsidTr="00F51F50">
        <w:trPr>
          <w:trHeight w:val="20"/>
        </w:trPr>
        <w:tc>
          <w:tcPr>
            <w:tcW w:w="2494"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rPr>
              <w:t>Муниципальный заказчик подпрограммы</w:t>
            </w:r>
          </w:p>
        </w:tc>
        <w:tc>
          <w:tcPr>
            <w:tcW w:w="12520" w:type="dxa"/>
            <w:gridSpan w:val="8"/>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предпринимательства и инвестиций администрации городского округа Люберцы Московской области</w:t>
            </w:r>
          </w:p>
        </w:tc>
      </w:tr>
      <w:tr w:rsidR="00F51F50" w:rsidTr="00F51F50">
        <w:trPr>
          <w:trHeight w:val="20"/>
        </w:trPr>
        <w:tc>
          <w:tcPr>
            <w:tcW w:w="2494"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rPr>
              <w:t>Источники финансирования подпрограммы по годам реализации и</w:t>
            </w:r>
            <w:r>
              <w:rPr>
                <w:rFonts w:ascii="Arial" w:eastAsia="Times New Roman" w:hAnsi="Arial" w:cs="Arial"/>
                <w:sz w:val="24"/>
                <w:szCs w:val="24"/>
              </w:rPr>
              <w:br/>
              <w:t xml:space="preserve">главным распорядителям бюджетных средств, в том числе по </w:t>
            </w:r>
            <w:r>
              <w:rPr>
                <w:rFonts w:ascii="Arial" w:eastAsia="Times New Roman" w:hAnsi="Arial" w:cs="Arial"/>
                <w:sz w:val="24"/>
                <w:szCs w:val="24"/>
              </w:rPr>
              <w:lastRenderedPageBreak/>
              <w:t>годам:</w:t>
            </w: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rPr>
              <w:lastRenderedPageBreak/>
              <w:t xml:space="preserve">Главный </w:t>
            </w:r>
            <w:r>
              <w:rPr>
                <w:rFonts w:ascii="Arial" w:eastAsia="Times New Roman" w:hAnsi="Arial" w:cs="Arial"/>
                <w:sz w:val="24"/>
                <w:szCs w:val="24"/>
              </w:rPr>
              <w:br/>
              <w:t>распорядитель</w:t>
            </w:r>
            <w:r>
              <w:rPr>
                <w:rFonts w:ascii="Arial" w:eastAsia="Times New Roman" w:hAnsi="Arial" w:cs="Arial"/>
                <w:sz w:val="24"/>
                <w:szCs w:val="24"/>
              </w:rPr>
              <w:br/>
              <w:t>бюджетных</w:t>
            </w:r>
            <w:r>
              <w:rPr>
                <w:rFonts w:ascii="Arial" w:eastAsia="Times New Roman" w:hAnsi="Arial" w:cs="Arial"/>
                <w:sz w:val="24"/>
                <w:szCs w:val="24"/>
              </w:rPr>
              <w:br/>
              <w:t>средств</w:t>
            </w:r>
          </w:p>
        </w:tc>
        <w:tc>
          <w:tcPr>
            <w:tcW w:w="2856"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Источник финансирования</w:t>
            </w:r>
          </w:p>
        </w:tc>
        <w:tc>
          <w:tcPr>
            <w:tcW w:w="7724" w:type="dxa"/>
            <w:gridSpan w:val="6"/>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Расходы (тыс. рублей)</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2020 год</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2021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2022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2023 год</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2024 год</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Итого</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940"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rPr>
              <w:t>Администрация городского округа Люберцы</w:t>
            </w:r>
            <w:r>
              <w:rPr>
                <w:rFonts w:ascii="Arial" w:eastAsia="Times New Roman" w:hAnsi="Arial" w:cs="Arial"/>
                <w:sz w:val="24"/>
                <w:szCs w:val="24"/>
                <w:lang w:eastAsia="ru-RU"/>
              </w:rPr>
              <w:t xml:space="preserve"> </w:t>
            </w:r>
            <w:r>
              <w:rPr>
                <w:rFonts w:ascii="Arial" w:eastAsia="Times New Roman" w:hAnsi="Arial" w:cs="Arial"/>
                <w:sz w:val="24"/>
                <w:szCs w:val="24"/>
              </w:rPr>
              <w:t xml:space="preserve">Московской </w:t>
            </w:r>
            <w:r>
              <w:rPr>
                <w:rFonts w:ascii="Arial" w:eastAsia="Times New Roman" w:hAnsi="Arial" w:cs="Arial"/>
                <w:sz w:val="24"/>
                <w:szCs w:val="24"/>
              </w:rPr>
              <w:lastRenderedPageBreak/>
              <w:t>области</w:t>
            </w:r>
          </w:p>
        </w:tc>
        <w:tc>
          <w:tcPr>
            <w:tcW w:w="285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rPr>
              <w:lastRenderedPageBreak/>
              <w:t xml:space="preserve">Всего:  </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rPr>
              <w:t>в том числе:</w:t>
            </w:r>
          </w:p>
        </w:tc>
        <w:tc>
          <w:tcPr>
            <w:tcW w:w="128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rPr>
              <w:t xml:space="preserve">Средства бюджета городского округа </w:t>
            </w:r>
            <w:r>
              <w:rPr>
                <w:rFonts w:ascii="Arial" w:eastAsia="Times New Roman" w:hAnsi="Arial" w:cs="Arial"/>
                <w:sz w:val="24"/>
                <w:szCs w:val="24"/>
              </w:rPr>
              <w:lastRenderedPageBreak/>
              <w:t>Люберцы</w:t>
            </w:r>
          </w:p>
        </w:tc>
        <w:tc>
          <w:tcPr>
            <w:tcW w:w="128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lastRenderedPageBreak/>
              <w:t>0</w:t>
            </w:r>
          </w:p>
        </w:tc>
        <w:tc>
          <w:tcPr>
            <w:tcW w:w="128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rPr>
              <w:t xml:space="preserve">Средства бюджета       </w:t>
            </w:r>
            <w:r>
              <w:rPr>
                <w:rFonts w:ascii="Arial" w:eastAsia="Times New Roman" w:hAnsi="Arial" w:cs="Arial"/>
                <w:sz w:val="24"/>
                <w:szCs w:val="24"/>
              </w:rPr>
              <w:br/>
              <w:t>Московской области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rPr>
              <w:t>Средства федерального бюджета</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2856"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rPr>
              <w:t>Внебюджетные источники</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rPr>
              <w:t>0</w:t>
            </w:r>
          </w:p>
        </w:tc>
        <w:tc>
          <w:tcPr>
            <w:tcW w:w="1285"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8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c>
          <w:tcPr>
            <w:tcW w:w="1291"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rPr>
              <w:t>0</w:t>
            </w:r>
          </w:p>
        </w:tc>
      </w:tr>
    </w:tbl>
    <w:p w:rsidR="00F51F50" w:rsidRDefault="00F51F50" w:rsidP="00F51F50">
      <w:pPr>
        <w:tabs>
          <w:tab w:val="left" w:pos="12525"/>
        </w:tabs>
        <w:spacing w:after="0"/>
        <w:ind w:right="141"/>
        <w:jc w:val="both"/>
        <w:rPr>
          <w:rFonts w:ascii="Arial" w:eastAsia="Calibri" w:hAnsi="Arial" w:cs="Arial"/>
          <w:sz w:val="24"/>
          <w:szCs w:val="24"/>
        </w:rPr>
      </w:pPr>
    </w:p>
    <w:p w:rsidR="00F51F50" w:rsidRDefault="00F51F50" w:rsidP="00F51F50">
      <w:pPr>
        <w:widowControl w:val="0"/>
        <w:tabs>
          <w:tab w:val="left" w:pos="709"/>
        </w:tabs>
        <w:spacing w:after="0"/>
        <w:jc w:val="center"/>
        <w:rPr>
          <w:rFonts w:ascii="Arial" w:hAnsi="Arial" w:cs="Arial"/>
          <w:sz w:val="24"/>
          <w:szCs w:val="24"/>
        </w:rPr>
      </w:pPr>
      <w:r>
        <w:rPr>
          <w:rFonts w:ascii="Arial" w:hAnsi="Arial" w:cs="Arial"/>
          <w:b/>
          <w:sz w:val="24"/>
          <w:szCs w:val="24"/>
        </w:rPr>
        <w:t xml:space="preserve">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VIII</w:t>
      </w:r>
      <w:r>
        <w:rPr>
          <w:rFonts w:ascii="Arial" w:eastAsia="Times New Roman" w:hAnsi="Arial" w:cs="Arial"/>
          <w:b/>
          <w:sz w:val="24"/>
          <w:szCs w:val="24"/>
          <w:lang w:eastAsia="ru-RU"/>
        </w:rPr>
        <w:t xml:space="preserve">  </w:t>
      </w:r>
      <w:r>
        <w:rPr>
          <w:rFonts w:ascii="Arial" w:hAnsi="Arial" w:cs="Arial"/>
          <w:b/>
          <w:bCs/>
          <w:color w:val="000000"/>
          <w:sz w:val="24"/>
          <w:szCs w:val="24"/>
        </w:rPr>
        <w:t>«Развитие трудовых ресурсов и охраны труда»</w:t>
      </w:r>
    </w:p>
    <w:p w:rsidR="00F51F50" w:rsidRDefault="00F51F50" w:rsidP="00F51F50">
      <w:pPr>
        <w:tabs>
          <w:tab w:val="left" w:pos="12525"/>
        </w:tabs>
        <w:spacing w:after="0"/>
        <w:ind w:right="141"/>
        <w:jc w:val="center"/>
        <w:rPr>
          <w:rFonts w:ascii="Arial" w:hAnsi="Arial" w:cs="Arial"/>
          <w:sz w:val="24"/>
          <w:szCs w:val="24"/>
        </w:rPr>
      </w:pPr>
    </w:p>
    <w:p w:rsidR="00F51F50" w:rsidRDefault="00F51F50" w:rsidP="00F51F50">
      <w:pPr>
        <w:spacing w:after="0"/>
        <w:ind w:firstLine="709"/>
        <w:jc w:val="both"/>
        <w:rPr>
          <w:rFonts w:ascii="Arial" w:hAnsi="Arial" w:cs="Arial"/>
          <w:sz w:val="24"/>
          <w:szCs w:val="24"/>
        </w:rPr>
      </w:pPr>
      <w:r>
        <w:rPr>
          <w:rFonts w:ascii="Arial" w:eastAsia="Times New Roman" w:hAnsi="Arial" w:cs="Arial"/>
          <w:sz w:val="24"/>
          <w:szCs w:val="24"/>
          <w:lang w:eastAsia="ru-RU"/>
        </w:rPr>
        <w:t>В целях обеспечения реализации государственной политики в области охраны труда на территории городского округа Люберцы требуется усиление внимания к решению проблем улучшения условий труда, предупреждения производственного травматизма и профессиональной заболеваемости.</w:t>
      </w:r>
    </w:p>
    <w:p w:rsidR="00F51F50" w:rsidRDefault="00F51F50" w:rsidP="00F51F50">
      <w:pPr>
        <w:widowControl w:val="0"/>
        <w:spacing w:after="0"/>
        <w:ind w:firstLine="709"/>
        <w:jc w:val="both"/>
        <w:rPr>
          <w:rFonts w:ascii="Arial" w:hAnsi="Arial" w:cs="Arial"/>
          <w:sz w:val="24"/>
          <w:szCs w:val="24"/>
        </w:rPr>
      </w:pPr>
      <w:r>
        <w:rPr>
          <w:rFonts w:ascii="Arial" w:eastAsia="Times New Roman" w:hAnsi="Arial" w:cs="Arial"/>
          <w:sz w:val="24"/>
          <w:szCs w:val="24"/>
          <w:lang w:eastAsia="ru-RU"/>
        </w:rPr>
        <w:t>Анализ причин и условий возникновения большинства несчастных случаев на производстве в организациях городского округа Люберцы указывает на организационно-технический характер, а также нарушение трудовой и производственной дисциплины, правил, инструкций по охране труда, нахождение пострадавших в состоянии алкогольного опьянения и др.</w:t>
      </w:r>
    </w:p>
    <w:p w:rsidR="00F51F50" w:rsidRDefault="00F51F50" w:rsidP="00F51F50">
      <w:pPr>
        <w:spacing w:after="0"/>
        <w:ind w:firstLine="709"/>
        <w:jc w:val="both"/>
        <w:rPr>
          <w:rFonts w:ascii="Arial" w:hAnsi="Arial" w:cs="Arial"/>
          <w:sz w:val="24"/>
          <w:szCs w:val="24"/>
        </w:rPr>
      </w:pPr>
      <w:r>
        <w:rPr>
          <w:rFonts w:ascii="Arial" w:eastAsia="Times New Roman" w:hAnsi="Arial" w:cs="Arial"/>
          <w:sz w:val="24"/>
          <w:szCs w:val="24"/>
          <w:lang w:eastAsia="ru-RU"/>
        </w:rPr>
        <w:t xml:space="preserve">Равнодушное отношение к требованиям охраны труда присутствует и у некоторых руководителей, которые в основном руководствуются принципом экономической целесообразности, выгоды, а не законности и гуманизма. </w:t>
      </w:r>
    </w:p>
    <w:p w:rsidR="00F51F50" w:rsidRDefault="00F51F50" w:rsidP="00F51F50">
      <w:pPr>
        <w:spacing w:after="0"/>
        <w:ind w:firstLine="709"/>
        <w:jc w:val="both"/>
        <w:rPr>
          <w:rFonts w:ascii="Arial" w:hAnsi="Arial" w:cs="Arial"/>
          <w:sz w:val="24"/>
          <w:szCs w:val="24"/>
        </w:rPr>
      </w:pPr>
      <w:r>
        <w:rPr>
          <w:rFonts w:ascii="Arial" w:eastAsia="Times New Roman" w:hAnsi="Arial" w:cs="Arial"/>
          <w:sz w:val="24"/>
          <w:szCs w:val="24"/>
          <w:lang w:eastAsia="ru-RU"/>
        </w:rPr>
        <w:t xml:space="preserve">Руководители организаций (особенно малого бизнеса), индивидуальные предприниматели (далее – ИП) уделяют недостаточно внимания вопросам охраны труда, обучения работников приемам безопасного производства работ, обеспечения и создания здоровых и безопасных условий труда и др. </w:t>
      </w:r>
      <w:r>
        <w:rPr>
          <w:rFonts w:ascii="Arial" w:eastAsia="Times New Roman" w:hAnsi="Arial" w:cs="Arial"/>
          <w:iCs/>
          <w:sz w:val="24"/>
          <w:szCs w:val="24"/>
          <w:lang w:eastAsia="ru-RU"/>
        </w:rPr>
        <w:t xml:space="preserve">                                                                                                                                                                                                                                                                     </w:t>
      </w:r>
    </w:p>
    <w:p w:rsidR="00F51F50" w:rsidRDefault="00F51F50" w:rsidP="00F51F50">
      <w:pPr>
        <w:spacing w:after="0"/>
        <w:ind w:firstLine="540"/>
        <w:jc w:val="both"/>
        <w:rPr>
          <w:rFonts w:ascii="Arial" w:hAnsi="Arial" w:cs="Arial"/>
          <w:sz w:val="24"/>
          <w:szCs w:val="24"/>
        </w:rPr>
      </w:pPr>
      <w:r>
        <w:rPr>
          <w:rFonts w:ascii="Arial" w:eastAsia="Times New Roman" w:hAnsi="Arial" w:cs="Arial"/>
          <w:sz w:val="24"/>
          <w:szCs w:val="24"/>
          <w:lang w:eastAsia="ru-RU"/>
        </w:rPr>
        <w:t>Поэтому требуется принятие мер, направленных на улучшение условий и охраны труда работающего населения, на проведение профилактических мероприятий, связанных со снижением профессионального риска, проведением диспансеризации и профилактических осмотров работающих.</w:t>
      </w:r>
    </w:p>
    <w:p w:rsidR="00F51F50" w:rsidRDefault="00F51F50" w:rsidP="00F51F50">
      <w:pPr>
        <w:spacing w:after="0"/>
        <w:ind w:firstLine="540"/>
        <w:jc w:val="both"/>
        <w:rPr>
          <w:rFonts w:ascii="Arial" w:hAnsi="Arial" w:cs="Arial"/>
          <w:sz w:val="24"/>
          <w:szCs w:val="24"/>
        </w:rPr>
      </w:pPr>
      <w:r>
        <w:rPr>
          <w:rFonts w:ascii="Arial" w:eastAsia="Times New Roman" w:hAnsi="Arial" w:cs="Arial"/>
          <w:sz w:val="24"/>
          <w:szCs w:val="24"/>
          <w:lang w:eastAsia="ru-RU"/>
        </w:rPr>
        <w:t>Основной целью модернизации системы управления охраной труда, направленной на постоянное улучшение условий труда работников, является переход от компенсационной, затратной модели управления охраной труда, к современной системе управления профессиональными рисками, позволяющей реализовать превентивные подходы к сохранению здоровья работников на производстве и сократить все виды издержек, связанных с неблагоприятными условиями труда.</w:t>
      </w:r>
    </w:p>
    <w:p w:rsidR="00F51F50" w:rsidRDefault="00F51F50" w:rsidP="00F51F50">
      <w:pPr>
        <w:spacing w:after="0"/>
        <w:ind w:firstLine="540"/>
        <w:jc w:val="both"/>
        <w:rPr>
          <w:rFonts w:ascii="Arial" w:hAnsi="Arial" w:cs="Arial"/>
          <w:sz w:val="24"/>
          <w:szCs w:val="24"/>
        </w:rPr>
      </w:pPr>
      <w:r>
        <w:rPr>
          <w:rFonts w:ascii="Arial" w:eastAsia="Times New Roman" w:hAnsi="Arial" w:cs="Arial"/>
          <w:sz w:val="24"/>
          <w:szCs w:val="24"/>
          <w:lang w:eastAsia="ru-RU"/>
        </w:rPr>
        <w:t>Реализация мероприятий подпрограммы позволит создать условия для снижения смертности и травматизма населения в трудоспособном возрасте по предотвратимым причинам, обусловленным производственными факторами.</w:t>
      </w:r>
    </w:p>
    <w:p w:rsidR="00F51F50" w:rsidRDefault="00F51F50" w:rsidP="00F51F50">
      <w:pPr>
        <w:tabs>
          <w:tab w:val="left" w:pos="12525"/>
        </w:tabs>
        <w:spacing w:after="0"/>
        <w:ind w:right="141"/>
        <w:jc w:val="right"/>
        <w:rPr>
          <w:rFonts w:ascii="Arial" w:hAnsi="Arial" w:cs="Arial"/>
          <w:sz w:val="24"/>
          <w:szCs w:val="24"/>
        </w:rPr>
      </w:pPr>
    </w:p>
    <w:p w:rsidR="00F51F50" w:rsidRDefault="00F51F50" w:rsidP="00F51F50">
      <w:pPr>
        <w:tabs>
          <w:tab w:val="left" w:pos="12525"/>
        </w:tabs>
        <w:spacing w:after="0"/>
        <w:ind w:right="141"/>
        <w:jc w:val="right"/>
        <w:rPr>
          <w:rFonts w:ascii="Arial" w:hAnsi="Arial" w:cs="Arial"/>
          <w:sz w:val="24"/>
          <w:szCs w:val="24"/>
        </w:rPr>
      </w:pPr>
      <w:r>
        <w:rPr>
          <w:rFonts w:ascii="Arial" w:hAnsi="Arial" w:cs="Arial"/>
          <w:sz w:val="24"/>
          <w:szCs w:val="24"/>
        </w:rPr>
        <w:t>Приложение 9</w:t>
      </w:r>
    </w:p>
    <w:p w:rsidR="00F51F50" w:rsidRDefault="00F51F50" w:rsidP="00F51F50">
      <w:pPr>
        <w:tabs>
          <w:tab w:val="left" w:pos="12525"/>
        </w:tabs>
        <w:spacing w:after="0"/>
        <w:ind w:right="141"/>
        <w:jc w:val="right"/>
        <w:rPr>
          <w:rFonts w:ascii="Arial" w:hAnsi="Arial" w:cs="Arial"/>
          <w:sz w:val="24"/>
          <w:szCs w:val="24"/>
        </w:rPr>
      </w:pPr>
      <w:r>
        <w:rPr>
          <w:rFonts w:ascii="Arial" w:hAnsi="Arial" w:cs="Arial"/>
          <w:sz w:val="24"/>
          <w:szCs w:val="24"/>
        </w:rPr>
        <w:t xml:space="preserve">  </w:t>
      </w:r>
      <w:r>
        <w:rPr>
          <w:rFonts w:ascii="Arial" w:eastAsia="Times New Roman" w:hAnsi="Arial" w:cs="Arial"/>
          <w:sz w:val="24"/>
          <w:szCs w:val="24"/>
          <w:lang w:eastAsia="ru-RU"/>
        </w:rPr>
        <w:t>к муниципальной программе,</w:t>
      </w:r>
    </w:p>
    <w:p w:rsidR="00F51F50" w:rsidRDefault="00F51F50" w:rsidP="00F51F50">
      <w:pPr>
        <w:widowControl w:val="0"/>
        <w:tabs>
          <w:tab w:val="left" w:pos="709"/>
          <w:tab w:val="left" w:pos="12405"/>
          <w:tab w:val="right" w:pos="16271"/>
        </w:tabs>
        <w:spacing w:after="0"/>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2405"/>
          <w:tab w:val="right" w:pos="16271"/>
        </w:tabs>
        <w:spacing w:after="0"/>
        <w:ind w:right="141"/>
        <w:jc w:val="right"/>
        <w:rPr>
          <w:rFonts w:ascii="Arial" w:eastAsia="Times New Roman" w:hAnsi="Arial" w:cs="Arial"/>
          <w:sz w:val="24"/>
          <w:szCs w:val="24"/>
          <w:lang w:eastAsia="ru-RU"/>
        </w:rPr>
      </w:pPr>
      <w:r>
        <w:rPr>
          <w:rFonts w:ascii="Arial" w:eastAsia="Times New Roman" w:hAnsi="Arial" w:cs="Arial"/>
          <w:sz w:val="24"/>
          <w:szCs w:val="24"/>
          <w:lang w:eastAsia="ru-RU"/>
        </w:rPr>
        <w:t>от 10.06.2020 № 1642-ПА</w:t>
      </w:r>
    </w:p>
    <w:p w:rsidR="00F51F50" w:rsidRDefault="00F51F50" w:rsidP="00F51F50">
      <w:pPr>
        <w:widowControl w:val="0"/>
        <w:tabs>
          <w:tab w:val="left" w:pos="709"/>
          <w:tab w:val="left" w:pos="12405"/>
          <w:tab w:val="right" w:pos="16271"/>
        </w:tabs>
        <w:spacing w:after="0"/>
        <w:ind w:right="141"/>
        <w:jc w:val="right"/>
        <w:rPr>
          <w:rFonts w:ascii="Arial" w:eastAsia="Calibri" w:hAnsi="Arial" w:cs="Arial"/>
          <w:sz w:val="24"/>
          <w:szCs w:val="24"/>
        </w:rPr>
      </w:pPr>
    </w:p>
    <w:p w:rsidR="00F51F50" w:rsidRDefault="00F51F50" w:rsidP="00F51F50">
      <w:pPr>
        <w:spacing w:after="0"/>
        <w:ind w:firstLine="567"/>
        <w:jc w:val="center"/>
        <w:rPr>
          <w:rFonts w:ascii="Arial" w:hAnsi="Arial" w:cs="Arial"/>
          <w:b/>
          <w:bCs/>
          <w:color w:val="000000"/>
          <w:sz w:val="24"/>
          <w:szCs w:val="24"/>
        </w:rPr>
      </w:pPr>
    </w:p>
    <w:p w:rsidR="00F51F50" w:rsidRDefault="00F51F50" w:rsidP="00F51F50">
      <w:pPr>
        <w:spacing w:after="0"/>
        <w:ind w:firstLine="567"/>
        <w:jc w:val="center"/>
        <w:rPr>
          <w:rFonts w:ascii="Arial" w:hAnsi="Arial" w:cs="Arial"/>
          <w:sz w:val="24"/>
          <w:szCs w:val="24"/>
        </w:rPr>
      </w:pPr>
      <w:r>
        <w:rPr>
          <w:rFonts w:ascii="Arial" w:hAnsi="Arial" w:cs="Arial"/>
          <w:b/>
          <w:bCs/>
          <w:color w:val="000000"/>
          <w:sz w:val="24"/>
          <w:szCs w:val="24"/>
        </w:rPr>
        <w:t xml:space="preserve">Перечень мероприятий подпрограммы </w:t>
      </w:r>
      <w:r>
        <w:rPr>
          <w:rFonts w:ascii="Arial" w:hAnsi="Arial" w:cs="Arial"/>
          <w:b/>
          <w:bCs/>
          <w:color w:val="000000"/>
          <w:sz w:val="24"/>
          <w:szCs w:val="24"/>
          <w:lang w:val="en-US"/>
        </w:rPr>
        <w:t>VIII</w:t>
      </w:r>
      <w:r>
        <w:rPr>
          <w:rFonts w:ascii="Arial" w:hAnsi="Arial" w:cs="Arial"/>
          <w:b/>
          <w:bCs/>
          <w:color w:val="000000"/>
          <w:sz w:val="24"/>
          <w:szCs w:val="24"/>
        </w:rPr>
        <w:t xml:space="preserve"> «Развитие трудовых ресурсов и охраны труда»</w:t>
      </w:r>
    </w:p>
    <w:p w:rsidR="00F51F50" w:rsidRDefault="00F51F50" w:rsidP="00F51F50">
      <w:pPr>
        <w:spacing w:after="0"/>
        <w:ind w:firstLine="567"/>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F51F50" w:rsidRDefault="00F51F50" w:rsidP="00F51F50">
      <w:pPr>
        <w:spacing w:after="0"/>
        <w:jc w:val="center"/>
        <w:rPr>
          <w:rFonts w:ascii="Arial" w:eastAsia="Times New Roman" w:hAnsi="Arial" w:cs="Arial"/>
          <w:sz w:val="24"/>
          <w:szCs w:val="24"/>
          <w:lang w:eastAsia="ru-RU"/>
        </w:rPr>
      </w:pPr>
    </w:p>
    <w:tbl>
      <w:tblPr>
        <w:tblW w:w="0" w:type="auto"/>
        <w:tblInd w:w="108" w:type="dxa"/>
        <w:tblLayout w:type="fixed"/>
        <w:tblLook w:val="04A0" w:firstRow="1" w:lastRow="0" w:firstColumn="1" w:lastColumn="0" w:noHBand="0" w:noVBand="1"/>
      </w:tblPr>
      <w:tblGrid>
        <w:gridCol w:w="426"/>
        <w:gridCol w:w="1842"/>
        <w:gridCol w:w="1560"/>
        <w:gridCol w:w="850"/>
        <w:gridCol w:w="1275"/>
        <w:gridCol w:w="993"/>
        <w:gridCol w:w="850"/>
        <w:gridCol w:w="992"/>
        <w:gridCol w:w="993"/>
        <w:gridCol w:w="850"/>
        <w:gridCol w:w="851"/>
        <w:gridCol w:w="1674"/>
        <w:gridCol w:w="1885"/>
      </w:tblGrid>
      <w:tr w:rsidR="00F51F50" w:rsidTr="00F51F50">
        <w:trPr>
          <w:trHeight w:val="20"/>
        </w:trPr>
        <w:tc>
          <w:tcPr>
            <w:tcW w:w="426"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spacing w:after="0"/>
              <w:jc w:val="center"/>
              <w:rPr>
                <w:rFonts w:ascii="Arial" w:eastAsia="Calibri" w:hAnsi="Arial" w:cs="Arial"/>
              </w:rPr>
            </w:pPr>
            <w:r>
              <w:rPr>
                <w:rFonts w:ascii="Arial" w:eastAsia="Times New Roman" w:hAnsi="Arial" w:cs="Arial"/>
                <w:lang w:eastAsia="ru-RU"/>
              </w:rPr>
              <w:t>№</w:t>
            </w:r>
          </w:p>
          <w:p w:rsidR="00F51F50" w:rsidRDefault="00F51F50" w:rsidP="00F51F50">
            <w:pPr>
              <w:suppressAutoHyphens/>
              <w:spacing w:after="0"/>
              <w:jc w:val="center"/>
              <w:rPr>
                <w:rFonts w:ascii="Arial" w:eastAsia="Calibri" w:hAnsi="Arial" w:cs="Arial"/>
              </w:rPr>
            </w:pPr>
            <w:proofErr w:type="gramStart"/>
            <w:r>
              <w:rPr>
                <w:rFonts w:ascii="Arial" w:eastAsia="Times New Roman" w:hAnsi="Arial" w:cs="Arial"/>
                <w:lang w:eastAsia="ru-RU"/>
              </w:rPr>
              <w:t>п</w:t>
            </w:r>
            <w:proofErr w:type="gramEnd"/>
            <w:r>
              <w:rPr>
                <w:rFonts w:ascii="Arial" w:eastAsia="Times New Roman" w:hAnsi="Arial" w:cs="Arial"/>
                <w:lang w:eastAsia="ru-RU"/>
              </w:rPr>
              <w:t>/п</w:t>
            </w:r>
          </w:p>
        </w:tc>
        <w:tc>
          <w:tcPr>
            <w:tcW w:w="1842"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rPr>
            </w:pPr>
            <w:r>
              <w:rPr>
                <w:rFonts w:ascii="Arial" w:eastAsia="Times New Roman" w:hAnsi="Arial" w:cs="Arial"/>
                <w:lang w:eastAsia="ru-RU"/>
              </w:rPr>
              <w:t>Мероприятия программы/ подпрограммы</w:t>
            </w:r>
          </w:p>
        </w:tc>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rPr>
            </w:pPr>
            <w:r>
              <w:rPr>
                <w:rFonts w:ascii="Arial" w:eastAsia="Times New Roman" w:hAnsi="Arial" w:cs="Arial"/>
                <w:lang w:eastAsia="ru-RU"/>
              </w:rPr>
              <w:t xml:space="preserve">Источники финансирования   </w:t>
            </w:r>
          </w:p>
        </w:tc>
        <w:tc>
          <w:tcPr>
            <w:tcW w:w="850"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rPr>
            </w:pPr>
            <w:r>
              <w:rPr>
                <w:rFonts w:ascii="Arial" w:eastAsia="Times New Roman" w:hAnsi="Arial" w:cs="Arial"/>
                <w:lang w:eastAsia="ru-RU"/>
              </w:rPr>
              <w:t>Срок исполнения мероприятия</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Объём финансирования мероприятия в году предшествующему году начала реализации муниципальной программы (тыс. руб.)</w:t>
            </w:r>
          </w:p>
        </w:tc>
        <w:tc>
          <w:tcPr>
            <w:tcW w:w="993"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Всего, (</w:t>
            </w:r>
            <w:proofErr w:type="spellStart"/>
            <w:r>
              <w:rPr>
                <w:rFonts w:ascii="Arial" w:eastAsia="Times New Roman" w:hAnsi="Arial" w:cs="Arial"/>
                <w:lang w:eastAsia="ru-RU"/>
              </w:rPr>
              <w:t>тыс</w:t>
            </w:r>
            <w:proofErr w:type="gramStart"/>
            <w:r>
              <w:rPr>
                <w:rFonts w:ascii="Arial" w:eastAsia="Times New Roman" w:hAnsi="Arial" w:cs="Arial"/>
                <w:lang w:eastAsia="ru-RU"/>
              </w:rPr>
              <w:t>.р</w:t>
            </w:r>
            <w:proofErr w:type="gramEnd"/>
            <w:r>
              <w:rPr>
                <w:rFonts w:ascii="Arial" w:eastAsia="Times New Roman" w:hAnsi="Arial" w:cs="Arial"/>
                <w:lang w:eastAsia="ru-RU"/>
              </w:rPr>
              <w:t>уб</w:t>
            </w:r>
            <w:proofErr w:type="spellEnd"/>
            <w:r>
              <w:rPr>
                <w:rFonts w:ascii="Arial" w:eastAsia="Times New Roman" w:hAnsi="Arial" w:cs="Arial"/>
                <w:lang w:eastAsia="ru-RU"/>
              </w:rPr>
              <w:t>)</w:t>
            </w:r>
          </w:p>
        </w:tc>
        <w:tc>
          <w:tcPr>
            <w:tcW w:w="4536" w:type="dxa"/>
            <w:gridSpan w:val="5"/>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Объем финансирования по годам, (тыс. руб.)</w:t>
            </w:r>
          </w:p>
        </w:tc>
        <w:tc>
          <w:tcPr>
            <w:tcW w:w="1674"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rPr>
                <w:rFonts w:ascii="Arial" w:eastAsia="Times New Roman" w:hAnsi="Arial" w:cs="Arial"/>
                <w:lang w:eastAsia="ru-RU"/>
              </w:rPr>
            </w:pPr>
            <w:proofErr w:type="gramStart"/>
            <w:r>
              <w:rPr>
                <w:rFonts w:ascii="Arial" w:eastAsia="Times New Roman" w:hAnsi="Arial" w:cs="Arial"/>
                <w:lang w:eastAsia="ru-RU"/>
              </w:rPr>
              <w:t>Ответственный</w:t>
            </w:r>
            <w:proofErr w:type="gramEnd"/>
            <w:r>
              <w:rPr>
                <w:rFonts w:ascii="Arial" w:eastAsia="Times New Roman" w:hAnsi="Arial" w:cs="Arial"/>
                <w:lang w:eastAsia="ru-RU"/>
              </w:rPr>
              <w:t xml:space="preserve"> за выполнение мероприятия подпрограммы</w:t>
            </w:r>
          </w:p>
        </w:tc>
        <w:tc>
          <w:tcPr>
            <w:tcW w:w="1885"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r>
              <w:rPr>
                <w:rFonts w:ascii="Arial" w:eastAsia="Times New Roman" w:hAnsi="Arial" w:cs="Arial"/>
                <w:lang w:eastAsia="ru-RU"/>
              </w:rPr>
              <w:t xml:space="preserve">Результаты выполнения </w:t>
            </w:r>
          </w:p>
          <w:p w:rsidR="00F51F50" w:rsidRDefault="00F51F50" w:rsidP="00F51F50">
            <w:pPr>
              <w:spacing w:after="0"/>
              <w:rPr>
                <w:rFonts w:ascii="Arial" w:hAnsi="Arial" w:cs="Arial"/>
              </w:rPr>
            </w:pPr>
            <w:r>
              <w:rPr>
                <w:rFonts w:ascii="Arial" w:eastAsia="Times New Roman" w:hAnsi="Arial" w:cs="Arial"/>
                <w:lang w:eastAsia="ru-RU"/>
              </w:rPr>
              <w:t>мероприятия</w:t>
            </w:r>
          </w:p>
          <w:p w:rsidR="00F51F50" w:rsidRDefault="00F51F50" w:rsidP="00F51F50">
            <w:pPr>
              <w:suppressAutoHyphens/>
              <w:spacing w:after="0"/>
              <w:rPr>
                <w:rFonts w:ascii="Arial" w:eastAsia="Calibri" w:hAnsi="Arial" w:cs="Arial"/>
              </w:rPr>
            </w:pPr>
            <w:r>
              <w:rPr>
                <w:rFonts w:ascii="Arial" w:eastAsia="Times New Roman" w:hAnsi="Arial" w:cs="Arial"/>
                <w:lang w:eastAsia="ru-RU"/>
              </w:rPr>
              <w:t>подпрограммы</w:t>
            </w:r>
          </w:p>
        </w:tc>
      </w:tr>
      <w:tr w:rsidR="00F51F50" w:rsidTr="00F51F50">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42"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241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993"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2020</w:t>
            </w:r>
          </w:p>
        </w:tc>
        <w:tc>
          <w:tcPr>
            <w:tcW w:w="992"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2021</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2022</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2023</w:t>
            </w:r>
          </w:p>
        </w:tc>
        <w:tc>
          <w:tcPr>
            <w:tcW w:w="851"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2024</w:t>
            </w:r>
          </w:p>
        </w:tc>
        <w:tc>
          <w:tcPr>
            <w:tcW w:w="1674"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Times New Roman" w:hAnsi="Arial" w:cs="Arial"/>
                <w:lang w:eastAsia="ru-RU"/>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6" w:type="dxa"/>
            <w:tcBorders>
              <w:top w:val="nil"/>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1</w:t>
            </w:r>
          </w:p>
        </w:tc>
        <w:tc>
          <w:tcPr>
            <w:tcW w:w="1842" w:type="dxa"/>
            <w:tcBorders>
              <w:top w:val="nil"/>
              <w:left w:val="single" w:sz="4" w:space="0" w:color="000000"/>
              <w:bottom w:val="single" w:sz="4" w:space="0" w:color="000000"/>
              <w:right w:val="single" w:sz="4" w:space="0" w:color="000000"/>
            </w:tcBorders>
            <w:vAlign w:val="center"/>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2</w:t>
            </w:r>
          </w:p>
        </w:tc>
        <w:tc>
          <w:tcPr>
            <w:tcW w:w="156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3</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4</w:t>
            </w:r>
          </w:p>
        </w:tc>
        <w:tc>
          <w:tcPr>
            <w:tcW w:w="1275" w:type="dxa"/>
            <w:tcBorders>
              <w:top w:val="nil"/>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5</w:t>
            </w:r>
          </w:p>
        </w:tc>
        <w:tc>
          <w:tcPr>
            <w:tcW w:w="993" w:type="dxa"/>
            <w:tcBorders>
              <w:top w:val="nil"/>
              <w:left w:val="nil"/>
              <w:bottom w:val="single" w:sz="4" w:space="0" w:color="000000"/>
              <w:right w:val="single" w:sz="4" w:space="0" w:color="000000"/>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6</w:t>
            </w:r>
          </w:p>
        </w:tc>
        <w:tc>
          <w:tcPr>
            <w:tcW w:w="850" w:type="dxa"/>
            <w:tcBorders>
              <w:top w:val="nil"/>
              <w:left w:val="nil"/>
              <w:bottom w:val="single" w:sz="4" w:space="0" w:color="000000"/>
              <w:right w:val="single" w:sz="4" w:space="0" w:color="000000"/>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7</w:t>
            </w:r>
          </w:p>
        </w:tc>
        <w:tc>
          <w:tcPr>
            <w:tcW w:w="992" w:type="dxa"/>
            <w:tcBorders>
              <w:top w:val="nil"/>
              <w:left w:val="nil"/>
              <w:bottom w:val="single" w:sz="4" w:space="0" w:color="000000"/>
              <w:right w:val="single" w:sz="4" w:space="0" w:color="000000"/>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8</w:t>
            </w:r>
          </w:p>
        </w:tc>
        <w:tc>
          <w:tcPr>
            <w:tcW w:w="993" w:type="dxa"/>
            <w:tcBorders>
              <w:top w:val="nil"/>
              <w:left w:val="nil"/>
              <w:bottom w:val="single" w:sz="4" w:space="0" w:color="000000"/>
              <w:right w:val="single" w:sz="4" w:space="0" w:color="000000"/>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9</w:t>
            </w:r>
          </w:p>
        </w:tc>
        <w:tc>
          <w:tcPr>
            <w:tcW w:w="850" w:type="dxa"/>
            <w:tcBorders>
              <w:top w:val="nil"/>
              <w:left w:val="nil"/>
              <w:bottom w:val="single" w:sz="4" w:space="0" w:color="000000"/>
              <w:right w:val="single" w:sz="4" w:space="0" w:color="000000"/>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10</w:t>
            </w:r>
          </w:p>
        </w:tc>
        <w:tc>
          <w:tcPr>
            <w:tcW w:w="851" w:type="dxa"/>
            <w:tcBorders>
              <w:top w:val="nil"/>
              <w:left w:val="nil"/>
              <w:bottom w:val="single" w:sz="4" w:space="0" w:color="000000"/>
              <w:right w:val="single" w:sz="4" w:space="0" w:color="000000"/>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11</w:t>
            </w:r>
          </w:p>
        </w:tc>
        <w:tc>
          <w:tcPr>
            <w:tcW w:w="1674"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12</w:t>
            </w:r>
          </w:p>
        </w:tc>
        <w:tc>
          <w:tcPr>
            <w:tcW w:w="1885"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13</w:t>
            </w:r>
          </w:p>
        </w:tc>
      </w:tr>
      <w:tr w:rsidR="00F51F50" w:rsidTr="00F51F50">
        <w:trPr>
          <w:trHeight w:val="20"/>
        </w:trPr>
        <w:tc>
          <w:tcPr>
            <w:tcW w:w="426" w:type="dxa"/>
            <w:tcBorders>
              <w:top w:val="nil"/>
              <w:left w:val="single" w:sz="4" w:space="0" w:color="000000"/>
              <w:bottom w:val="nil"/>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1.</w:t>
            </w:r>
          </w:p>
        </w:tc>
        <w:tc>
          <w:tcPr>
            <w:tcW w:w="1842" w:type="dxa"/>
            <w:vMerge w:val="restart"/>
            <w:tcBorders>
              <w:top w:val="nil"/>
              <w:left w:val="single" w:sz="4" w:space="0" w:color="000000"/>
              <w:bottom w:val="single" w:sz="4" w:space="0" w:color="000000"/>
              <w:right w:val="single" w:sz="4" w:space="0" w:color="000000"/>
            </w:tcBorders>
            <w:hideMark/>
          </w:tcPr>
          <w:p w:rsidR="00F51F50" w:rsidRDefault="00F51F50" w:rsidP="00F51F50">
            <w:pPr>
              <w:spacing w:after="0"/>
              <w:rPr>
                <w:rFonts w:ascii="Arial" w:eastAsia="Calibri" w:hAnsi="Arial" w:cs="Arial"/>
              </w:rPr>
            </w:pPr>
            <w:r>
              <w:rPr>
                <w:rFonts w:ascii="Arial" w:eastAsia="Times New Roman" w:hAnsi="Arial" w:cs="Arial"/>
                <w:b/>
                <w:lang w:eastAsia="ru-RU"/>
              </w:rPr>
              <w:t>Основное мероприятие 01</w:t>
            </w:r>
          </w:p>
          <w:p w:rsidR="00F51F50" w:rsidRDefault="00F51F50" w:rsidP="00F51F50">
            <w:pPr>
              <w:suppressAutoHyphens/>
              <w:spacing w:after="0"/>
              <w:rPr>
                <w:rFonts w:ascii="Arial" w:eastAsia="Calibri" w:hAnsi="Arial" w:cs="Arial"/>
              </w:rPr>
            </w:pPr>
            <w:r>
              <w:rPr>
                <w:rFonts w:ascii="Arial" w:eastAsia="Times New Roman" w:hAnsi="Arial" w:cs="Arial"/>
                <w:lang w:eastAsia="ru-RU"/>
              </w:rPr>
              <w:t>Профилактика производствен</w:t>
            </w:r>
            <w:r>
              <w:rPr>
                <w:rFonts w:ascii="Arial" w:eastAsia="Times New Roman" w:hAnsi="Arial" w:cs="Arial"/>
                <w:lang w:eastAsia="ru-RU"/>
              </w:rPr>
              <w:lastRenderedPageBreak/>
              <w:t>ного травматизма</w:t>
            </w:r>
          </w:p>
        </w:tc>
        <w:tc>
          <w:tcPr>
            <w:tcW w:w="1560" w:type="dxa"/>
            <w:tcBorders>
              <w:top w:val="nil"/>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rPr>
              <w:lastRenderedPageBreak/>
              <w:t>Средства федерального бюджета</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01.01.2020- 31.12.2024</w:t>
            </w:r>
          </w:p>
        </w:tc>
        <w:tc>
          <w:tcPr>
            <w:tcW w:w="1275" w:type="dxa"/>
            <w:tcBorders>
              <w:top w:val="nil"/>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val="restart"/>
            <w:tcBorders>
              <w:top w:val="nil"/>
              <w:left w:val="nil"/>
              <w:bottom w:val="single" w:sz="4" w:space="0" w:color="000000"/>
              <w:right w:val="single" w:sz="4" w:space="0" w:color="000000"/>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Управление предпринимательства и инвестиций администрац</w:t>
            </w:r>
            <w:r>
              <w:rPr>
                <w:rFonts w:ascii="Arial" w:eastAsia="Times New Roman" w:hAnsi="Arial" w:cs="Arial"/>
                <w:lang w:eastAsia="ru-RU"/>
              </w:rPr>
              <w:lastRenderedPageBreak/>
              <w:t>ии городского округа Люберцы Московской области</w:t>
            </w:r>
          </w:p>
        </w:tc>
        <w:tc>
          <w:tcPr>
            <w:tcW w:w="1885" w:type="dxa"/>
            <w:vMerge w:val="restart"/>
            <w:tcBorders>
              <w:top w:val="nil"/>
              <w:left w:val="single" w:sz="4" w:space="0" w:color="000000"/>
              <w:bottom w:val="single" w:sz="4" w:space="0" w:color="000000"/>
              <w:right w:val="single" w:sz="4" w:space="0" w:color="000000"/>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lastRenderedPageBreak/>
              <w:t xml:space="preserve">Создание здоровых и безопасных условий труда на рабочих </w:t>
            </w:r>
            <w:r>
              <w:rPr>
                <w:rFonts w:ascii="Arial" w:eastAsia="Times New Roman" w:hAnsi="Arial" w:cs="Arial"/>
                <w:lang w:eastAsia="ru-RU"/>
              </w:rPr>
              <w:lastRenderedPageBreak/>
              <w:t>местах муниципальных организаций.</w:t>
            </w:r>
            <w:r>
              <w:rPr>
                <w:rFonts w:ascii="Arial" w:eastAsia="Times New Roman" w:hAnsi="Arial" w:cs="Arial"/>
                <w:lang w:eastAsia="ru-RU"/>
              </w:rPr>
              <w:br/>
              <w:t>Отсутствие производственного травматизма со смертельным исходом в муниципальных организациях</w:t>
            </w:r>
          </w:p>
        </w:tc>
      </w:tr>
      <w:tr w:rsidR="00F51F50" w:rsidTr="00F51F50">
        <w:trPr>
          <w:trHeight w:val="20"/>
        </w:trPr>
        <w:tc>
          <w:tcPr>
            <w:tcW w:w="426" w:type="dxa"/>
            <w:vMerge w:val="restart"/>
            <w:tcBorders>
              <w:top w:val="nil"/>
              <w:left w:val="single" w:sz="4" w:space="0" w:color="000000"/>
              <w:bottom w:val="single" w:sz="4" w:space="0" w:color="000000"/>
              <w:right w:val="single" w:sz="4" w:space="0" w:color="000000"/>
            </w:tcBorders>
          </w:tcPr>
          <w:p w:rsidR="00F51F50" w:rsidRDefault="00F51F50" w:rsidP="00F51F50">
            <w:pPr>
              <w:suppressAutoHyphens/>
              <w:spacing w:after="0"/>
              <w:jc w:val="center"/>
              <w:rPr>
                <w:rFonts w:ascii="Arial" w:eastAsia="Times New Roman" w:hAnsi="Arial" w:cs="Arial"/>
                <w:lang w:val="en-US" w:eastAsia="ru-RU"/>
              </w:rPr>
            </w:pPr>
          </w:p>
        </w:tc>
        <w:tc>
          <w:tcPr>
            <w:tcW w:w="1842"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560" w:type="dxa"/>
            <w:tcBorders>
              <w:top w:val="nil"/>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lang w:eastAsia="ru-RU"/>
              </w:rPr>
              <w:t xml:space="preserve">Средства бюджета </w:t>
            </w:r>
            <w:r>
              <w:rPr>
                <w:rFonts w:ascii="Arial" w:hAnsi="Arial" w:cs="Arial"/>
                <w:lang w:eastAsia="ru-RU"/>
              </w:rPr>
              <w:lastRenderedPageBreak/>
              <w:t>Московской области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tcBorders>
              <w:top w:val="nil"/>
              <w:left w:val="nil"/>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85"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6"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Times New Roman" w:hAnsi="Arial" w:cs="Arial"/>
                <w:lang w:val="en-US" w:eastAsia="ru-RU"/>
              </w:rPr>
            </w:pPr>
          </w:p>
        </w:tc>
        <w:tc>
          <w:tcPr>
            <w:tcW w:w="1842"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560" w:type="dxa"/>
            <w:tcBorders>
              <w:top w:val="nil"/>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tcBorders>
              <w:top w:val="nil"/>
              <w:left w:val="nil"/>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85"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6"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Times New Roman" w:hAnsi="Arial" w:cs="Arial"/>
                <w:lang w:val="en-US" w:eastAsia="ru-RU"/>
              </w:rPr>
            </w:pPr>
          </w:p>
        </w:tc>
        <w:tc>
          <w:tcPr>
            <w:tcW w:w="1842"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560" w:type="dxa"/>
            <w:tcBorders>
              <w:top w:val="nil"/>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lang w:eastAsia="ru-RU"/>
              </w:rPr>
              <w:t>Внебюджетные источники</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tcBorders>
              <w:top w:val="nil"/>
              <w:left w:val="nil"/>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85"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6"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Times New Roman" w:hAnsi="Arial" w:cs="Arial"/>
                <w:lang w:val="en-US" w:eastAsia="ru-RU"/>
              </w:rPr>
            </w:pPr>
          </w:p>
        </w:tc>
        <w:tc>
          <w:tcPr>
            <w:tcW w:w="1842"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560" w:type="dxa"/>
            <w:tcBorders>
              <w:top w:val="nil"/>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lang w:eastAsia="ru-RU"/>
              </w:rPr>
              <w:t>Итого:</w:t>
            </w: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275" w:type="dxa"/>
            <w:tcBorders>
              <w:top w:val="nil"/>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tcBorders>
              <w:top w:val="nil"/>
              <w:left w:val="nil"/>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85"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r>
      <w:tr w:rsidR="00F51F50" w:rsidTr="00F51F50">
        <w:trPr>
          <w:trHeight w:val="20"/>
        </w:trPr>
        <w:tc>
          <w:tcPr>
            <w:tcW w:w="426"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val="en-US" w:eastAsia="ru-RU"/>
              </w:rPr>
              <w:t>1</w:t>
            </w:r>
            <w:r>
              <w:rPr>
                <w:rFonts w:ascii="Arial" w:eastAsia="Times New Roman" w:hAnsi="Arial" w:cs="Arial"/>
                <w:lang w:eastAsia="ru-RU"/>
              </w:rPr>
              <w:t>.1</w:t>
            </w:r>
          </w:p>
        </w:tc>
        <w:tc>
          <w:tcPr>
            <w:tcW w:w="1842" w:type="dxa"/>
            <w:vMerge w:val="restart"/>
            <w:tcBorders>
              <w:top w:val="nil"/>
              <w:left w:val="single" w:sz="4" w:space="0" w:color="000000"/>
              <w:bottom w:val="single" w:sz="4" w:space="0" w:color="000000"/>
              <w:right w:val="single" w:sz="4" w:space="0" w:color="000000"/>
            </w:tcBorders>
            <w:hideMark/>
          </w:tcPr>
          <w:p w:rsidR="00F51F50" w:rsidRDefault="00F51F50" w:rsidP="00F51F50">
            <w:pPr>
              <w:spacing w:after="0"/>
              <w:jc w:val="both"/>
              <w:rPr>
                <w:rFonts w:ascii="Arial" w:eastAsia="Calibri" w:hAnsi="Arial" w:cs="Arial"/>
              </w:rPr>
            </w:pPr>
            <w:r>
              <w:rPr>
                <w:rFonts w:ascii="Arial" w:hAnsi="Arial" w:cs="Arial"/>
                <w:lang w:eastAsia="ru-RU"/>
              </w:rPr>
              <w:t>Мероприятие 1.1</w:t>
            </w:r>
          </w:p>
          <w:p w:rsidR="00F51F50" w:rsidRDefault="00F51F50" w:rsidP="00F51F50">
            <w:pPr>
              <w:suppressAutoHyphens/>
              <w:spacing w:after="0"/>
              <w:jc w:val="both"/>
              <w:rPr>
                <w:rFonts w:ascii="Arial" w:eastAsia="Calibri" w:hAnsi="Arial" w:cs="Arial"/>
              </w:rPr>
            </w:pPr>
            <w:r>
              <w:rPr>
                <w:rFonts w:ascii="Arial" w:hAnsi="Arial" w:cs="Arial"/>
                <w:lang w:eastAsia="ru-RU"/>
              </w:rPr>
              <w:t xml:space="preserve">Мероприятия по участию в расследовании несчастных случаев с тяжелыми последствиями </w:t>
            </w:r>
            <w:proofErr w:type="gramStart"/>
            <w:r>
              <w:rPr>
                <w:rFonts w:ascii="Arial" w:hAnsi="Arial" w:cs="Arial"/>
                <w:lang w:eastAsia="ru-RU"/>
              </w:rPr>
              <w:t>представителей органов местного самоуправления муниципальных образований Московской области</w:t>
            </w:r>
            <w:proofErr w:type="gramEnd"/>
            <w:r>
              <w:rPr>
                <w:rFonts w:ascii="Arial" w:hAnsi="Arial" w:cs="Arial"/>
                <w:lang w:eastAsia="ru-RU"/>
              </w:rPr>
              <w:t xml:space="preserve"> и центральных исполнительных органов </w:t>
            </w:r>
            <w:r>
              <w:rPr>
                <w:rFonts w:ascii="Arial" w:hAnsi="Arial" w:cs="Arial"/>
                <w:lang w:eastAsia="ru-RU"/>
              </w:rPr>
              <w:lastRenderedPageBreak/>
              <w:t>государственной власти Московской области</w:t>
            </w:r>
          </w:p>
        </w:tc>
        <w:tc>
          <w:tcPr>
            <w:tcW w:w="1560" w:type="dxa"/>
            <w:tcBorders>
              <w:top w:val="nil"/>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rPr>
              <w:lastRenderedPageBreak/>
              <w:t>Средства федерального бюджета</w:t>
            </w:r>
          </w:p>
        </w:tc>
        <w:tc>
          <w:tcPr>
            <w:tcW w:w="850" w:type="dxa"/>
            <w:vMerge w:val="restart"/>
            <w:tcBorders>
              <w:top w:val="single" w:sz="4" w:space="0" w:color="000000"/>
              <w:left w:val="nil"/>
              <w:bottom w:val="single" w:sz="4" w:space="0" w:color="000000"/>
              <w:right w:val="nil"/>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01.01.2020- 31.12.2024</w:t>
            </w:r>
          </w:p>
        </w:tc>
        <w:tc>
          <w:tcPr>
            <w:tcW w:w="1275" w:type="dxa"/>
            <w:tcBorders>
              <w:top w:val="nil"/>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val="restart"/>
            <w:tcBorders>
              <w:top w:val="nil"/>
              <w:left w:val="nil"/>
              <w:bottom w:val="nil"/>
              <w:right w:val="single" w:sz="4" w:space="0" w:color="000000"/>
            </w:tcBorders>
            <w:vAlign w:val="center"/>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Управление предпринимательства и инвестиций администрации городского округа Люберцы Московской области</w:t>
            </w:r>
          </w:p>
        </w:tc>
        <w:tc>
          <w:tcPr>
            <w:tcW w:w="1885" w:type="dxa"/>
            <w:vMerge w:val="restart"/>
            <w:tcBorders>
              <w:top w:val="nil"/>
              <w:left w:val="single" w:sz="4" w:space="0" w:color="000000"/>
              <w:bottom w:val="nil"/>
              <w:right w:val="single" w:sz="4" w:space="0" w:color="000000"/>
            </w:tcBorders>
            <w:vAlign w:val="center"/>
          </w:tcPr>
          <w:p w:rsidR="00F51F50" w:rsidRDefault="00F51F50" w:rsidP="00F51F50">
            <w:pPr>
              <w:spacing w:after="0"/>
              <w:rPr>
                <w:rFonts w:ascii="Arial" w:eastAsia="Calibri" w:hAnsi="Arial" w:cs="Arial"/>
              </w:rPr>
            </w:pPr>
            <w:r>
              <w:rPr>
                <w:rFonts w:ascii="Arial" w:eastAsia="Times New Roman" w:hAnsi="Arial" w:cs="Arial"/>
                <w:lang w:eastAsia="ru-RU"/>
              </w:rPr>
              <w:t>Информационная справка о состоянии производственного травматизма</w:t>
            </w:r>
          </w:p>
          <w:p w:rsidR="00F51F50" w:rsidRDefault="00F51F50" w:rsidP="00F51F50">
            <w:pPr>
              <w:spacing w:after="0"/>
              <w:rPr>
                <w:rFonts w:ascii="Arial" w:eastAsia="Times New Roman" w:hAnsi="Arial" w:cs="Arial"/>
                <w:lang w:eastAsia="ru-RU"/>
              </w:rPr>
            </w:pPr>
          </w:p>
          <w:p w:rsidR="00F51F50" w:rsidRDefault="00F51F50" w:rsidP="00F51F50">
            <w:pPr>
              <w:spacing w:after="0"/>
              <w:rPr>
                <w:rFonts w:ascii="Arial" w:eastAsia="Times New Roman" w:hAnsi="Arial" w:cs="Arial"/>
                <w:lang w:eastAsia="ru-RU"/>
              </w:rPr>
            </w:pPr>
          </w:p>
          <w:p w:rsidR="00F51F50" w:rsidRDefault="00F51F50" w:rsidP="00F51F50">
            <w:pPr>
              <w:spacing w:after="0"/>
              <w:rPr>
                <w:rFonts w:ascii="Arial" w:eastAsia="Times New Roman" w:hAnsi="Arial" w:cs="Arial"/>
                <w:lang w:eastAsia="ru-RU"/>
              </w:rPr>
            </w:pPr>
          </w:p>
          <w:p w:rsidR="00F51F50" w:rsidRDefault="00F51F50" w:rsidP="00F51F50">
            <w:pPr>
              <w:suppressAutoHyphens/>
              <w:spacing w:after="0"/>
              <w:rPr>
                <w:rFonts w:ascii="Arial" w:eastAsia="Times New Roman" w:hAnsi="Arial" w:cs="Arial"/>
                <w:lang w:eastAsia="ru-RU"/>
              </w:rPr>
            </w:pPr>
          </w:p>
        </w:tc>
      </w:tr>
      <w:tr w:rsidR="00F51F50" w:rsidTr="00F51F50">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42"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560" w:type="dxa"/>
            <w:tcBorders>
              <w:top w:val="nil"/>
              <w:left w:val="nil"/>
              <w:bottom w:val="single" w:sz="4" w:space="0" w:color="000000"/>
              <w:right w:val="single" w:sz="4" w:space="0" w:color="000000"/>
            </w:tcBorders>
          </w:tcPr>
          <w:p w:rsidR="00F51F50" w:rsidRDefault="00F51F50" w:rsidP="00F51F50">
            <w:pPr>
              <w:spacing w:after="0"/>
              <w:jc w:val="both"/>
              <w:rPr>
                <w:rFonts w:ascii="Arial" w:eastAsia="Calibri" w:hAnsi="Arial" w:cs="Arial"/>
              </w:rPr>
            </w:pPr>
            <w:r>
              <w:rPr>
                <w:rFonts w:ascii="Arial" w:hAnsi="Arial" w:cs="Arial"/>
                <w:lang w:eastAsia="ru-RU"/>
              </w:rPr>
              <w:t>Средства бюджета Московской области</w:t>
            </w:r>
          </w:p>
          <w:p w:rsidR="00F51F50" w:rsidRDefault="00F51F50" w:rsidP="00F51F50">
            <w:pPr>
              <w:suppressAutoHyphens/>
              <w:spacing w:after="0"/>
              <w:jc w:val="both"/>
              <w:rPr>
                <w:rFonts w:ascii="Arial" w:eastAsia="Calibri" w:hAnsi="Arial" w:cs="Arial"/>
                <w:lang w:eastAsia="ru-RU"/>
              </w:rPr>
            </w:pPr>
          </w:p>
        </w:tc>
        <w:tc>
          <w:tcPr>
            <w:tcW w:w="850" w:type="dxa"/>
            <w:vMerge/>
            <w:tcBorders>
              <w:top w:val="single" w:sz="4" w:space="0" w:color="000000"/>
              <w:left w:val="nil"/>
              <w:bottom w:val="single" w:sz="4" w:space="0" w:color="000000"/>
              <w:right w:val="nil"/>
            </w:tcBorders>
            <w:vAlign w:val="center"/>
            <w:hideMark/>
          </w:tcPr>
          <w:p w:rsidR="00F51F50" w:rsidRDefault="00F51F50" w:rsidP="00F51F50">
            <w:pPr>
              <w:spacing w:after="0"/>
              <w:rPr>
                <w:rFonts w:ascii="Arial" w:eastAsia="Calibri"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tcBorders>
              <w:top w:val="nil"/>
              <w:left w:val="nil"/>
              <w:bottom w:val="nil"/>
              <w:right w:val="single" w:sz="4" w:space="0" w:color="000000"/>
            </w:tcBorders>
            <w:vAlign w:val="center"/>
            <w:hideMark/>
          </w:tcPr>
          <w:p w:rsidR="00F51F50" w:rsidRDefault="00F51F50" w:rsidP="00F51F50">
            <w:pPr>
              <w:spacing w:after="0"/>
              <w:rPr>
                <w:rFonts w:ascii="Arial" w:eastAsia="Calibri" w:hAnsi="Arial" w:cs="Arial"/>
              </w:rPr>
            </w:pPr>
          </w:p>
        </w:tc>
        <w:tc>
          <w:tcPr>
            <w:tcW w:w="1885" w:type="dxa"/>
            <w:vMerge/>
            <w:tcBorders>
              <w:top w:val="nil"/>
              <w:left w:val="single" w:sz="4" w:space="0" w:color="000000"/>
              <w:bottom w:val="nil"/>
              <w:right w:val="single" w:sz="4" w:space="0" w:color="000000"/>
            </w:tcBorders>
            <w:vAlign w:val="center"/>
            <w:hideMark/>
          </w:tcPr>
          <w:p w:rsidR="00F51F50" w:rsidRDefault="00F51F50" w:rsidP="00F51F50">
            <w:pPr>
              <w:spacing w:after="0"/>
              <w:rPr>
                <w:rFonts w:ascii="Arial" w:eastAsia="Times New Roman" w:hAnsi="Arial" w:cs="Arial"/>
                <w:lang w:eastAsia="ru-RU"/>
              </w:rPr>
            </w:pPr>
          </w:p>
        </w:tc>
      </w:tr>
      <w:tr w:rsidR="00F51F50" w:rsidTr="00F51F50">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42"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56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lang w:eastAsia="ru-RU"/>
              </w:rPr>
              <w:t>Средства  бюджета городского округа Люберцы</w:t>
            </w:r>
          </w:p>
        </w:tc>
        <w:tc>
          <w:tcPr>
            <w:tcW w:w="850" w:type="dxa"/>
            <w:vMerge/>
            <w:tcBorders>
              <w:top w:val="single" w:sz="4" w:space="0" w:color="000000"/>
              <w:left w:val="nil"/>
              <w:bottom w:val="single" w:sz="4" w:space="0" w:color="000000"/>
              <w:right w:val="nil"/>
            </w:tcBorders>
            <w:vAlign w:val="center"/>
            <w:hideMark/>
          </w:tcPr>
          <w:p w:rsidR="00F51F50" w:rsidRDefault="00F51F50" w:rsidP="00F51F50">
            <w:pPr>
              <w:spacing w:after="0"/>
              <w:rPr>
                <w:rFonts w:ascii="Arial" w:eastAsia="Calibri" w:hAnsi="Arial" w:cs="Arial"/>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tcBorders>
              <w:top w:val="nil"/>
              <w:left w:val="nil"/>
              <w:bottom w:val="nil"/>
              <w:right w:val="single" w:sz="4" w:space="0" w:color="000000"/>
            </w:tcBorders>
            <w:vAlign w:val="center"/>
          </w:tcPr>
          <w:p w:rsidR="00F51F50" w:rsidRDefault="00F51F50" w:rsidP="00F51F50">
            <w:pPr>
              <w:suppressAutoHyphens/>
              <w:spacing w:after="0"/>
              <w:rPr>
                <w:rFonts w:ascii="Arial" w:eastAsia="Times New Roman" w:hAnsi="Arial" w:cs="Arial"/>
                <w:lang w:eastAsia="ru-RU"/>
              </w:rPr>
            </w:pPr>
          </w:p>
        </w:tc>
        <w:tc>
          <w:tcPr>
            <w:tcW w:w="1885" w:type="dxa"/>
            <w:tcBorders>
              <w:top w:val="nil"/>
              <w:left w:val="single" w:sz="4" w:space="0" w:color="000000"/>
              <w:bottom w:val="nil"/>
              <w:right w:val="single" w:sz="4" w:space="0" w:color="000000"/>
            </w:tcBorders>
            <w:vAlign w:val="center"/>
          </w:tcPr>
          <w:p w:rsidR="00F51F50" w:rsidRDefault="00F51F50" w:rsidP="00F51F50">
            <w:pPr>
              <w:suppressAutoHyphens/>
              <w:spacing w:after="0"/>
              <w:rPr>
                <w:rFonts w:ascii="Arial" w:eastAsia="Times New Roman" w:hAnsi="Arial" w:cs="Arial"/>
                <w:lang w:eastAsia="ru-RU"/>
              </w:rPr>
            </w:pPr>
          </w:p>
        </w:tc>
      </w:tr>
      <w:tr w:rsidR="00F51F50" w:rsidTr="00F51F50">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42"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560"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lang w:eastAsia="ru-RU"/>
              </w:rPr>
              <w:t>Внебюджетные источники</w:t>
            </w:r>
          </w:p>
        </w:tc>
        <w:tc>
          <w:tcPr>
            <w:tcW w:w="850" w:type="dxa"/>
            <w:vMerge/>
            <w:tcBorders>
              <w:top w:val="single" w:sz="4" w:space="0" w:color="000000"/>
              <w:left w:val="nil"/>
              <w:bottom w:val="single" w:sz="4" w:space="0" w:color="000000"/>
              <w:right w:val="nil"/>
            </w:tcBorders>
            <w:vAlign w:val="center"/>
            <w:hideMark/>
          </w:tcPr>
          <w:p w:rsidR="00F51F50" w:rsidRDefault="00F51F50" w:rsidP="00F51F50">
            <w:pPr>
              <w:spacing w:after="0"/>
              <w:rPr>
                <w:rFonts w:ascii="Arial" w:eastAsia="Calibri"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tcBorders>
              <w:top w:val="nil"/>
              <w:left w:val="nil"/>
              <w:bottom w:val="nil"/>
              <w:right w:val="single" w:sz="4" w:space="0" w:color="000000"/>
            </w:tcBorders>
            <w:vAlign w:val="center"/>
          </w:tcPr>
          <w:p w:rsidR="00F51F50" w:rsidRDefault="00F51F50" w:rsidP="00F51F50">
            <w:pPr>
              <w:suppressAutoHyphens/>
              <w:spacing w:after="0"/>
              <w:rPr>
                <w:rFonts w:ascii="Arial" w:eastAsia="Times New Roman" w:hAnsi="Arial" w:cs="Arial"/>
                <w:lang w:eastAsia="ru-RU"/>
              </w:rPr>
            </w:pPr>
          </w:p>
        </w:tc>
        <w:tc>
          <w:tcPr>
            <w:tcW w:w="1885" w:type="dxa"/>
            <w:tcBorders>
              <w:top w:val="nil"/>
              <w:left w:val="single" w:sz="4" w:space="0" w:color="000000"/>
              <w:bottom w:val="nil"/>
              <w:right w:val="single" w:sz="4" w:space="0" w:color="000000"/>
            </w:tcBorders>
            <w:vAlign w:val="center"/>
          </w:tcPr>
          <w:p w:rsidR="00F51F50" w:rsidRDefault="00F51F50" w:rsidP="00F51F50">
            <w:pPr>
              <w:suppressAutoHyphens/>
              <w:spacing w:after="0"/>
              <w:rPr>
                <w:rFonts w:ascii="Arial" w:eastAsia="Times New Roman" w:hAnsi="Arial" w:cs="Arial"/>
                <w:lang w:eastAsia="ru-RU"/>
              </w:rPr>
            </w:pPr>
          </w:p>
        </w:tc>
      </w:tr>
      <w:tr w:rsidR="00F51F50" w:rsidTr="00F51F50">
        <w:trPr>
          <w:trHeight w:val="20"/>
        </w:trPr>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42" w:type="dxa"/>
            <w:vMerge/>
            <w:tcBorders>
              <w:top w:val="nil"/>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560" w:type="dxa"/>
            <w:tcBorders>
              <w:top w:val="nil"/>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lang w:eastAsia="ru-RU"/>
              </w:rPr>
              <w:t>Итого</w:t>
            </w:r>
          </w:p>
        </w:tc>
        <w:tc>
          <w:tcPr>
            <w:tcW w:w="850" w:type="dxa"/>
            <w:vMerge/>
            <w:tcBorders>
              <w:top w:val="single" w:sz="4" w:space="0" w:color="000000"/>
              <w:left w:val="nil"/>
              <w:bottom w:val="single" w:sz="4" w:space="0" w:color="000000"/>
              <w:right w:val="nil"/>
            </w:tcBorders>
            <w:vAlign w:val="center"/>
            <w:hideMark/>
          </w:tcPr>
          <w:p w:rsidR="00F51F50" w:rsidRDefault="00F51F50" w:rsidP="00F51F50">
            <w:pPr>
              <w:spacing w:after="0"/>
              <w:rPr>
                <w:rFonts w:ascii="Arial" w:eastAsia="Calibri" w:hAnsi="Arial" w:cs="Arial"/>
              </w:rPr>
            </w:pPr>
          </w:p>
        </w:tc>
        <w:tc>
          <w:tcPr>
            <w:tcW w:w="1275" w:type="dxa"/>
            <w:tcBorders>
              <w:top w:val="nil"/>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nil"/>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tcBorders>
              <w:top w:val="nil"/>
              <w:left w:val="nil"/>
              <w:bottom w:val="single" w:sz="4" w:space="0" w:color="000000"/>
              <w:right w:val="single" w:sz="4" w:space="0" w:color="000000"/>
            </w:tcBorders>
            <w:vAlign w:val="center"/>
          </w:tcPr>
          <w:p w:rsidR="00F51F50" w:rsidRDefault="00F51F50" w:rsidP="00F51F50">
            <w:pPr>
              <w:suppressAutoHyphens/>
              <w:spacing w:after="0"/>
              <w:rPr>
                <w:rFonts w:ascii="Arial" w:eastAsia="Times New Roman" w:hAnsi="Arial" w:cs="Arial"/>
                <w:lang w:eastAsia="ru-RU"/>
              </w:rPr>
            </w:pPr>
          </w:p>
        </w:tc>
        <w:tc>
          <w:tcPr>
            <w:tcW w:w="1885" w:type="dxa"/>
            <w:tcBorders>
              <w:top w:val="nil"/>
              <w:left w:val="single" w:sz="4" w:space="0" w:color="000000"/>
              <w:bottom w:val="single" w:sz="4" w:space="0" w:color="000000"/>
              <w:right w:val="single" w:sz="4" w:space="0" w:color="000000"/>
            </w:tcBorders>
            <w:vAlign w:val="center"/>
          </w:tcPr>
          <w:p w:rsidR="00F51F50" w:rsidRDefault="00F51F50" w:rsidP="00F51F50">
            <w:pPr>
              <w:suppressAutoHyphens/>
              <w:spacing w:after="0"/>
              <w:rPr>
                <w:rFonts w:ascii="Arial" w:eastAsia="Times New Roman" w:hAnsi="Arial" w:cs="Arial"/>
                <w:lang w:eastAsia="ru-RU"/>
              </w:rPr>
            </w:pPr>
          </w:p>
        </w:tc>
      </w:tr>
      <w:tr w:rsidR="00F51F50" w:rsidTr="00F51F50">
        <w:trPr>
          <w:trHeight w:val="20"/>
        </w:trPr>
        <w:tc>
          <w:tcPr>
            <w:tcW w:w="426" w:type="dxa"/>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jc w:val="center"/>
              <w:rPr>
                <w:rFonts w:ascii="Arial" w:eastAsia="Times New Roman" w:hAnsi="Arial" w:cs="Arial"/>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rPr>
                <w:rFonts w:ascii="Arial" w:eastAsia="Times New Roman" w:hAnsi="Arial" w:cs="Arial"/>
                <w:lang w:eastAsia="ru-RU"/>
              </w:rPr>
            </w:pPr>
          </w:p>
        </w:tc>
        <w:tc>
          <w:tcPr>
            <w:tcW w:w="2410" w:type="dxa"/>
            <w:gridSpan w:val="2"/>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rPr>
              <w:t>ИТОГО по подпрограмме</w:t>
            </w:r>
          </w:p>
        </w:tc>
        <w:tc>
          <w:tcPr>
            <w:tcW w:w="127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val="restart"/>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rPr>
                <w:rFonts w:ascii="Arial" w:eastAsia="Calibri" w:hAnsi="Arial" w:cs="Arial"/>
              </w:rPr>
            </w:pPr>
            <w:r>
              <w:rPr>
                <w:rFonts w:ascii="Arial" w:eastAsia="Times New Roman" w:hAnsi="Arial" w:cs="Arial"/>
                <w:lang w:eastAsia="ru-RU"/>
              </w:rPr>
              <w:t>Управление предпринимательства и инвестиций администрации городского округа Люберцы Московской области</w:t>
            </w:r>
          </w:p>
        </w:tc>
        <w:tc>
          <w:tcPr>
            <w:tcW w:w="1885" w:type="dxa"/>
            <w:vMerge w:val="restart"/>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rPr>
                <w:rFonts w:ascii="Arial" w:eastAsia="Times New Roman" w:hAnsi="Arial" w:cs="Arial"/>
                <w:lang w:eastAsia="ru-RU"/>
              </w:rPr>
            </w:pPr>
          </w:p>
        </w:tc>
      </w:tr>
      <w:tr w:rsidR="00F51F50" w:rsidTr="00F51F50">
        <w:trPr>
          <w:trHeight w:val="20"/>
        </w:trPr>
        <w:tc>
          <w:tcPr>
            <w:tcW w:w="426" w:type="dxa"/>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jc w:val="center"/>
              <w:rPr>
                <w:rFonts w:ascii="Arial" w:eastAsia="Times New Roman" w:hAnsi="Arial" w:cs="Arial"/>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rPr>
                <w:rFonts w:ascii="Arial" w:eastAsia="Times New Roman" w:hAnsi="Arial" w:cs="Arial"/>
                <w:lang w:eastAsia="ru-RU"/>
              </w:rPr>
            </w:pPr>
          </w:p>
        </w:tc>
        <w:tc>
          <w:tcPr>
            <w:tcW w:w="2410" w:type="dxa"/>
            <w:gridSpan w:val="2"/>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rPr>
              <w:t>Средства федерального бюджета</w:t>
            </w:r>
          </w:p>
        </w:tc>
        <w:tc>
          <w:tcPr>
            <w:tcW w:w="127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Times New Roman" w:hAnsi="Arial" w:cs="Arial"/>
                <w:lang w:eastAsia="ru-RU"/>
              </w:rPr>
            </w:pPr>
          </w:p>
        </w:tc>
      </w:tr>
      <w:tr w:rsidR="00F51F50" w:rsidTr="00F51F50">
        <w:trPr>
          <w:trHeight w:val="20"/>
        </w:trPr>
        <w:tc>
          <w:tcPr>
            <w:tcW w:w="426" w:type="dxa"/>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jc w:val="center"/>
              <w:rPr>
                <w:rFonts w:ascii="Arial" w:eastAsia="Times New Roman" w:hAnsi="Arial" w:cs="Arial"/>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rPr>
                <w:rFonts w:ascii="Arial" w:eastAsia="Times New Roman" w:hAnsi="Arial" w:cs="Arial"/>
                <w:lang w:eastAsia="ru-RU"/>
              </w:rPr>
            </w:pPr>
          </w:p>
        </w:tc>
        <w:tc>
          <w:tcPr>
            <w:tcW w:w="2410" w:type="dxa"/>
            <w:gridSpan w:val="2"/>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rPr>
              <w:t>Средства бюджета Московской области</w:t>
            </w:r>
          </w:p>
        </w:tc>
        <w:tc>
          <w:tcPr>
            <w:tcW w:w="127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Times New Roman" w:hAnsi="Arial" w:cs="Arial"/>
                <w:lang w:eastAsia="ru-RU"/>
              </w:rPr>
            </w:pPr>
          </w:p>
        </w:tc>
      </w:tr>
      <w:tr w:rsidR="00F51F50" w:rsidTr="00F51F50">
        <w:trPr>
          <w:trHeight w:val="20"/>
        </w:trPr>
        <w:tc>
          <w:tcPr>
            <w:tcW w:w="426" w:type="dxa"/>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jc w:val="center"/>
              <w:rPr>
                <w:rFonts w:ascii="Arial" w:eastAsia="Times New Roman" w:hAnsi="Arial" w:cs="Arial"/>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rPr>
                <w:rFonts w:ascii="Arial" w:eastAsia="Times New Roman" w:hAnsi="Arial" w:cs="Arial"/>
                <w:lang w:eastAsia="ru-RU"/>
              </w:rPr>
            </w:pPr>
          </w:p>
        </w:tc>
        <w:tc>
          <w:tcPr>
            <w:tcW w:w="2410" w:type="dxa"/>
            <w:gridSpan w:val="2"/>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both"/>
              <w:rPr>
                <w:rFonts w:ascii="Arial" w:eastAsia="Calibri" w:hAnsi="Arial" w:cs="Arial"/>
              </w:rPr>
            </w:pPr>
            <w:r>
              <w:rPr>
                <w:rFonts w:ascii="Arial" w:hAnsi="Arial" w:cs="Arial"/>
              </w:rPr>
              <w:t>Средства  бюджета городского округа Люберцы</w:t>
            </w:r>
          </w:p>
        </w:tc>
        <w:tc>
          <w:tcPr>
            <w:tcW w:w="1275"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Times New Roman" w:hAnsi="Arial" w:cs="Arial"/>
                <w:lang w:eastAsia="ru-RU"/>
              </w:rPr>
            </w:pPr>
          </w:p>
        </w:tc>
      </w:tr>
      <w:tr w:rsidR="00F51F50" w:rsidTr="00F51F50">
        <w:trPr>
          <w:trHeight w:val="20"/>
        </w:trPr>
        <w:tc>
          <w:tcPr>
            <w:tcW w:w="426" w:type="dxa"/>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jc w:val="center"/>
              <w:rPr>
                <w:rFonts w:ascii="Arial" w:eastAsia="Times New Roman" w:hAnsi="Arial" w:cs="Arial"/>
                <w:lang w:eastAsia="ru-RU"/>
              </w:rPr>
            </w:pPr>
          </w:p>
        </w:tc>
        <w:tc>
          <w:tcPr>
            <w:tcW w:w="1842" w:type="dxa"/>
            <w:tcBorders>
              <w:top w:val="single" w:sz="4" w:space="0" w:color="000000"/>
              <w:left w:val="single" w:sz="4" w:space="0" w:color="000000"/>
              <w:bottom w:val="single" w:sz="4" w:space="0" w:color="000000"/>
              <w:right w:val="single" w:sz="4" w:space="0" w:color="000000"/>
            </w:tcBorders>
          </w:tcPr>
          <w:p w:rsidR="00F51F50" w:rsidRDefault="00F51F50" w:rsidP="00F51F50">
            <w:pPr>
              <w:suppressAutoHyphens/>
              <w:spacing w:after="0"/>
              <w:rPr>
                <w:rFonts w:ascii="Arial" w:eastAsia="Times New Roman" w:hAnsi="Arial" w:cs="Arial"/>
                <w:lang w:eastAsia="ru-RU"/>
              </w:rPr>
            </w:pPr>
          </w:p>
        </w:tc>
        <w:tc>
          <w:tcPr>
            <w:tcW w:w="2410" w:type="dxa"/>
            <w:gridSpan w:val="2"/>
            <w:tcBorders>
              <w:top w:val="single" w:sz="4" w:space="0" w:color="000000"/>
              <w:left w:val="nil"/>
              <w:bottom w:val="single" w:sz="4" w:space="0" w:color="000000"/>
              <w:right w:val="single" w:sz="4" w:space="0" w:color="000000"/>
            </w:tcBorders>
          </w:tcPr>
          <w:p w:rsidR="00F51F50" w:rsidRDefault="00F51F50" w:rsidP="00F51F50">
            <w:pPr>
              <w:spacing w:after="0"/>
              <w:jc w:val="both"/>
              <w:rPr>
                <w:rFonts w:ascii="Arial" w:eastAsia="Calibri" w:hAnsi="Arial" w:cs="Arial"/>
              </w:rPr>
            </w:pPr>
            <w:r>
              <w:rPr>
                <w:rFonts w:ascii="Arial" w:hAnsi="Arial" w:cs="Arial"/>
              </w:rPr>
              <w:t>Внебюджетные источники</w:t>
            </w:r>
          </w:p>
          <w:p w:rsidR="00F51F50" w:rsidRDefault="00F51F50" w:rsidP="00F51F50">
            <w:pPr>
              <w:suppressAutoHyphens/>
              <w:spacing w:after="0"/>
              <w:jc w:val="both"/>
              <w:rPr>
                <w:rFonts w:ascii="Arial" w:eastAsia="Calibri" w:hAnsi="Arial" w:cs="Arial"/>
              </w:rPr>
            </w:pP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2"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993"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0"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851" w:type="dxa"/>
            <w:tcBorders>
              <w:top w:val="single" w:sz="4" w:space="0" w:color="000000"/>
              <w:left w:val="nil"/>
              <w:bottom w:val="single" w:sz="4" w:space="0" w:color="000000"/>
              <w:right w:val="single" w:sz="4" w:space="0" w:color="000000"/>
            </w:tcBorders>
            <w:vAlign w:val="center"/>
            <w:hideMark/>
          </w:tcPr>
          <w:p w:rsidR="00F51F50" w:rsidRDefault="00F51F50" w:rsidP="00F51F50">
            <w:pPr>
              <w:suppressAutoHyphens/>
              <w:spacing w:after="0"/>
              <w:jc w:val="center"/>
              <w:rPr>
                <w:rFonts w:ascii="Arial" w:eastAsia="Calibri" w:hAnsi="Arial" w:cs="Arial"/>
              </w:rPr>
            </w:pPr>
            <w:r>
              <w:rPr>
                <w:rFonts w:ascii="Arial" w:eastAsia="Times New Roman" w:hAnsi="Arial" w:cs="Arial"/>
                <w:lang w:eastAsia="ru-RU"/>
              </w:rPr>
              <w:t>0,00</w:t>
            </w:r>
          </w:p>
        </w:tc>
        <w:tc>
          <w:tcPr>
            <w:tcW w:w="1674" w:type="dxa"/>
            <w:vMerge/>
            <w:tcBorders>
              <w:top w:val="single" w:sz="4" w:space="0" w:color="000000"/>
              <w:left w:val="nil"/>
              <w:bottom w:val="single" w:sz="4" w:space="0" w:color="000000"/>
              <w:right w:val="single" w:sz="4" w:space="0" w:color="000000"/>
            </w:tcBorders>
            <w:vAlign w:val="center"/>
            <w:hideMark/>
          </w:tcPr>
          <w:p w:rsidR="00F51F50" w:rsidRDefault="00F51F50" w:rsidP="00F51F50">
            <w:pPr>
              <w:spacing w:after="0"/>
              <w:rPr>
                <w:rFonts w:ascii="Arial" w:eastAsia="Calibri" w:hAnsi="Arial" w:cs="Arial"/>
              </w:rPr>
            </w:pPr>
          </w:p>
        </w:tc>
        <w:tc>
          <w:tcPr>
            <w:tcW w:w="1885"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Times New Roman" w:hAnsi="Arial" w:cs="Arial"/>
                <w:lang w:eastAsia="ru-RU"/>
              </w:rPr>
            </w:pPr>
          </w:p>
        </w:tc>
      </w:tr>
    </w:tbl>
    <w:p w:rsidR="00F51F50" w:rsidRDefault="00F51F50" w:rsidP="00F51F50">
      <w:pPr>
        <w:tabs>
          <w:tab w:val="left" w:pos="12525"/>
        </w:tabs>
        <w:spacing w:after="0"/>
        <w:ind w:right="141"/>
        <w:jc w:val="right"/>
        <w:rPr>
          <w:rFonts w:ascii="Arial" w:eastAsia="Calibri" w:hAnsi="Arial" w:cs="Arial"/>
          <w:sz w:val="24"/>
          <w:szCs w:val="24"/>
        </w:rPr>
      </w:pPr>
    </w:p>
    <w:p w:rsidR="00F51F50" w:rsidRDefault="00F51F50" w:rsidP="00F51F50">
      <w:pPr>
        <w:tabs>
          <w:tab w:val="left" w:pos="12525"/>
        </w:tabs>
        <w:spacing w:after="0"/>
        <w:ind w:right="141"/>
        <w:jc w:val="right"/>
        <w:rPr>
          <w:rFonts w:ascii="Arial" w:hAnsi="Arial" w:cs="Arial"/>
          <w:sz w:val="24"/>
          <w:szCs w:val="24"/>
        </w:rPr>
      </w:pPr>
    </w:p>
    <w:p w:rsidR="00F51F50" w:rsidRDefault="00F51F50" w:rsidP="00F51F50">
      <w:pPr>
        <w:tabs>
          <w:tab w:val="left" w:pos="12525"/>
        </w:tabs>
        <w:spacing w:after="0"/>
        <w:ind w:right="141"/>
        <w:jc w:val="right"/>
        <w:rPr>
          <w:rFonts w:ascii="Arial" w:hAnsi="Arial" w:cs="Arial"/>
          <w:sz w:val="24"/>
          <w:szCs w:val="24"/>
        </w:rPr>
      </w:pPr>
    </w:p>
    <w:p w:rsidR="00F51F50" w:rsidRDefault="00F51F50" w:rsidP="00F51F50">
      <w:pPr>
        <w:tabs>
          <w:tab w:val="left" w:pos="12525"/>
        </w:tabs>
        <w:spacing w:after="0"/>
        <w:ind w:right="141"/>
        <w:jc w:val="right"/>
        <w:rPr>
          <w:rFonts w:ascii="Arial" w:hAnsi="Arial" w:cs="Arial"/>
          <w:sz w:val="24"/>
          <w:szCs w:val="24"/>
        </w:rPr>
      </w:pPr>
      <w:r>
        <w:rPr>
          <w:rFonts w:ascii="Arial" w:hAnsi="Arial" w:cs="Arial"/>
          <w:sz w:val="24"/>
          <w:szCs w:val="24"/>
        </w:rPr>
        <w:t>Приложение 10</w:t>
      </w:r>
    </w:p>
    <w:p w:rsidR="00F51F50" w:rsidRDefault="00F51F50" w:rsidP="00F51F50">
      <w:pPr>
        <w:tabs>
          <w:tab w:val="left" w:pos="12525"/>
        </w:tabs>
        <w:spacing w:after="0"/>
        <w:ind w:right="141"/>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F51F50" w:rsidRDefault="00F51F50" w:rsidP="00F51F50">
      <w:pPr>
        <w:widowControl w:val="0"/>
        <w:tabs>
          <w:tab w:val="left" w:pos="709"/>
          <w:tab w:val="left" w:pos="12405"/>
          <w:tab w:val="right" w:pos="16271"/>
        </w:tabs>
        <w:spacing w:after="0"/>
        <w:ind w:right="141"/>
        <w:jc w:val="right"/>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2405"/>
          <w:tab w:val="right" w:pos="16271"/>
        </w:tabs>
        <w:spacing w:after="0"/>
        <w:ind w:right="141"/>
        <w:jc w:val="right"/>
        <w:rPr>
          <w:rFonts w:ascii="Arial" w:eastAsia="Calibri" w:hAnsi="Arial" w:cs="Arial"/>
          <w:sz w:val="24"/>
          <w:szCs w:val="24"/>
        </w:rPr>
      </w:pPr>
      <w:r>
        <w:rPr>
          <w:rFonts w:ascii="Arial" w:eastAsia="Times New Roman" w:hAnsi="Arial" w:cs="Arial"/>
          <w:sz w:val="24"/>
          <w:szCs w:val="24"/>
          <w:lang w:eastAsia="ru-RU"/>
        </w:rPr>
        <w:t>от 10.06.2020 № 1642-ПА</w:t>
      </w:r>
    </w:p>
    <w:p w:rsidR="00F51F50" w:rsidRDefault="00F51F50" w:rsidP="00F51F50">
      <w:pPr>
        <w:widowControl w:val="0"/>
        <w:tabs>
          <w:tab w:val="left" w:pos="709"/>
        </w:tabs>
        <w:spacing w:after="0"/>
        <w:jc w:val="center"/>
        <w:rPr>
          <w:rFonts w:ascii="Arial" w:hAnsi="Arial" w:cs="Arial"/>
          <w:sz w:val="24"/>
          <w:szCs w:val="24"/>
        </w:rPr>
      </w:pPr>
      <w:r>
        <w:rPr>
          <w:rFonts w:ascii="Arial" w:eastAsia="Times New Roman" w:hAnsi="Arial" w:cs="Arial"/>
          <w:b/>
          <w:sz w:val="24"/>
          <w:szCs w:val="24"/>
          <w:lang w:eastAsia="ru-RU"/>
        </w:rPr>
        <w:t xml:space="preserve">Паспорт 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F51F50" w:rsidRDefault="00F51F50" w:rsidP="00F51F50">
      <w:pPr>
        <w:widowControl w:val="0"/>
        <w:tabs>
          <w:tab w:val="left" w:pos="709"/>
        </w:tabs>
        <w:spacing w:after="0"/>
        <w:rPr>
          <w:rFonts w:ascii="Arial" w:hAnsi="Arial" w:cs="Arial"/>
          <w:sz w:val="24"/>
          <w:szCs w:val="24"/>
        </w:rPr>
      </w:pPr>
      <w:r>
        <w:rPr>
          <w:rFonts w:ascii="Arial" w:hAnsi="Arial" w:cs="Arial"/>
          <w:b/>
          <w:bCs/>
          <w:color w:val="000000"/>
          <w:sz w:val="24"/>
          <w:szCs w:val="24"/>
        </w:rPr>
        <w:t xml:space="preserve">                                                                                 муниципальной программы  «Социальная защита населения»</w:t>
      </w:r>
    </w:p>
    <w:p w:rsidR="00F51F50" w:rsidRDefault="00F51F50" w:rsidP="00F51F50">
      <w:pPr>
        <w:widowControl w:val="0"/>
        <w:tabs>
          <w:tab w:val="left" w:pos="709"/>
        </w:tabs>
        <w:spacing w:after="0"/>
        <w:jc w:val="center"/>
        <w:rPr>
          <w:rFonts w:ascii="Arial" w:eastAsia="Times New Roman" w:hAnsi="Arial" w:cs="Arial"/>
          <w:sz w:val="24"/>
          <w:szCs w:val="24"/>
          <w:lang w:eastAsia="ru-RU"/>
        </w:rPr>
      </w:pPr>
    </w:p>
    <w:p w:rsidR="00F51F50" w:rsidRDefault="00F51F50" w:rsidP="00F51F50">
      <w:pPr>
        <w:tabs>
          <w:tab w:val="left" w:pos="1635"/>
        </w:tabs>
        <w:spacing w:after="0"/>
        <w:rPr>
          <w:rFonts w:ascii="Arial" w:eastAsia="Times New Roman" w:hAnsi="Arial" w:cs="Arial"/>
          <w:sz w:val="24"/>
          <w:szCs w:val="24"/>
          <w:lang w:eastAsia="ru-RU"/>
        </w:rPr>
      </w:pPr>
    </w:p>
    <w:tbl>
      <w:tblPr>
        <w:tblW w:w="0" w:type="auto"/>
        <w:tblLayout w:type="fixed"/>
        <w:tblLook w:val="04A0" w:firstRow="1" w:lastRow="0" w:firstColumn="1" w:lastColumn="0" w:noHBand="0" w:noVBand="1"/>
      </w:tblPr>
      <w:tblGrid>
        <w:gridCol w:w="2669"/>
        <w:gridCol w:w="1741"/>
        <w:gridCol w:w="2043"/>
        <w:gridCol w:w="1313"/>
        <w:gridCol w:w="1320"/>
        <w:gridCol w:w="1317"/>
        <w:gridCol w:w="1317"/>
        <w:gridCol w:w="1309"/>
        <w:gridCol w:w="1833"/>
      </w:tblGrid>
      <w:tr w:rsidR="00F51F50" w:rsidTr="00F51F50">
        <w:trPr>
          <w:trHeight w:val="797"/>
        </w:trPr>
        <w:tc>
          <w:tcPr>
            <w:tcW w:w="266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Муниципальный заказчик подпрограммы</w:t>
            </w:r>
          </w:p>
        </w:tc>
        <w:tc>
          <w:tcPr>
            <w:tcW w:w="12193" w:type="dxa"/>
            <w:gridSpan w:val="8"/>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F51F50" w:rsidTr="00F51F50">
        <w:trPr>
          <w:trHeight w:val="479"/>
        </w:trPr>
        <w:tc>
          <w:tcPr>
            <w:tcW w:w="2669"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2043" w:type="dxa"/>
            <w:vMerge w:val="restart"/>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Источник финансирования</w:t>
            </w:r>
          </w:p>
        </w:tc>
        <w:tc>
          <w:tcPr>
            <w:tcW w:w="8409" w:type="dxa"/>
            <w:gridSpan w:val="6"/>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Расходы (тыс. рублей)</w:t>
            </w:r>
          </w:p>
        </w:tc>
      </w:tr>
      <w:tr w:rsidR="00F51F50" w:rsidTr="00F51F50">
        <w:trPr>
          <w:trHeight w:val="756"/>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313"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2020</w:t>
            </w:r>
          </w:p>
        </w:tc>
        <w:tc>
          <w:tcPr>
            <w:tcW w:w="1320"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2021</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2022</w:t>
            </w:r>
          </w:p>
        </w:tc>
        <w:tc>
          <w:tcPr>
            <w:tcW w:w="1317"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2023</w:t>
            </w:r>
          </w:p>
        </w:tc>
        <w:tc>
          <w:tcPr>
            <w:tcW w:w="1309"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2024</w:t>
            </w:r>
          </w:p>
        </w:tc>
        <w:tc>
          <w:tcPr>
            <w:tcW w:w="1833" w:type="dxa"/>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Итого</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1741" w:type="dxa"/>
            <w:vMerge w:val="restart"/>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Администрация городского округа Люберцы</w:t>
            </w:r>
          </w:p>
        </w:tc>
        <w:tc>
          <w:tcPr>
            <w:tcW w:w="204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Всего:  </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 том числе:</w:t>
            </w:r>
          </w:p>
        </w:tc>
        <w:tc>
          <w:tcPr>
            <w:tcW w:w="131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4950,00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131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color w:val="000000"/>
                <w:sz w:val="24"/>
                <w:szCs w:val="24"/>
                <w:lang w:eastAsia="ru-RU"/>
              </w:rPr>
              <w:t>Средства бюджета городского округа Люберцы</w:t>
            </w:r>
          </w:p>
        </w:tc>
        <w:tc>
          <w:tcPr>
            <w:tcW w:w="131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660,00</w:t>
            </w:r>
          </w:p>
        </w:tc>
        <w:tc>
          <w:tcPr>
            <w:tcW w:w="132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910,00</w:t>
            </w:r>
          </w:p>
        </w:tc>
        <w:tc>
          <w:tcPr>
            <w:tcW w:w="13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1060,00</w:t>
            </w:r>
          </w:p>
        </w:tc>
        <w:tc>
          <w:tcPr>
            <w:tcW w:w="13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130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183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4950,00</w:t>
            </w:r>
          </w:p>
        </w:tc>
      </w:tr>
      <w:tr w:rsidR="00F51F50" w:rsidTr="00F51F50">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F51F50" w:rsidRDefault="00F51F50" w:rsidP="00F51F50">
            <w:pPr>
              <w:spacing w:after="0"/>
              <w:rPr>
                <w:rFonts w:ascii="Arial" w:eastAsia="Calibri" w:hAnsi="Arial" w:cs="Arial"/>
                <w:sz w:val="24"/>
                <w:szCs w:val="24"/>
              </w:rPr>
            </w:pPr>
          </w:p>
        </w:tc>
        <w:tc>
          <w:tcPr>
            <w:tcW w:w="204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131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r>
      <w:tr w:rsidR="00F51F50" w:rsidTr="00F51F50">
        <w:trPr>
          <w:trHeight w:val="823"/>
        </w:trPr>
        <w:tc>
          <w:tcPr>
            <w:tcW w:w="2669" w:type="dxa"/>
            <w:tcBorders>
              <w:top w:val="single" w:sz="4" w:space="0" w:color="000000"/>
              <w:left w:val="single" w:sz="4" w:space="0" w:color="000000"/>
              <w:bottom w:val="single" w:sz="4" w:space="0" w:color="000000"/>
              <w:right w:val="single" w:sz="4" w:space="0" w:color="000000"/>
            </w:tcBorders>
            <w:vAlign w:val="center"/>
          </w:tcPr>
          <w:p w:rsidR="00F51F50" w:rsidRDefault="00F51F50" w:rsidP="00F51F50">
            <w:pPr>
              <w:suppressAutoHyphens/>
              <w:spacing w:after="0"/>
              <w:rPr>
                <w:rFonts w:ascii="Arial" w:eastAsia="Calibri" w:hAnsi="Arial" w:cs="Arial"/>
                <w:sz w:val="24"/>
                <w:szCs w:val="24"/>
                <w:lang w:eastAsia="ru-RU"/>
              </w:rPr>
            </w:pPr>
          </w:p>
        </w:tc>
        <w:tc>
          <w:tcPr>
            <w:tcW w:w="1741" w:type="dxa"/>
            <w:tcBorders>
              <w:top w:val="single" w:sz="4" w:space="0" w:color="000000"/>
              <w:left w:val="single" w:sz="4" w:space="0" w:color="000000"/>
              <w:bottom w:val="single" w:sz="4" w:space="0" w:color="000000"/>
              <w:right w:val="single" w:sz="4" w:space="0" w:color="000000"/>
            </w:tcBorders>
            <w:vAlign w:val="center"/>
          </w:tcPr>
          <w:p w:rsidR="00F51F50" w:rsidRDefault="00F51F50" w:rsidP="00F51F50">
            <w:pPr>
              <w:suppressAutoHyphens/>
              <w:spacing w:after="0"/>
              <w:rPr>
                <w:rFonts w:ascii="Arial" w:eastAsia="Calibri" w:hAnsi="Arial" w:cs="Arial"/>
                <w:sz w:val="24"/>
                <w:szCs w:val="24"/>
                <w:lang w:eastAsia="ru-RU"/>
              </w:rPr>
            </w:pPr>
          </w:p>
        </w:tc>
        <w:tc>
          <w:tcPr>
            <w:tcW w:w="204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131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20"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17"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309"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833" w:type="dxa"/>
            <w:tcBorders>
              <w:top w:val="single" w:sz="4" w:space="0" w:color="000000"/>
              <w:left w:val="single" w:sz="4" w:space="0" w:color="000000"/>
              <w:bottom w:val="single" w:sz="4" w:space="0" w:color="000000"/>
              <w:right w:val="single" w:sz="4" w:space="0" w:color="000000"/>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r>
    </w:tbl>
    <w:p w:rsidR="00F51F50" w:rsidRDefault="00F51F50" w:rsidP="00F51F50">
      <w:pPr>
        <w:spacing w:after="0"/>
        <w:jc w:val="center"/>
        <w:rPr>
          <w:rFonts w:ascii="Arial" w:eastAsia="Times New Roman" w:hAnsi="Arial" w:cs="Arial"/>
          <w:b/>
          <w:sz w:val="24"/>
          <w:szCs w:val="24"/>
          <w:lang w:eastAsia="ru-RU"/>
        </w:rPr>
      </w:pPr>
    </w:p>
    <w:p w:rsidR="00F51F50" w:rsidRDefault="00F51F50" w:rsidP="00F51F50">
      <w:pPr>
        <w:spacing w:after="0"/>
        <w:rPr>
          <w:rFonts w:ascii="Arial" w:eastAsia="Calibri" w:hAnsi="Arial" w:cs="Arial"/>
          <w:sz w:val="24"/>
          <w:szCs w:val="24"/>
        </w:rPr>
      </w:pPr>
      <w:r>
        <w:rPr>
          <w:rFonts w:ascii="Arial" w:hAnsi="Arial" w:cs="Arial"/>
          <w:b/>
          <w:sz w:val="24"/>
          <w:szCs w:val="24"/>
        </w:rPr>
        <w:t xml:space="preserve">         Характеристика сферы реализации  </w:t>
      </w:r>
      <w:r>
        <w:rPr>
          <w:rFonts w:ascii="Arial" w:eastAsia="Times New Roman" w:hAnsi="Arial" w:cs="Arial"/>
          <w:b/>
          <w:sz w:val="24"/>
          <w:szCs w:val="24"/>
          <w:lang w:eastAsia="ru-RU"/>
        </w:rPr>
        <w:t xml:space="preserve">подпрограммы </w:t>
      </w:r>
      <w:r>
        <w:rPr>
          <w:rFonts w:ascii="Arial" w:eastAsia="Times New Roman" w:hAnsi="Arial" w:cs="Arial"/>
          <w:b/>
          <w:sz w:val="24"/>
          <w:szCs w:val="24"/>
          <w:lang w:val="en-US" w:eastAsia="ru-RU"/>
        </w:rPr>
        <w:t>IX</w:t>
      </w:r>
      <w:r>
        <w:rPr>
          <w:rFonts w:ascii="Arial" w:eastAsia="Times New Roman" w:hAnsi="Arial" w:cs="Arial"/>
          <w:b/>
          <w:sz w:val="24"/>
          <w:szCs w:val="24"/>
          <w:lang w:eastAsia="ru-RU"/>
        </w:rPr>
        <w:t xml:space="preserve"> «Развитие и поддержка социально ориентированных некоммерческих организаций»</w:t>
      </w:r>
    </w:p>
    <w:p w:rsidR="00F51F50" w:rsidRDefault="00F51F50" w:rsidP="00F51F50">
      <w:pPr>
        <w:spacing w:after="0"/>
        <w:ind w:firstLine="900"/>
        <w:jc w:val="both"/>
        <w:rPr>
          <w:rFonts w:ascii="Arial" w:hAnsi="Arial" w:cs="Arial"/>
          <w:sz w:val="24"/>
          <w:szCs w:val="24"/>
        </w:rPr>
      </w:pP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Еще в 2015 году в своем Послании Федеральному Собранию Президент РФ В.В. Путин обозначил задачу поэтапного доступа СО НКО, осуществляющих деятельность в социальной сфере, к бюджетным средствам, выделяемым на предоставление социальных услуг населению. В частности, сказал: «…считаю правильным поэтапно направлять некоммерческим организациям до 10 процентов средств региональных и муниципальных социальных программ, чтобы некоммерческие организации могли участвовать в оказании социальных услуг, которые финансируются за счёт бюджетов». На протяжении нескольких лет в регионах РФ ведется работа по поддержке сектора СО НКО («третьего» сектора). И если раньше </w:t>
      </w:r>
      <w:r>
        <w:rPr>
          <w:rFonts w:ascii="Arial" w:hAnsi="Arial" w:cs="Arial"/>
          <w:sz w:val="24"/>
          <w:szCs w:val="24"/>
        </w:rPr>
        <w:lastRenderedPageBreak/>
        <w:t xml:space="preserve">указания на желаемые действия органов власти в этом направлении носили рекомендательный характер, то теперь оказание поддержки некоммерческой деятельности – функция </w:t>
      </w:r>
      <w:proofErr w:type="gramStart"/>
      <w:r>
        <w:rPr>
          <w:rFonts w:ascii="Arial" w:hAnsi="Arial" w:cs="Arial"/>
          <w:sz w:val="24"/>
          <w:szCs w:val="24"/>
        </w:rPr>
        <w:t>обязательная к исполнению</w:t>
      </w:r>
      <w:proofErr w:type="gramEnd"/>
      <w:r>
        <w:rPr>
          <w:rFonts w:ascii="Arial" w:hAnsi="Arial" w:cs="Arial"/>
          <w:sz w:val="24"/>
          <w:szCs w:val="24"/>
        </w:rPr>
        <w:t>.</w:t>
      </w:r>
    </w:p>
    <w:p w:rsidR="00F51F50" w:rsidRDefault="00F51F50" w:rsidP="00F51F50">
      <w:pPr>
        <w:spacing w:after="0"/>
        <w:ind w:left="-142" w:right="142" w:firstLine="850"/>
        <w:jc w:val="both"/>
        <w:rPr>
          <w:rFonts w:ascii="Arial" w:hAnsi="Arial" w:cs="Arial"/>
          <w:sz w:val="24"/>
          <w:szCs w:val="24"/>
        </w:rPr>
      </w:pPr>
      <w:r>
        <w:rPr>
          <w:rFonts w:ascii="Arial" w:hAnsi="Arial" w:cs="Arial"/>
          <w:sz w:val="24"/>
          <w:szCs w:val="24"/>
        </w:rPr>
        <w:t>Федеральным законом от 6 октября 2003 года № 131-ФЗ «Об общих принципах организации местного самоуправления в Российской Федерации» оказание поддержки СО НКО, благотворительной деятельности и добровольчеству отнесены к вопросам местного значения.</w:t>
      </w:r>
    </w:p>
    <w:p w:rsidR="00F51F50" w:rsidRDefault="00F51F50" w:rsidP="00F51F50">
      <w:pPr>
        <w:spacing w:after="0"/>
        <w:ind w:left="-142" w:right="142" w:firstLine="850"/>
        <w:jc w:val="both"/>
        <w:rPr>
          <w:rFonts w:ascii="Arial" w:hAnsi="Arial" w:cs="Arial"/>
          <w:sz w:val="24"/>
          <w:szCs w:val="24"/>
        </w:rPr>
      </w:pPr>
      <w:r>
        <w:rPr>
          <w:rFonts w:ascii="Arial" w:hAnsi="Arial" w:cs="Arial"/>
          <w:sz w:val="24"/>
          <w:szCs w:val="24"/>
        </w:rPr>
        <w:t xml:space="preserve">Изменения, внесённые в Федеральный закон от 12.01.1996 №7-ФЗ года «О некоммерческих организациях» предоставили прямые полномочия органам местного самоуправления по поддержке СО НКО, благотворительности и добровольчества (ст.31.1). </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Муниципальные меры по поддержке СО НКО принимаются на общем фоне позитивной государственной политики по развитию институтов гражданского общества. Эффективная и качественная поддержка возможна только при условии программно-целевого управления развитием данного процесса. </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Соблюдение нормативно правовой и организационно-экономической базы в разработке и реализации Подпрограммы основа целевого подхода к качественному решению вопросов поддержки и развития СО НКО на территории городского округа Люберцы Московской области. </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Подпрограмма разработана в соответствии с федеральными законами, иными нормативными правовыми актами Российской Федерации, законами и иными нормативными правовыми актами Московской области, муниципальными правовыми актами городского округа Люберцы Московской области.</w:t>
      </w:r>
      <w:proofErr w:type="gramEnd"/>
    </w:p>
    <w:p w:rsidR="00F51F50" w:rsidRDefault="00F51F50" w:rsidP="00F51F50">
      <w:pPr>
        <w:spacing w:after="0"/>
        <w:ind w:right="142"/>
        <w:jc w:val="both"/>
        <w:rPr>
          <w:rFonts w:ascii="Arial" w:hAnsi="Arial" w:cs="Arial"/>
          <w:sz w:val="24"/>
          <w:szCs w:val="24"/>
        </w:rPr>
      </w:pPr>
      <w:r>
        <w:rPr>
          <w:rFonts w:ascii="Arial" w:hAnsi="Arial" w:cs="Arial"/>
          <w:sz w:val="24"/>
          <w:szCs w:val="24"/>
        </w:rPr>
        <w:t xml:space="preserve">           Реализация подпрограммы направлена на решение основных проблем в сфере развития СО НКО:</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невысокий уровень подготовленности СО НКО в области взаимодействия с органами местного самоуправления, организации своей деятельности, взаимодействия со средствами массовой информации;</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низкий уровень объема оказываемых населению услуг СО НКО, осуществляющими деятельность в социальной сфере, в том числе за счет бюджетных средств;</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низкий уровень информированности населения о деятельности СО НКО;</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неравномерность развития отдельных видов общественной активности.</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В последние годы наблюдается рост участия негосударственных организаций, включая СО НКО в реализации муниципальных социально значимых проектов и программ во взаимодействии с органами муниципальной власти.  СО НКО помогают решать ряд муниципальных задач в социальной сфере, т.е. СО НКО помогают в создание эффективной социальной инфраструктуры городского округа Люберцы Московской области. </w:t>
      </w:r>
    </w:p>
    <w:p w:rsidR="00F51F50" w:rsidRDefault="00F51F50" w:rsidP="00F51F50">
      <w:pPr>
        <w:spacing w:after="0"/>
        <w:ind w:left="-142" w:right="142" w:firstLine="850"/>
        <w:jc w:val="both"/>
        <w:rPr>
          <w:rFonts w:ascii="Arial" w:hAnsi="Arial" w:cs="Arial"/>
          <w:sz w:val="24"/>
          <w:szCs w:val="24"/>
        </w:rPr>
      </w:pPr>
      <w:r>
        <w:rPr>
          <w:rFonts w:ascii="Arial" w:hAnsi="Arial" w:cs="Arial"/>
          <w:sz w:val="24"/>
          <w:szCs w:val="24"/>
        </w:rPr>
        <w:t>В округе оказывают финансовую, имущественную, информационную, консультационную поддержку СО НКО.</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lastRenderedPageBreak/>
        <w:t xml:space="preserve">В 2019  году, на территории городского округа Люберцы Московской области, различного рода поддержка была оказана  31 СО НКО,  из них: </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в сфере культуры – 3;</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в сфере образования -8; </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в сфере физической культуры и спорта -3; </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в сфере охраны здоровья -3; </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в иных сферах деятельности -14. </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В том числе 7-ми СО НКО  оказана финансовая поддержка:</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АНО ДОД "Частный детский сад "Ласточка"; </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АНО </w:t>
      </w:r>
      <w:proofErr w:type="gramStart"/>
      <w:r>
        <w:rPr>
          <w:rFonts w:ascii="Arial" w:hAnsi="Arial" w:cs="Arial"/>
          <w:sz w:val="24"/>
          <w:szCs w:val="24"/>
        </w:rPr>
        <w:t>ДО</w:t>
      </w:r>
      <w:proofErr w:type="gramEnd"/>
      <w:r>
        <w:rPr>
          <w:rFonts w:ascii="Arial" w:hAnsi="Arial" w:cs="Arial"/>
          <w:sz w:val="24"/>
          <w:szCs w:val="24"/>
        </w:rPr>
        <w:t xml:space="preserve"> "Детский сад "НЮША";</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АНО ДО "</w:t>
      </w:r>
      <w:proofErr w:type="spellStart"/>
      <w:r>
        <w:rPr>
          <w:rFonts w:ascii="Arial" w:hAnsi="Arial" w:cs="Arial"/>
          <w:sz w:val="24"/>
          <w:szCs w:val="24"/>
        </w:rPr>
        <w:t>СынДочка</w:t>
      </w:r>
      <w:proofErr w:type="spellEnd"/>
      <w:r>
        <w:rPr>
          <w:rFonts w:ascii="Arial" w:hAnsi="Arial" w:cs="Arial"/>
          <w:sz w:val="24"/>
          <w:szCs w:val="24"/>
        </w:rPr>
        <w:t>";</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ЧУДО "Мой мир детства";</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xml:space="preserve"> -АНО «Центр развития современных социальных инициатив»; </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АНО «Академия спорта и физической культуры «ОЛИМП»;</w:t>
      </w:r>
    </w:p>
    <w:p w:rsidR="00F51F50" w:rsidRDefault="00F51F50" w:rsidP="00F51F50">
      <w:pPr>
        <w:spacing w:after="0"/>
        <w:ind w:left="-142" w:right="142"/>
        <w:jc w:val="both"/>
        <w:rPr>
          <w:rFonts w:ascii="Arial" w:hAnsi="Arial" w:cs="Arial"/>
          <w:sz w:val="24"/>
          <w:szCs w:val="24"/>
        </w:rPr>
      </w:pPr>
      <w:r>
        <w:rPr>
          <w:rFonts w:ascii="Arial" w:hAnsi="Arial" w:cs="Arial"/>
          <w:sz w:val="24"/>
          <w:szCs w:val="24"/>
        </w:rPr>
        <w:t>- Местная общественная организация Люберецкого района «ТОРПЕДО-</w:t>
      </w:r>
      <w:proofErr w:type="gramStart"/>
      <w:r>
        <w:rPr>
          <w:rFonts w:ascii="Arial" w:hAnsi="Arial" w:cs="Arial"/>
          <w:sz w:val="24"/>
          <w:szCs w:val="24"/>
        </w:rPr>
        <w:t>L</w:t>
      </w:r>
      <w:proofErr w:type="gramEnd"/>
      <w:r>
        <w:rPr>
          <w:rFonts w:ascii="Arial" w:hAnsi="Arial" w:cs="Arial"/>
          <w:sz w:val="24"/>
          <w:szCs w:val="24"/>
        </w:rPr>
        <w:t>».</w:t>
      </w:r>
    </w:p>
    <w:p w:rsidR="00F51F50" w:rsidRDefault="00F51F50" w:rsidP="00F51F50">
      <w:pPr>
        <w:spacing w:after="0"/>
        <w:ind w:left="-142" w:right="142"/>
        <w:jc w:val="both"/>
        <w:rPr>
          <w:rFonts w:ascii="Arial" w:hAnsi="Arial" w:cs="Arial"/>
          <w:sz w:val="24"/>
          <w:szCs w:val="24"/>
        </w:rPr>
      </w:pPr>
    </w:p>
    <w:p w:rsidR="00F51F50" w:rsidRDefault="00F51F50" w:rsidP="00F51F50">
      <w:pPr>
        <w:spacing w:after="0"/>
        <w:ind w:left="-142" w:right="142"/>
        <w:jc w:val="both"/>
        <w:rPr>
          <w:rFonts w:ascii="Arial" w:hAnsi="Arial" w:cs="Arial"/>
          <w:sz w:val="24"/>
          <w:szCs w:val="24"/>
        </w:rPr>
      </w:pPr>
    </w:p>
    <w:p w:rsidR="00F51F50" w:rsidRDefault="00F51F50" w:rsidP="00F51F50">
      <w:pPr>
        <w:tabs>
          <w:tab w:val="left" w:pos="11925"/>
        </w:tabs>
        <w:spacing w:after="0"/>
        <w:ind w:right="141" w:firstLine="567"/>
        <w:jc w:val="right"/>
        <w:rPr>
          <w:rFonts w:ascii="Arial" w:hAnsi="Arial" w:cs="Arial"/>
          <w:sz w:val="24"/>
          <w:szCs w:val="24"/>
        </w:rPr>
      </w:pPr>
      <w:r>
        <w:rPr>
          <w:rFonts w:ascii="Arial" w:hAnsi="Arial" w:cs="Arial"/>
          <w:color w:val="000000"/>
          <w:sz w:val="24"/>
          <w:szCs w:val="24"/>
        </w:rPr>
        <w:t xml:space="preserve">                                                                                                                                                                                                             Приложение № 11</w:t>
      </w:r>
    </w:p>
    <w:p w:rsidR="00F51F50" w:rsidRDefault="00F51F50" w:rsidP="00F51F50">
      <w:pPr>
        <w:tabs>
          <w:tab w:val="left" w:pos="11055"/>
        </w:tabs>
        <w:spacing w:after="0"/>
        <w:ind w:left="11057" w:right="141" w:firstLine="567"/>
        <w:jc w:val="right"/>
        <w:rPr>
          <w:rFonts w:ascii="Arial" w:hAnsi="Arial" w:cs="Arial"/>
          <w:sz w:val="24"/>
          <w:szCs w:val="24"/>
        </w:rPr>
      </w:pPr>
      <w:r>
        <w:rPr>
          <w:rFonts w:ascii="Arial" w:eastAsia="Times New Roman" w:hAnsi="Arial" w:cs="Arial"/>
          <w:sz w:val="24"/>
          <w:szCs w:val="24"/>
          <w:lang w:eastAsia="ru-RU"/>
        </w:rPr>
        <w:t>к муниципальной программе,</w:t>
      </w:r>
    </w:p>
    <w:p w:rsidR="00F51F50" w:rsidRDefault="00F51F50" w:rsidP="00F51F50">
      <w:pPr>
        <w:widowControl w:val="0"/>
        <w:tabs>
          <w:tab w:val="left" w:pos="709"/>
          <w:tab w:val="left" w:pos="11160"/>
          <w:tab w:val="left" w:pos="11624"/>
          <w:tab w:val="right" w:pos="14570"/>
          <w:tab w:val="right" w:pos="16271"/>
        </w:tabs>
        <w:spacing w:after="0"/>
        <w:ind w:right="141"/>
        <w:jc w:val="right"/>
        <w:rPr>
          <w:rFonts w:ascii="Arial" w:hAnsi="Arial" w:cs="Arial"/>
          <w:sz w:val="24"/>
          <w:szCs w:val="24"/>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w:t>
      </w:r>
    </w:p>
    <w:p w:rsidR="00F51F50" w:rsidRDefault="00F51F50" w:rsidP="00F51F50">
      <w:pPr>
        <w:widowControl w:val="0"/>
        <w:tabs>
          <w:tab w:val="left" w:pos="709"/>
          <w:tab w:val="left" w:pos="11100"/>
          <w:tab w:val="left" w:pos="12405"/>
          <w:tab w:val="right" w:pos="14570"/>
          <w:tab w:val="right" w:pos="16271"/>
        </w:tabs>
        <w:spacing w:after="0"/>
        <w:ind w:right="141"/>
        <w:jc w:val="right"/>
        <w:rPr>
          <w:rFonts w:ascii="Arial" w:hAnsi="Arial" w:cs="Arial"/>
          <w:sz w:val="24"/>
          <w:szCs w:val="24"/>
        </w:rPr>
      </w:pPr>
      <w:r>
        <w:rPr>
          <w:rFonts w:ascii="Arial" w:eastAsia="Times New Roman" w:hAnsi="Arial" w:cs="Arial"/>
          <w:sz w:val="24"/>
          <w:szCs w:val="24"/>
          <w:lang w:eastAsia="ru-RU"/>
        </w:rPr>
        <w:tab/>
        <w:t>от 10.06.2020 № 1642-ПА</w:t>
      </w:r>
    </w:p>
    <w:p w:rsidR="00F51F50" w:rsidRDefault="00F51F50" w:rsidP="00F51F50">
      <w:pPr>
        <w:tabs>
          <w:tab w:val="left" w:pos="13110"/>
        </w:tabs>
        <w:spacing w:after="0"/>
        <w:rPr>
          <w:rFonts w:ascii="Arial" w:hAnsi="Arial" w:cs="Arial"/>
          <w:sz w:val="24"/>
          <w:szCs w:val="24"/>
        </w:rPr>
      </w:pPr>
    </w:p>
    <w:p w:rsidR="00F51F50" w:rsidRDefault="00F51F50" w:rsidP="00F51F50">
      <w:pPr>
        <w:tabs>
          <w:tab w:val="left" w:pos="11925"/>
        </w:tabs>
        <w:spacing w:after="0"/>
        <w:ind w:firstLine="567"/>
        <w:jc w:val="both"/>
        <w:rPr>
          <w:rFonts w:ascii="Arial" w:hAnsi="Arial" w:cs="Arial"/>
          <w:sz w:val="24"/>
          <w:szCs w:val="24"/>
        </w:rPr>
      </w:pPr>
      <w:r>
        <w:rPr>
          <w:rFonts w:ascii="Arial" w:hAnsi="Arial" w:cs="Arial"/>
          <w:b/>
          <w:color w:val="000000"/>
          <w:sz w:val="24"/>
          <w:szCs w:val="24"/>
        </w:rPr>
        <w:t xml:space="preserve"> </w:t>
      </w:r>
    </w:p>
    <w:p w:rsidR="00F51F50" w:rsidRDefault="00F51F50" w:rsidP="00F51F50">
      <w:pPr>
        <w:spacing w:after="0"/>
        <w:ind w:firstLine="567"/>
        <w:jc w:val="center"/>
        <w:rPr>
          <w:rFonts w:ascii="Arial" w:hAnsi="Arial" w:cs="Arial"/>
          <w:sz w:val="24"/>
          <w:szCs w:val="24"/>
        </w:rPr>
      </w:pPr>
      <w:r>
        <w:rPr>
          <w:rFonts w:ascii="Arial" w:hAnsi="Arial" w:cs="Arial"/>
          <w:b/>
          <w:color w:val="000000"/>
          <w:sz w:val="24"/>
          <w:szCs w:val="24"/>
        </w:rPr>
        <w:t xml:space="preserve">Перечень мероприятий подпрограммы </w:t>
      </w:r>
      <w:r>
        <w:rPr>
          <w:rFonts w:ascii="Arial" w:hAnsi="Arial" w:cs="Arial"/>
          <w:b/>
          <w:color w:val="000000"/>
          <w:sz w:val="24"/>
          <w:szCs w:val="24"/>
          <w:lang w:val="en-US"/>
        </w:rPr>
        <w:t>IX</w:t>
      </w:r>
      <w:r>
        <w:rPr>
          <w:rFonts w:ascii="Arial" w:hAnsi="Arial" w:cs="Arial"/>
          <w:b/>
          <w:color w:val="000000"/>
          <w:sz w:val="24"/>
          <w:szCs w:val="24"/>
        </w:rPr>
        <w:t xml:space="preserve"> «</w:t>
      </w:r>
      <w:r>
        <w:rPr>
          <w:rFonts w:ascii="Arial" w:eastAsia="Times New Roman" w:hAnsi="Arial" w:cs="Arial"/>
          <w:b/>
          <w:sz w:val="24"/>
          <w:szCs w:val="24"/>
          <w:lang w:eastAsia="ru-RU"/>
        </w:rPr>
        <w:t>Развитие и поддержка социально ориентированных некоммерческих организаций</w:t>
      </w:r>
      <w:r>
        <w:rPr>
          <w:rFonts w:ascii="Arial" w:hAnsi="Arial" w:cs="Arial"/>
          <w:b/>
          <w:color w:val="000000"/>
          <w:sz w:val="24"/>
          <w:szCs w:val="24"/>
        </w:rPr>
        <w:t>»</w:t>
      </w:r>
      <w:r>
        <w:rPr>
          <w:rFonts w:ascii="Arial" w:hAnsi="Arial" w:cs="Arial"/>
          <w:b/>
          <w:bCs/>
          <w:color w:val="000000"/>
          <w:sz w:val="24"/>
          <w:szCs w:val="24"/>
        </w:rPr>
        <w:t xml:space="preserve"> </w:t>
      </w:r>
    </w:p>
    <w:p w:rsidR="00F51F50" w:rsidRDefault="00F51F50" w:rsidP="00F51F50">
      <w:pPr>
        <w:spacing w:after="0"/>
        <w:ind w:firstLine="567"/>
        <w:jc w:val="center"/>
        <w:rPr>
          <w:rFonts w:ascii="Arial" w:hAnsi="Arial" w:cs="Arial"/>
          <w:sz w:val="24"/>
          <w:szCs w:val="24"/>
        </w:rPr>
      </w:pPr>
      <w:r>
        <w:rPr>
          <w:rFonts w:ascii="Arial" w:hAnsi="Arial" w:cs="Arial"/>
          <w:b/>
          <w:bCs/>
          <w:color w:val="000000"/>
          <w:sz w:val="24"/>
          <w:szCs w:val="24"/>
        </w:rPr>
        <w:t>муниципальной программы «Социальная защита населения»</w:t>
      </w:r>
    </w:p>
    <w:p w:rsidR="00F51F50" w:rsidRDefault="00F51F50" w:rsidP="00F51F50">
      <w:pPr>
        <w:spacing w:after="0"/>
        <w:ind w:firstLine="567"/>
        <w:jc w:val="center"/>
        <w:rPr>
          <w:rFonts w:ascii="Arial" w:hAnsi="Arial" w:cs="Arial"/>
          <w:b/>
          <w:bCs/>
          <w:color w:val="000000"/>
          <w:sz w:val="24"/>
          <w:szCs w:val="24"/>
        </w:rPr>
      </w:pPr>
    </w:p>
    <w:p w:rsidR="00F51F50" w:rsidRDefault="00F51F50" w:rsidP="00F51F50">
      <w:pPr>
        <w:spacing w:after="0"/>
        <w:ind w:firstLine="567"/>
        <w:jc w:val="center"/>
        <w:rPr>
          <w:rFonts w:ascii="Arial" w:hAnsi="Arial" w:cs="Arial"/>
          <w:b/>
          <w:color w:val="000000"/>
          <w:sz w:val="24"/>
          <w:szCs w:val="24"/>
        </w:rPr>
      </w:pPr>
    </w:p>
    <w:tbl>
      <w:tblPr>
        <w:tblW w:w="1501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789"/>
        <w:gridCol w:w="1418"/>
        <w:gridCol w:w="851"/>
        <w:gridCol w:w="1461"/>
        <w:gridCol w:w="1092"/>
        <w:gridCol w:w="993"/>
        <w:gridCol w:w="992"/>
        <w:gridCol w:w="992"/>
        <w:gridCol w:w="992"/>
        <w:gridCol w:w="993"/>
        <w:gridCol w:w="1276"/>
        <w:gridCol w:w="1543"/>
      </w:tblGrid>
      <w:tr w:rsidR="00F51F50" w:rsidTr="00F51F50">
        <w:trPr>
          <w:trHeight w:val="20"/>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Мероприятия программы/ подпрограммы</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 xml:space="preserve">Источники финансирования   </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Срок исполнения мероприятия</w:t>
            </w:r>
          </w:p>
        </w:tc>
        <w:tc>
          <w:tcPr>
            <w:tcW w:w="1460"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Всего,                                                                                                                                                                  (тыс. руб.)</w:t>
            </w:r>
          </w:p>
        </w:tc>
        <w:tc>
          <w:tcPr>
            <w:tcW w:w="4962" w:type="dxa"/>
            <w:gridSpan w:val="5"/>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Объем финансирования по годам, (тыс. руб.)</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1542" w:type="dxa"/>
            <w:vMerge w:val="restart"/>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Результаты выполнения мероприятия программы/ подпрограммы</w:t>
            </w: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2023</w:t>
            </w:r>
          </w:p>
        </w:tc>
        <w:tc>
          <w:tcPr>
            <w:tcW w:w="993"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2024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w:t>
            </w:r>
          </w:p>
        </w:tc>
        <w:tc>
          <w:tcPr>
            <w:tcW w:w="1788"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w:t>
            </w:r>
          </w:p>
        </w:tc>
        <w:tc>
          <w:tcPr>
            <w:tcW w:w="1460"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w:t>
            </w:r>
          </w:p>
        </w:tc>
        <w:tc>
          <w:tcPr>
            <w:tcW w:w="1091"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right="-57"/>
              <w:jc w:val="center"/>
              <w:rPr>
                <w:rFonts w:ascii="Arial" w:eastAsia="Calibri" w:hAnsi="Arial" w:cs="Arial"/>
                <w:sz w:val="24"/>
                <w:szCs w:val="24"/>
              </w:rPr>
            </w:pPr>
            <w:r>
              <w:rPr>
                <w:rFonts w:ascii="Arial" w:eastAsia="Times New Roman" w:hAnsi="Arial" w:cs="Arial"/>
                <w:sz w:val="24"/>
                <w:szCs w:val="24"/>
                <w:lang w:eastAsia="ru-RU"/>
              </w:rPr>
              <w:t>11</w:t>
            </w:r>
          </w:p>
        </w:tc>
        <w:tc>
          <w:tcPr>
            <w:tcW w:w="1275"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12</w:t>
            </w:r>
          </w:p>
        </w:tc>
        <w:tc>
          <w:tcPr>
            <w:tcW w:w="1542" w:type="dxa"/>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w:t>
            </w:r>
          </w:p>
        </w:tc>
      </w:tr>
      <w:tr w:rsidR="00F51F50" w:rsidTr="00F51F5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   1</w:t>
            </w:r>
          </w:p>
        </w:tc>
        <w:tc>
          <w:tcPr>
            <w:tcW w:w="178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hanging="106"/>
              <w:rPr>
                <w:rFonts w:ascii="Arial" w:eastAsia="Calibri" w:hAnsi="Arial" w:cs="Arial"/>
                <w:sz w:val="24"/>
                <w:szCs w:val="24"/>
              </w:rPr>
            </w:pPr>
            <w:r>
              <w:rPr>
                <w:rFonts w:ascii="Arial" w:eastAsia="Times New Roman" w:hAnsi="Arial" w:cs="Arial"/>
                <w:b/>
                <w:sz w:val="24"/>
                <w:szCs w:val="24"/>
                <w:lang w:eastAsia="ru-RU"/>
              </w:rPr>
              <w:t>Основное мероприятие 01</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Осуществление финансовой поддержки СО НКО</w:t>
            </w:r>
          </w:p>
        </w:tc>
        <w:tc>
          <w:tcPr>
            <w:tcW w:w="141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ind w:left="-108" w:right="20" w:hanging="58"/>
              <w:rPr>
                <w:rFonts w:ascii="Arial" w:eastAsia="Calibri" w:hAnsi="Arial" w:cs="Arial"/>
                <w:sz w:val="24"/>
                <w:szCs w:val="24"/>
              </w:rPr>
            </w:pPr>
            <w:r>
              <w:rPr>
                <w:rFonts w:ascii="Arial" w:hAnsi="Arial" w:cs="Arial"/>
                <w:sz w:val="24"/>
                <w:szCs w:val="24"/>
              </w:rPr>
              <w:t xml:space="preserve">  Создание условий для устойчивой деятельности наиболее активных СО НКО</w:t>
            </w: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610,00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4950,00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910,00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Внебюджетные </w:t>
            </w:r>
            <w:r>
              <w:rPr>
                <w:rFonts w:ascii="Arial" w:eastAsia="Times New Roman" w:hAnsi="Arial" w:cs="Arial"/>
                <w:sz w:val="24"/>
                <w:szCs w:val="24"/>
                <w:lang w:eastAsia="ru-RU"/>
              </w:rPr>
              <w:lastRenderedPageBreak/>
              <w:t>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610,00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4950,00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910,00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1.1</w:t>
            </w:r>
          </w:p>
        </w:tc>
        <w:tc>
          <w:tcPr>
            <w:tcW w:w="178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rPr>
                <w:rFonts w:ascii="Arial" w:eastAsia="Calibri" w:hAnsi="Arial" w:cs="Arial"/>
                <w:sz w:val="24"/>
                <w:szCs w:val="24"/>
              </w:rPr>
            </w:pPr>
            <w:r>
              <w:rPr>
                <w:rFonts w:ascii="Arial" w:eastAsia="Times New Roman" w:hAnsi="Arial" w:cs="Arial"/>
                <w:sz w:val="24"/>
                <w:szCs w:val="24"/>
                <w:lang w:eastAsia="ru-RU"/>
              </w:rPr>
              <w:t xml:space="preserve">Мероприятие 1.3              Предоставление субсидий СО НКО в сфере культуры </w:t>
            </w:r>
          </w:p>
        </w:tc>
        <w:tc>
          <w:tcPr>
            <w:tcW w:w="141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Комитет по культуре администрации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Реализация программ СО НКО по проведению культурно-массовых мероприятий</w:t>
            </w: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1835,00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335,00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1835,00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335,00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1.2</w:t>
            </w:r>
          </w:p>
        </w:tc>
        <w:tc>
          <w:tcPr>
            <w:tcW w:w="178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color w:val="000000"/>
                <w:sz w:val="24"/>
                <w:szCs w:val="24"/>
                <w:lang w:eastAsia="ru-RU"/>
              </w:rPr>
              <w:t xml:space="preserve">Мероприятие 1.4  </w:t>
            </w:r>
            <w:r>
              <w:rPr>
                <w:rFonts w:ascii="Arial" w:eastAsia="Times New Roman" w:hAnsi="Arial" w:cs="Arial"/>
                <w:sz w:val="24"/>
                <w:szCs w:val="24"/>
                <w:lang w:eastAsia="ru-RU"/>
              </w:rPr>
              <w:t xml:space="preserve">*           Предоставление субсидии СО НКО, реализующим основные образовательные программы дошкольного </w:t>
            </w:r>
            <w:r>
              <w:rPr>
                <w:rFonts w:ascii="Arial" w:eastAsia="Times New Roman" w:hAnsi="Arial" w:cs="Arial"/>
                <w:sz w:val="24"/>
                <w:szCs w:val="24"/>
                <w:lang w:eastAsia="ru-RU"/>
              </w:rPr>
              <w:lastRenderedPageBreak/>
              <w:t>образования в качестве основного вида деятельности</w:t>
            </w:r>
          </w:p>
        </w:tc>
        <w:tc>
          <w:tcPr>
            <w:tcW w:w="141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w:t>
            </w:r>
            <w:r>
              <w:rPr>
                <w:rFonts w:ascii="Arial" w:eastAsia="Times New Roman" w:hAnsi="Arial" w:cs="Arial"/>
                <w:sz w:val="24"/>
                <w:szCs w:val="24"/>
                <w:lang w:eastAsia="ru-RU"/>
              </w:rPr>
              <w:lastRenderedPageBreak/>
              <w:t>ой области</w:t>
            </w:r>
          </w:p>
        </w:tc>
        <w:tc>
          <w:tcPr>
            <w:tcW w:w="1542"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hAnsi="Arial" w:cs="Arial"/>
                <w:sz w:val="24"/>
                <w:szCs w:val="24"/>
              </w:rPr>
              <w:lastRenderedPageBreak/>
              <w:t xml:space="preserve">Поддержка частных дошкольных образовательных организаций в городском округе Люберцы Московской </w:t>
            </w:r>
            <w:r>
              <w:rPr>
                <w:rFonts w:ascii="Arial" w:hAnsi="Arial" w:cs="Arial"/>
                <w:sz w:val="24"/>
                <w:szCs w:val="24"/>
              </w:rPr>
              <w:lastRenderedPageBreak/>
              <w:t>области с целью увеличения доступности учреждений.</w:t>
            </w:r>
          </w:p>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1.3</w:t>
            </w:r>
          </w:p>
        </w:tc>
        <w:tc>
          <w:tcPr>
            <w:tcW w:w="178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color w:val="000000"/>
                <w:sz w:val="24"/>
                <w:szCs w:val="24"/>
                <w:lang w:eastAsia="ru-RU"/>
              </w:rPr>
              <w:t>Мероприятие  1.6             Предоставление субсидии СО НКО, реализующим основные образовательные программы начального общего, основного общего и среднего общего образования в качестве основного вида деятельности</w:t>
            </w:r>
          </w:p>
        </w:tc>
        <w:tc>
          <w:tcPr>
            <w:tcW w:w="141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образованием администрации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hAnsi="Arial" w:cs="Arial"/>
                <w:sz w:val="24"/>
                <w:szCs w:val="24"/>
              </w:rPr>
              <w:t>Создание условий для устойчивой деятельности и дополнительного образования</w:t>
            </w: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660,00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150,00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180,00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180,00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660,00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150,00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180,00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180,00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1.4</w:t>
            </w:r>
          </w:p>
        </w:tc>
        <w:tc>
          <w:tcPr>
            <w:tcW w:w="178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Мероприятие  1.7          </w:t>
            </w:r>
            <w:r>
              <w:rPr>
                <w:rFonts w:ascii="Arial" w:eastAsia="Times New Roman" w:hAnsi="Arial" w:cs="Arial"/>
                <w:sz w:val="24"/>
                <w:szCs w:val="24"/>
                <w:lang w:eastAsia="ru-RU"/>
              </w:rPr>
              <w:lastRenderedPageBreak/>
              <w:t>Предоставление субсидий СО НКО в сфере физической культуры и спорта</w:t>
            </w:r>
          </w:p>
        </w:tc>
        <w:tc>
          <w:tcPr>
            <w:tcW w:w="141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w:t>
            </w:r>
            <w:r>
              <w:rPr>
                <w:rFonts w:ascii="Arial" w:eastAsia="Times New Roman" w:hAnsi="Arial" w:cs="Arial"/>
                <w:sz w:val="24"/>
                <w:szCs w:val="24"/>
                <w:lang w:eastAsia="ru-RU"/>
              </w:rPr>
              <w:lastRenderedPageBreak/>
              <w:t>ого бюджета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01.01.2020-</w:t>
            </w:r>
            <w:r>
              <w:rPr>
                <w:rFonts w:ascii="Arial" w:eastAsia="Times New Roman" w:hAnsi="Arial" w:cs="Arial"/>
                <w:sz w:val="24"/>
                <w:szCs w:val="24"/>
                <w:lang w:eastAsia="ru-RU"/>
              </w:rPr>
              <w:lastRenderedPageBreak/>
              <w:t>31.12.2024</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lastRenderedPageBreak/>
              <w:t>0,00</w:t>
            </w:r>
          </w:p>
        </w:tc>
        <w:tc>
          <w:tcPr>
            <w:tcW w:w="109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Комитет по </w:t>
            </w:r>
            <w:r>
              <w:rPr>
                <w:rFonts w:ascii="Arial" w:eastAsia="Times New Roman" w:hAnsi="Arial" w:cs="Arial"/>
                <w:sz w:val="24"/>
                <w:szCs w:val="24"/>
                <w:lang w:eastAsia="ru-RU"/>
              </w:rPr>
              <w:lastRenderedPageBreak/>
              <w:t>физической культуре и спорту администрации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Проведение спортивно-</w:t>
            </w:r>
            <w:r>
              <w:rPr>
                <w:rFonts w:ascii="Arial" w:eastAsia="Times New Roman" w:hAnsi="Arial" w:cs="Arial"/>
                <w:sz w:val="24"/>
                <w:szCs w:val="24"/>
                <w:lang w:eastAsia="ru-RU"/>
              </w:rPr>
              <w:lastRenderedPageBreak/>
              <w:t>массовых и физкультурных мероприятий</w:t>
            </w: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390,00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2320,00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390,00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480,00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390,00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2320,00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390,00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450,00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480,00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500,00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1.5</w:t>
            </w:r>
          </w:p>
        </w:tc>
        <w:tc>
          <w:tcPr>
            <w:tcW w:w="178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right="-57"/>
              <w:rPr>
                <w:rFonts w:ascii="Arial" w:eastAsia="Calibri" w:hAnsi="Arial" w:cs="Arial"/>
                <w:sz w:val="24"/>
                <w:szCs w:val="24"/>
              </w:rPr>
            </w:pPr>
            <w:r>
              <w:rPr>
                <w:rFonts w:ascii="Arial" w:eastAsia="Times New Roman" w:hAnsi="Arial" w:cs="Arial"/>
                <w:sz w:val="24"/>
                <w:szCs w:val="24"/>
                <w:lang w:eastAsia="ru-RU"/>
              </w:rPr>
              <w:t>Мероприятие  1.8           Предоставление субсидии СО НКО в сфере охраны здоровья</w:t>
            </w: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Проведение мероприятий, распространение печатной продукции, направленных на пропаганду здорового образа жизни</w:t>
            </w: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135,00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25,00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w:t>
            </w:r>
            <w:r>
              <w:rPr>
                <w:rFonts w:ascii="Arial" w:eastAsia="Times New Roman" w:hAnsi="Arial" w:cs="Arial"/>
                <w:sz w:val="24"/>
                <w:szCs w:val="24"/>
                <w:lang w:eastAsia="ru-RU"/>
              </w:rPr>
              <w:lastRenderedPageBreak/>
              <w:t>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135,00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25,00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30,00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2</w:t>
            </w:r>
          </w:p>
        </w:tc>
        <w:tc>
          <w:tcPr>
            <w:tcW w:w="178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b/>
                <w:sz w:val="24"/>
                <w:szCs w:val="24"/>
                <w:lang w:eastAsia="ru-RU"/>
              </w:rPr>
              <w:t>Основное мероприятие 02 **</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Осуществление имущественной, информационной и консультационной поддержки СО НКО</w:t>
            </w: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p w:rsidR="00F51F50" w:rsidRDefault="00F51F50" w:rsidP="00F51F50">
            <w:pPr>
              <w:widowControl w:val="0"/>
              <w:tabs>
                <w:tab w:val="left" w:pos="709"/>
              </w:tabs>
              <w:suppressAutoHyphens/>
              <w:spacing w:after="0"/>
              <w:ind w:left="-57" w:right="-57"/>
              <w:jc w:val="center"/>
              <w:rPr>
                <w:rFonts w:ascii="Arial" w:eastAsia="Times New Roman" w:hAnsi="Arial" w:cs="Arial"/>
                <w:sz w:val="24"/>
                <w:szCs w:val="24"/>
                <w:lang w:eastAsia="ru-RU"/>
              </w:rPr>
            </w:pPr>
          </w:p>
        </w:tc>
        <w:tc>
          <w:tcPr>
            <w:tcW w:w="1275"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Управление социальной политики администрации городского округа Люберцы Московской области </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p>
        </w:tc>
        <w:tc>
          <w:tcPr>
            <w:tcW w:w="154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Создание условий для устойчивой деятельности</w:t>
            </w: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rPr>
                <w:rFonts w:ascii="Arial" w:eastAsia="Calibri" w:hAnsi="Arial" w:cs="Arial"/>
                <w:sz w:val="24"/>
                <w:szCs w:val="24"/>
              </w:rPr>
            </w:pPr>
            <w:r>
              <w:rPr>
                <w:rFonts w:ascii="Arial" w:eastAsia="Times New Roman" w:hAnsi="Arial" w:cs="Arial"/>
                <w:sz w:val="24"/>
                <w:szCs w:val="24"/>
                <w:lang w:eastAsia="ru-RU"/>
              </w:rPr>
              <w:t>2.1</w:t>
            </w:r>
          </w:p>
        </w:tc>
        <w:tc>
          <w:tcPr>
            <w:tcW w:w="1788" w:type="dxa"/>
            <w:vMerge w:val="restart"/>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2.1 **</w:t>
            </w:r>
          </w:p>
          <w:p w:rsidR="00F51F50" w:rsidRDefault="00F51F50" w:rsidP="00F51F50">
            <w:pPr>
              <w:widowControl w:val="0"/>
              <w:tabs>
                <w:tab w:val="left" w:pos="709"/>
              </w:tabs>
              <w:spacing w:after="0"/>
              <w:ind w:left="-57" w:right="-57"/>
              <w:rPr>
                <w:rFonts w:ascii="Arial" w:hAnsi="Arial" w:cs="Arial"/>
                <w:sz w:val="24"/>
                <w:szCs w:val="24"/>
              </w:rPr>
            </w:pPr>
            <w:r>
              <w:rPr>
                <w:rFonts w:ascii="Arial" w:eastAsia="Times New Roman" w:hAnsi="Arial" w:cs="Arial"/>
                <w:sz w:val="24"/>
                <w:szCs w:val="24"/>
                <w:lang w:eastAsia="ru-RU"/>
              </w:rPr>
              <w:t>Предоставление имущественной и консультационной поддержки СО НКО</w:t>
            </w:r>
          </w:p>
          <w:p w:rsidR="00F51F50" w:rsidRDefault="00F51F50" w:rsidP="00F51F50">
            <w:pPr>
              <w:widowControl w:val="0"/>
              <w:tabs>
                <w:tab w:val="left" w:pos="709"/>
              </w:tabs>
              <w:suppressAutoHyphens/>
              <w:spacing w:after="0"/>
              <w:ind w:right="-57"/>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Комитет по управлению имуществом</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Администрация городского округа </w:t>
            </w:r>
            <w:r>
              <w:rPr>
                <w:rFonts w:ascii="Arial" w:eastAsia="Times New Roman" w:hAnsi="Arial" w:cs="Arial"/>
                <w:sz w:val="24"/>
                <w:szCs w:val="24"/>
                <w:lang w:eastAsia="ru-RU"/>
              </w:rPr>
              <w:lastRenderedPageBreak/>
              <w:t>Люберцы Московской области</w:t>
            </w:r>
          </w:p>
        </w:tc>
        <w:tc>
          <w:tcPr>
            <w:tcW w:w="154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 xml:space="preserve">Оказание имущественной поддержки в соответствии с действующими муниципальными </w:t>
            </w:r>
            <w:r>
              <w:rPr>
                <w:rFonts w:ascii="Arial" w:eastAsia="Times New Roman" w:hAnsi="Arial" w:cs="Arial"/>
                <w:sz w:val="24"/>
                <w:szCs w:val="24"/>
                <w:lang w:eastAsia="ru-RU"/>
              </w:rPr>
              <w:lastRenderedPageBreak/>
              <w:t>правовыми актами по предоставлению недвижимого имущества.</w:t>
            </w: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Times New Roman" w:hAnsi="Arial" w:cs="Arial"/>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suppressAutoHyphens/>
              <w:spacing w:after="0"/>
              <w:jc w:val="center"/>
              <w:rPr>
                <w:rFonts w:ascii="Arial" w:eastAsia="Calibri" w:hAnsi="Arial" w:cs="Arial"/>
                <w:sz w:val="24"/>
                <w:szCs w:val="24"/>
              </w:rPr>
            </w:pPr>
            <w:r>
              <w:rPr>
                <w:rFonts w:ascii="Arial" w:eastAsia="Times New Roman" w:hAnsi="Arial" w:cs="Arial"/>
                <w:sz w:val="24"/>
                <w:szCs w:val="24"/>
                <w:lang w:eastAsia="ru-RU"/>
              </w:rPr>
              <w:t>2.2</w:t>
            </w:r>
          </w:p>
        </w:tc>
        <w:tc>
          <w:tcPr>
            <w:tcW w:w="1788"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Мероприятие 2.2 **</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Предоставление информационной поддержки, организация и проведение конференций, совещаний, круглых столов, семинаров, тренингов, форумов, образовательных программ и других просветительских мероприятий по вопросам </w:t>
            </w:r>
            <w:r>
              <w:rPr>
                <w:rFonts w:ascii="Arial" w:eastAsia="Times New Roman" w:hAnsi="Arial" w:cs="Arial"/>
                <w:sz w:val="24"/>
                <w:szCs w:val="24"/>
                <w:lang w:eastAsia="ru-RU"/>
              </w:rPr>
              <w:lastRenderedPageBreak/>
              <w:t>деятельности СО НКО</w:t>
            </w:r>
          </w:p>
        </w:tc>
        <w:tc>
          <w:tcPr>
            <w:tcW w:w="1417"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lastRenderedPageBreak/>
              <w:t>Средства Федерального бюджета</w:t>
            </w:r>
          </w:p>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01.01.2020-31.12.2024</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Управление социальной политики администрации городского округа Люберцы</w:t>
            </w:r>
          </w:p>
        </w:tc>
        <w:tc>
          <w:tcPr>
            <w:tcW w:w="1542" w:type="dxa"/>
            <w:vMerge w:val="restart"/>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pacing w:after="0"/>
              <w:ind w:left="-57" w:right="-57"/>
              <w:rPr>
                <w:rFonts w:ascii="Arial" w:eastAsia="Calibri" w:hAnsi="Arial" w:cs="Arial"/>
                <w:sz w:val="24"/>
                <w:szCs w:val="24"/>
              </w:rPr>
            </w:pPr>
            <w:r>
              <w:rPr>
                <w:rFonts w:ascii="Arial" w:eastAsia="Times New Roman" w:hAnsi="Arial" w:cs="Arial"/>
                <w:sz w:val="24"/>
                <w:szCs w:val="24"/>
                <w:lang w:eastAsia="ru-RU"/>
              </w:rPr>
              <w:t>Организация и проведение конференций, форумов, фестивалей по вопросам развития СО НКО, обмену опытом работы, реализации программ и проектов</w:t>
            </w:r>
          </w:p>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 xml:space="preserve">Организация и проведение семинаров, круглых столов, мастер-классов для </w:t>
            </w:r>
            <w:r>
              <w:rPr>
                <w:rFonts w:ascii="Arial" w:eastAsia="Times New Roman" w:hAnsi="Arial" w:cs="Arial"/>
                <w:sz w:val="24"/>
                <w:szCs w:val="24"/>
                <w:lang w:eastAsia="ru-RU"/>
              </w:rPr>
              <w:lastRenderedPageBreak/>
              <w:t>СОНКО</w:t>
            </w: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c>
          <w:tcPr>
            <w:tcW w:w="1542" w:type="dxa"/>
            <w:vMerge/>
            <w:tcBorders>
              <w:top w:val="single" w:sz="4" w:space="0" w:color="auto"/>
              <w:left w:val="single" w:sz="4" w:space="0" w:color="auto"/>
              <w:bottom w:val="single" w:sz="4" w:space="0" w:color="auto"/>
              <w:right w:val="single" w:sz="4" w:space="0" w:color="auto"/>
            </w:tcBorders>
            <w:vAlign w:val="center"/>
            <w:hideMark/>
          </w:tcPr>
          <w:p w:rsidR="00F51F50" w:rsidRDefault="00F51F50" w:rsidP="00F51F50">
            <w:pPr>
              <w:spacing w:after="0"/>
              <w:rPr>
                <w:rFonts w:ascii="Arial" w:eastAsia="Calibri" w:hAnsi="Arial" w:cs="Arial"/>
                <w:sz w:val="24"/>
                <w:szCs w:val="24"/>
              </w:rPr>
            </w:pPr>
          </w:p>
        </w:tc>
      </w:tr>
      <w:tr w:rsidR="00F51F50" w:rsidTr="00F51F50">
        <w:trPr>
          <w:trHeight w:val="20"/>
        </w:trPr>
        <w:tc>
          <w:tcPr>
            <w:tcW w:w="622"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1788"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ИТОГО ПО ПОДПРОГРАММЕ</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610,00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4950,00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910,00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622"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1788"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Федерального бюджета</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622"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1788"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Московской области</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622"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1788"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Средства бюджета городского округа Люберцы</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610,00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4950,00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660,00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910,00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1060,00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1160,00</w:t>
            </w: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r w:rsidR="00F51F50" w:rsidTr="00F51F50">
        <w:trPr>
          <w:trHeight w:val="20"/>
        </w:trPr>
        <w:tc>
          <w:tcPr>
            <w:tcW w:w="622"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1788" w:type="dxa"/>
            <w:tcBorders>
              <w:top w:val="single" w:sz="4" w:space="0" w:color="auto"/>
              <w:left w:val="single" w:sz="4" w:space="0" w:color="auto"/>
              <w:bottom w:val="single" w:sz="4" w:space="0" w:color="auto"/>
              <w:right w:val="single" w:sz="4" w:space="0" w:color="auto"/>
            </w:tcBorders>
            <w:vAlign w:val="center"/>
          </w:tcPr>
          <w:p w:rsidR="00F51F50" w:rsidRDefault="00F51F50" w:rsidP="00F51F50">
            <w:pPr>
              <w:suppressAutoHyphens/>
              <w:spacing w:after="0"/>
              <w:rPr>
                <w:rFonts w:ascii="Arial" w:eastAsia="Times New Roman" w:hAnsi="Arial" w:cs="Arial"/>
                <w:sz w:val="24"/>
                <w:szCs w:val="24"/>
                <w:lang w:eastAsia="ru-RU"/>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rPr>
                <w:rFonts w:ascii="Arial" w:eastAsia="Calibri" w:hAnsi="Arial" w:cs="Arial"/>
                <w:sz w:val="24"/>
                <w:szCs w:val="24"/>
              </w:rPr>
            </w:pPr>
            <w:r>
              <w:rPr>
                <w:rFonts w:ascii="Arial" w:eastAsia="Times New Roman" w:hAnsi="Arial" w:cs="Arial"/>
                <w:sz w:val="24"/>
                <w:szCs w:val="24"/>
                <w:lang w:eastAsia="ru-RU"/>
              </w:rPr>
              <w:t>Внебюджетные источники</w:t>
            </w:r>
          </w:p>
        </w:tc>
        <w:tc>
          <w:tcPr>
            <w:tcW w:w="1460"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091"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F51F50" w:rsidRDefault="00F51F50" w:rsidP="00F51F50">
            <w:pPr>
              <w:widowControl w:val="0"/>
              <w:tabs>
                <w:tab w:val="left" w:pos="709"/>
              </w:tabs>
              <w:suppressAutoHyphens/>
              <w:spacing w:after="0"/>
              <w:ind w:left="-57" w:right="-57"/>
              <w:jc w:val="center"/>
              <w:rPr>
                <w:rFonts w:ascii="Arial" w:eastAsia="Calibri" w:hAnsi="Arial" w:cs="Arial"/>
                <w:sz w:val="24"/>
                <w:szCs w:val="24"/>
              </w:rPr>
            </w:pPr>
            <w:r>
              <w:rPr>
                <w:rFonts w:ascii="Arial" w:eastAsia="Times New Roman" w:hAnsi="Arial" w:cs="Arial"/>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c>
          <w:tcPr>
            <w:tcW w:w="1542" w:type="dxa"/>
            <w:tcBorders>
              <w:top w:val="single" w:sz="4" w:space="0" w:color="auto"/>
              <w:left w:val="single" w:sz="4" w:space="0" w:color="auto"/>
              <w:bottom w:val="single" w:sz="4" w:space="0" w:color="auto"/>
              <w:right w:val="single" w:sz="4" w:space="0" w:color="auto"/>
            </w:tcBorders>
          </w:tcPr>
          <w:p w:rsidR="00F51F50" w:rsidRDefault="00F51F50" w:rsidP="00F51F50">
            <w:pPr>
              <w:widowControl w:val="0"/>
              <w:tabs>
                <w:tab w:val="left" w:pos="709"/>
              </w:tabs>
              <w:suppressAutoHyphens/>
              <w:spacing w:after="0"/>
              <w:ind w:left="-57" w:right="-57"/>
              <w:rPr>
                <w:rFonts w:ascii="Arial" w:eastAsia="Times New Roman" w:hAnsi="Arial" w:cs="Arial"/>
                <w:sz w:val="24"/>
                <w:szCs w:val="24"/>
                <w:lang w:eastAsia="ru-RU"/>
              </w:rPr>
            </w:pPr>
          </w:p>
        </w:tc>
      </w:tr>
    </w:tbl>
    <w:p w:rsidR="00F51F50" w:rsidRDefault="00F51F50" w:rsidP="00F51F50">
      <w:pPr>
        <w:spacing w:after="0"/>
        <w:ind w:firstLine="567"/>
        <w:jc w:val="both"/>
        <w:rPr>
          <w:rFonts w:ascii="Arial" w:eastAsia="Calibri" w:hAnsi="Arial" w:cs="Arial"/>
          <w:color w:val="000000"/>
          <w:sz w:val="24"/>
          <w:szCs w:val="24"/>
        </w:rPr>
      </w:pPr>
    </w:p>
    <w:p w:rsidR="00F51F50" w:rsidRDefault="00F51F50" w:rsidP="00F51F50">
      <w:pPr>
        <w:spacing w:after="0"/>
        <w:ind w:left="19" w:right="19"/>
        <w:rPr>
          <w:rFonts w:ascii="Arial" w:hAnsi="Arial" w:cs="Arial"/>
          <w:sz w:val="24"/>
          <w:szCs w:val="24"/>
        </w:rPr>
      </w:pPr>
      <w:r>
        <w:rPr>
          <w:rFonts w:ascii="Arial" w:hAnsi="Arial" w:cs="Arial"/>
          <w:color w:val="000000"/>
          <w:sz w:val="24"/>
          <w:szCs w:val="24"/>
        </w:rPr>
        <w:t>*</w:t>
      </w:r>
      <w:r>
        <w:rPr>
          <w:rFonts w:ascii="Arial" w:eastAsia="Times New Roman" w:hAnsi="Arial" w:cs="Arial"/>
          <w:sz w:val="24"/>
          <w:szCs w:val="24"/>
          <w:lang w:eastAsia="ru-RU"/>
        </w:rPr>
        <w:t xml:space="preserve"> Финансирование предусмотрено в муниципальной программе  «Образование»</w:t>
      </w:r>
    </w:p>
    <w:p w:rsidR="00F51F50" w:rsidRDefault="00F51F50" w:rsidP="00F51F50">
      <w:pPr>
        <w:widowControl w:val="0"/>
        <w:tabs>
          <w:tab w:val="left" w:pos="709"/>
        </w:tabs>
        <w:spacing w:after="0"/>
        <w:ind w:right="-57"/>
        <w:rPr>
          <w:rFonts w:ascii="Arial" w:hAnsi="Arial" w:cs="Arial"/>
          <w:sz w:val="24"/>
          <w:szCs w:val="24"/>
        </w:rPr>
      </w:pPr>
      <w:r>
        <w:rPr>
          <w:rFonts w:ascii="Arial" w:eastAsia="Times New Roman" w:hAnsi="Arial" w:cs="Arial"/>
          <w:sz w:val="24"/>
          <w:szCs w:val="24"/>
          <w:lang w:eastAsia="ru-RU"/>
        </w:rPr>
        <w:t xml:space="preserve">** </w:t>
      </w:r>
      <w:r>
        <w:rPr>
          <w:rFonts w:ascii="Arial" w:eastAsia="Times New Roman" w:hAnsi="Arial" w:cs="Arial"/>
          <w:color w:val="000000"/>
          <w:sz w:val="24"/>
          <w:szCs w:val="24"/>
          <w:lang w:eastAsia="ru-RU"/>
        </w:rPr>
        <w:t xml:space="preserve">В пределах финансовых средств,  предусмотренных на основную деятельность администрации городского округа Люберцы </w:t>
      </w:r>
    </w:p>
    <w:p w:rsidR="00F51F50" w:rsidRDefault="00F51F50" w:rsidP="00F51F50">
      <w:pPr>
        <w:spacing w:after="0"/>
        <w:ind w:left="19" w:right="19"/>
        <w:rPr>
          <w:rFonts w:ascii="Arial" w:hAnsi="Arial" w:cs="Arial"/>
          <w:sz w:val="24"/>
          <w:szCs w:val="24"/>
        </w:rPr>
      </w:pPr>
    </w:p>
    <w:p w:rsidR="005A0FB6" w:rsidRDefault="005A0FB6" w:rsidP="00F51F50">
      <w:pPr>
        <w:spacing w:after="0"/>
      </w:pPr>
    </w:p>
    <w:sectPr w:rsidR="005A0FB6" w:rsidSect="00F51F50">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panose1 w:val="00000000000000000000"/>
    <w:charset w:val="00"/>
    <w:family w:val="auto"/>
    <w:notTrueType/>
    <w:pitch w:val="default"/>
    <w:sig w:usb0="00000003" w:usb1="00000000" w:usb2="00000000" w:usb3="00000000" w:csb0="00000001" w:csb1="00000000"/>
  </w:font>
  <w:font w:name="FreeSans">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panose1 w:val="00000000000000000000"/>
    <w:charset w:val="00"/>
    <w:family w:val="roman"/>
    <w:notTrueType/>
    <w:pitch w:val="default"/>
    <w:sig w:usb0="00000003" w:usb1="00000000" w:usb2="00000000" w:usb3="00000000" w:csb0="00000001" w:csb1="00000000"/>
  </w:font>
  <w:font w:name="Noto Sans CJK SC">
    <w:panose1 w:val="00000000000000000000"/>
    <w:charset w:val="86"/>
    <w:family w:val="auto"/>
    <w:notTrueType/>
    <w:pitch w:val="default"/>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
    <w:nsid w:val="00000002"/>
    <w:multiLevelType w:val="multilevel"/>
    <w:tmpl w:val="00000002"/>
    <w:lvl w:ilvl="0">
      <w:start w:val="1"/>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abstractNum w:abstractNumId="2">
    <w:nsid w:val="00000003"/>
    <w:multiLevelType w:val="multilevel"/>
    <w:tmpl w:val="00000003"/>
    <w:lvl w:ilvl="0">
      <w:start w:val="2"/>
      <w:numFmt w:val="decimal"/>
      <w:lvlText w:val="%1."/>
      <w:lvlJc w:val="left"/>
      <w:pPr>
        <w:tabs>
          <w:tab w:val="num" w:pos="0"/>
        </w:tabs>
        <w:ind w:left="450" w:hanging="450"/>
      </w:pPr>
    </w:lvl>
    <w:lvl w:ilvl="1">
      <w:start w:val="1"/>
      <w:numFmt w:val="decimal"/>
      <w:lvlText w:val="%2)"/>
      <w:lvlJc w:val="left"/>
      <w:pPr>
        <w:tabs>
          <w:tab w:val="num" w:pos="0"/>
        </w:tabs>
        <w:ind w:left="1789" w:hanging="720"/>
      </w:pPr>
    </w:lvl>
    <w:lvl w:ilvl="2">
      <w:start w:val="1"/>
      <w:numFmt w:val="decimal"/>
      <w:lvlText w:val="%1.%2.%3."/>
      <w:lvlJc w:val="left"/>
      <w:pPr>
        <w:tabs>
          <w:tab w:val="num" w:pos="0"/>
        </w:tabs>
        <w:ind w:left="2858" w:hanging="720"/>
      </w:pPr>
    </w:lvl>
    <w:lvl w:ilvl="3">
      <w:start w:val="1"/>
      <w:numFmt w:val="decimal"/>
      <w:lvlText w:val="%1.%2.%3.%4."/>
      <w:lvlJc w:val="left"/>
      <w:pPr>
        <w:tabs>
          <w:tab w:val="num" w:pos="0"/>
        </w:tabs>
        <w:ind w:left="4287" w:hanging="1080"/>
      </w:pPr>
    </w:lvl>
    <w:lvl w:ilvl="4">
      <w:start w:val="1"/>
      <w:numFmt w:val="decimal"/>
      <w:lvlText w:val="%1.%2.%3.%4.%5."/>
      <w:lvlJc w:val="left"/>
      <w:pPr>
        <w:tabs>
          <w:tab w:val="num" w:pos="0"/>
        </w:tabs>
        <w:ind w:left="5356" w:hanging="1080"/>
      </w:pPr>
    </w:lvl>
    <w:lvl w:ilvl="5">
      <w:start w:val="1"/>
      <w:numFmt w:val="decimal"/>
      <w:lvlText w:val="%1.%2.%3.%4.%5.%6."/>
      <w:lvlJc w:val="left"/>
      <w:pPr>
        <w:tabs>
          <w:tab w:val="num" w:pos="0"/>
        </w:tabs>
        <w:ind w:left="6785" w:hanging="1440"/>
      </w:pPr>
    </w:lvl>
    <w:lvl w:ilvl="6">
      <w:start w:val="1"/>
      <w:numFmt w:val="decimal"/>
      <w:lvlText w:val="%1.%2.%3.%4.%5.%6.%7."/>
      <w:lvlJc w:val="left"/>
      <w:pPr>
        <w:tabs>
          <w:tab w:val="num" w:pos="0"/>
        </w:tabs>
        <w:ind w:left="8214" w:hanging="1800"/>
      </w:pPr>
    </w:lvl>
    <w:lvl w:ilvl="7">
      <w:start w:val="1"/>
      <w:numFmt w:val="decimal"/>
      <w:lvlText w:val="%1.%2.%3.%4.%5.%6.%7.%8."/>
      <w:lvlJc w:val="left"/>
      <w:pPr>
        <w:tabs>
          <w:tab w:val="num" w:pos="0"/>
        </w:tabs>
        <w:ind w:left="9283" w:hanging="1800"/>
      </w:pPr>
    </w:lvl>
    <w:lvl w:ilvl="8">
      <w:start w:val="1"/>
      <w:numFmt w:val="decimal"/>
      <w:lvlText w:val="%1.%2.%3.%4.%5.%6.%7.%8.%9."/>
      <w:lvlJc w:val="left"/>
      <w:pPr>
        <w:tabs>
          <w:tab w:val="num" w:pos="0"/>
        </w:tabs>
        <w:ind w:left="10712" w:hanging="21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8C1"/>
    <w:rsid w:val="005A0FB6"/>
    <w:rsid w:val="00B978C1"/>
    <w:rsid w:val="00F51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F51F50"/>
    <w:rPr>
      <w:color w:val="0000FF"/>
      <w:u w:val="single"/>
    </w:rPr>
  </w:style>
  <w:style w:type="character" w:styleId="a4">
    <w:name w:val="FollowedHyperlink"/>
    <w:basedOn w:val="a0"/>
    <w:uiPriority w:val="99"/>
    <w:semiHidden/>
    <w:unhideWhenUsed/>
    <w:rsid w:val="00F51F50"/>
    <w:rPr>
      <w:color w:val="800080" w:themeColor="followedHyperlink"/>
      <w:u w:val="single"/>
    </w:rPr>
  </w:style>
  <w:style w:type="paragraph" w:styleId="a5">
    <w:name w:val="header"/>
    <w:basedOn w:val="a"/>
    <w:link w:val="1"/>
    <w:uiPriority w:val="68"/>
    <w:semiHidden/>
    <w:unhideWhenUsed/>
    <w:rsid w:val="00F51F50"/>
    <w:pPr>
      <w:tabs>
        <w:tab w:val="center" w:pos="4677"/>
        <w:tab w:val="right" w:pos="9355"/>
      </w:tabs>
      <w:suppressAutoHyphens/>
      <w:spacing w:after="0" w:line="240" w:lineRule="auto"/>
      <w:ind w:left="709"/>
    </w:pPr>
    <w:rPr>
      <w:rFonts w:ascii="Calibri" w:eastAsia="Calibri" w:hAnsi="Calibri" w:cs="Times New Roman"/>
    </w:rPr>
  </w:style>
  <w:style w:type="character" w:customStyle="1" w:styleId="a6">
    <w:name w:val="Верхний колонтитул Знак"/>
    <w:basedOn w:val="a0"/>
    <w:uiPriority w:val="68"/>
    <w:semiHidden/>
    <w:rsid w:val="00F51F50"/>
  </w:style>
  <w:style w:type="paragraph" w:styleId="a7">
    <w:name w:val="footer"/>
    <w:basedOn w:val="a"/>
    <w:link w:val="10"/>
    <w:uiPriority w:val="67"/>
    <w:semiHidden/>
    <w:unhideWhenUsed/>
    <w:rsid w:val="00F51F50"/>
    <w:pPr>
      <w:tabs>
        <w:tab w:val="center" w:pos="4677"/>
        <w:tab w:val="right" w:pos="9355"/>
      </w:tabs>
      <w:suppressAutoHyphens/>
      <w:spacing w:after="0" w:line="240" w:lineRule="auto"/>
      <w:ind w:left="709"/>
    </w:pPr>
    <w:rPr>
      <w:rFonts w:ascii="Calibri" w:eastAsia="Calibri" w:hAnsi="Calibri" w:cs="Times New Roman"/>
    </w:rPr>
  </w:style>
  <w:style w:type="character" w:customStyle="1" w:styleId="a8">
    <w:name w:val="Нижний колонтитул Знак"/>
    <w:basedOn w:val="a0"/>
    <w:uiPriority w:val="67"/>
    <w:semiHidden/>
    <w:rsid w:val="00F51F50"/>
  </w:style>
  <w:style w:type="paragraph" w:styleId="a9">
    <w:name w:val="Body Text"/>
    <w:basedOn w:val="a"/>
    <w:link w:val="11"/>
    <w:uiPriority w:val="67"/>
    <w:semiHidden/>
    <w:unhideWhenUsed/>
    <w:rsid w:val="00F51F50"/>
    <w:pPr>
      <w:widowControl w:val="0"/>
      <w:suppressAutoHyphens/>
      <w:spacing w:after="120" w:line="240" w:lineRule="auto"/>
    </w:pPr>
    <w:rPr>
      <w:rFonts w:ascii="Times New Roman" w:eastAsia="Andale Sans UI" w:hAnsi="Times New Roman" w:cs="Times New Roman"/>
      <w:kern w:val="2"/>
      <w:sz w:val="24"/>
      <w:szCs w:val="24"/>
      <w:lang w:eastAsia="ar-SA"/>
    </w:rPr>
  </w:style>
  <w:style w:type="character" w:customStyle="1" w:styleId="aa">
    <w:name w:val="Основной текст Знак"/>
    <w:basedOn w:val="a0"/>
    <w:uiPriority w:val="67"/>
    <w:semiHidden/>
    <w:rsid w:val="00F51F50"/>
  </w:style>
  <w:style w:type="paragraph" w:styleId="ab">
    <w:name w:val="List"/>
    <w:basedOn w:val="a9"/>
    <w:uiPriority w:val="67"/>
    <w:semiHidden/>
    <w:unhideWhenUsed/>
    <w:rsid w:val="00F51F50"/>
    <w:rPr>
      <w:rFonts w:cs="FreeSans"/>
    </w:rPr>
  </w:style>
  <w:style w:type="paragraph" w:styleId="ac">
    <w:name w:val="Balloon Text"/>
    <w:basedOn w:val="a"/>
    <w:link w:val="12"/>
    <w:semiHidden/>
    <w:unhideWhenUsed/>
    <w:rsid w:val="00F51F50"/>
    <w:pPr>
      <w:suppressAutoHyphens/>
      <w:spacing w:after="0" w:line="240" w:lineRule="auto"/>
      <w:ind w:left="709"/>
    </w:pPr>
    <w:rPr>
      <w:rFonts w:ascii="Tahoma" w:eastAsia="Calibri" w:hAnsi="Tahoma" w:cs="Times New Roman"/>
      <w:sz w:val="16"/>
      <w:szCs w:val="16"/>
      <w:lang w:val="x-none"/>
    </w:rPr>
  </w:style>
  <w:style w:type="character" w:customStyle="1" w:styleId="ad">
    <w:name w:val="Текст выноски Знак"/>
    <w:basedOn w:val="a0"/>
    <w:uiPriority w:val="67"/>
    <w:semiHidden/>
    <w:rsid w:val="00F51F50"/>
    <w:rPr>
      <w:rFonts w:ascii="Tahoma" w:hAnsi="Tahoma" w:cs="Tahoma"/>
      <w:sz w:val="16"/>
      <w:szCs w:val="16"/>
    </w:rPr>
  </w:style>
  <w:style w:type="paragraph" w:customStyle="1" w:styleId="ConsPlusCell">
    <w:name w:val="ConsPlusCell"/>
    <w:uiPriority w:val="6"/>
    <w:rsid w:val="00F51F50"/>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F51F50"/>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F51F50"/>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F51F50"/>
    <w:pPr>
      <w:suppressAutoHyphens/>
      <w:spacing w:after="160" w:line="240" w:lineRule="auto"/>
      <w:ind w:left="709"/>
    </w:pPr>
    <w:rPr>
      <w:rFonts w:ascii="Arial" w:eastAsia="Times New Roman" w:hAnsi="Arial" w:cs="Times New Roman"/>
      <w:b/>
      <w:color w:val="FFFFFF"/>
      <w:sz w:val="32"/>
      <w:szCs w:val="20"/>
      <w:lang w:val="en-US"/>
    </w:rPr>
  </w:style>
  <w:style w:type="paragraph" w:customStyle="1" w:styleId="CharCharCharChar">
    <w:name w:val="Char Char Знак Знак Char Char"/>
    <w:basedOn w:val="a"/>
    <w:uiPriority w:val="6"/>
    <w:rsid w:val="00F51F50"/>
    <w:pPr>
      <w:suppressAutoHyphens/>
      <w:spacing w:after="160" w:line="240" w:lineRule="auto"/>
      <w:ind w:left="709"/>
    </w:pPr>
    <w:rPr>
      <w:rFonts w:ascii="Arial" w:eastAsia="Times New Roman" w:hAnsi="Arial" w:cs="Times New Roman"/>
      <w:b/>
      <w:color w:val="FFFFFF"/>
      <w:sz w:val="32"/>
      <w:szCs w:val="20"/>
      <w:lang w:val="en-US"/>
    </w:rPr>
  </w:style>
  <w:style w:type="paragraph" w:customStyle="1" w:styleId="xl79">
    <w:name w:val="xl79"/>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jc w:val="right"/>
    </w:pPr>
    <w:rPr>
      <w:rFonts w:ascii="Arial" w:eastAsia="Times New Roman" w:hAnsi="Arial" w:cs="Arial"/>
      <w:color w:val="000000"/>
      <w:sz w:val="24"/>
      <w:szCs w:val="24"/>
      <w:lang w:eastAsia="ru-RU"/>
    </w:rPr>
  </w:style>
  <w:style w:type="paragraph" w:customStyle="1" w:styleId="xl78">
    <w:name w:val="xl78"/>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77">
    <w:name w:val="xl77"/>
    <w:basedOn w:val="a"/>
    <w:uiPriority w:val="3"/>
    <w:rsid w:val="00F51F50"/>
    <w:pPr>
      <w:pBdr>
        <w:top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color w:val="000000"/>
      <w:sz w:val="24"/>
      <w:szCs w:val="24"/>
      <w:lang w:eastAsia="ru-RU"/>
    </w:rPr>
  </w:style>
  <w:style w:type="paragraph" w:customStyle="1" w:styleId="xl76">
    <w:name w:val="xl76"/>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75">
    <w:name w:val="xl75"/>
    <w:basedOn w:val="a"/>
    <w:uiPriority w:val="3"/>
    <w:rsid w:val="00F51F50"/>
    <w:pPr>
      <w:pBdr>
        <w:top w:val="single" w:sz="4" w:space="0" w:color="000000"/>
        <w:bottom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74">
    <w:name w:val="xl74"/>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73">
    <w:name w:val="xl73"/>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color w:val="000000"/>
      <w:sz w:val="24"/>
      <w:szCs w:val="24"/>
      <w:lang w:eastAsia="ru-RU"/>
    </w:rPr>
  </w:style>
  <w:style w:type="paragraph" w:customStyle="1" w:styleId="xl72">
    <w:name w:val="xl72"/>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color w:val="000000"/>
      <w:sz w:val="24"/>
      <w:szCs w:val="24"/>
      <w:lang w:eastAsia="ru-RU"/>
    </w:rPr>
  </w:style>
  <w:style w:type="paragraph" w:customStyle="1" w:styleId="xl71">
    <w:name w:val="xl71"/>
    <w:basedOn w:val="a"/>
    <w:uiPriority w:val="3"/>
    <w:rsid w:val="00F51F50"/>
    <w:pPr>
      <w:pBdr>
        <w:bottom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70">
    <w:name w:val="xl70"/>
    <w:basedOn w:val="a"/>
    <w:uiPriority w:val="3"/>
    <w:rsid w:val="00F51F50"/>
    <w:pPr>
      <w:pBdr>
        <w:bottom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69">
    <w:name w:val="xl69"/>
    <w:basedOn w:val="a"/>
    <w:uiPriority w:val="3"/>
    <w:rsid w:val="00F51F50"/>
    <w:pPr>
      <w:suppressAutoHyphens/>
      <w:spacing w:before="280" w:after="280" w:line="240" w:lineRule="auto"/>
    </w:pPr>
    <w:rPr>
      <w:rFonts w:ascii="Arial" w:eastAsia="Times New Roman" w:hAnsi="Arial" w:cs="Arial"/>
      <w:color w:val="000000"/>
      <w:sz w:val="24"/>
      <w:szCs w:val="24"/>
      <w:lang w:eastAsia="ru-RU"/>
    </w:rPr>
  </w:style>
  <w:style w:type="paragraph" w:customStyle="1" w:styleId="xl68">
    <w:name w:val="xl68"/>
    <w:basedOn w:val="a"/>
    <w:uiPriority w:val="3"/>
    <w:rsid w:val="00F51F50"/>
    <w:pPr>
      <w:suppressAutoHyphens/>
      <w:spacing w:before="280" w:after="280" w:line="240" w:lineRule="auto"/>
    </w:pPr>
    <w:rPr>
      <w:rFonts w:ascii="Arial" w:eastAsia="Times New Roman" w:hAnsi="Arial" w:cs="Arial"/>
      <w:color w:val="000000"/>
      <w:sz w:val="24"/>
      <w:szCs w:val="24"/>
      <w:lang w:eastAsia="ru-RU"/>
    </w:rPr>
  </w:style>
  <w:style w:type="paragraph" w:customStyle="1" w:styleId="xl66">
    <w:name w:val="xl66"/>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color w:val="000000"/>
      <w:sz w:val="24"/>
      <w:szCs w:val="24"/>
      <w:lang w:eastAsia="ru-RU"/>
    </w:rPr>
  </w:style>
  <w:style w:type="paragraph" w:customStyle="1" w:styleId="xl64">
    <w:name w:val="xl64"/>
    <w:basedOn w:val="a"/>
    <w:uiPriority w:val="3"/>
    <w:rsid w:val="00F51F50"/>
    <w:pPr>
      <w:pBdr>
        <w:bottom w:val="single" w:sz="4" w:space="0" w:color="000000"/>
      </w:pBdr>
      <w:suppressAutoHyphens/>
      <w:spacing w:before="280" w:after="280" w:line="240" w:lineRule="auto"/>
    </w:pPr>
    <w:rPr>
      <w:rFonts w:ascii="Times New Roman" w:eastAsia="Times New Roman" w:hAnsi="Times New Roman" w:cs="Times New Roman"/>
      <w:color w:val="000000"/>
      <w:sz w:val="16"/>
      <w:szCs w:val="16"/>
      <w:lang w:eastAsia="ru-RU"/>
    </w:rPr>
  </w:style>
  <w:style w:type="paragraph" w:customStyle="1" w:styleId="xl63">
    <w:name w:val="xl63"/>
    <w:basedOn w:val="a"/>
    <w:uiPriority w:val="3"/>
    <w:rsid w:val="00F51F50"/>
    <w:pPr>
      <w:suppressAutoHyphens/>
      <w:spacing w:before="280" w:after="280" w:line="240" w:lineRule="auto"/>
    </w:pPr>
    <w:rPr>
      <w:rFonts w:ascii="Times New Roman" w:eastAsia="Times New Roman" w:hAnsi="Times New Roman" w:cs="Times New Roman"/>
      <w:color w:val="000000"/>
      <w:sz w:val="16"/>
      <w:szCs w:val="16"/>
      <w:lang w:eastAsia="ru-RU"/>
    </w:rPr>
  </w:style>
  <w:style w:type="paragraph" w:customStyle="1" w:styleId="Default">
    <w:name w:val="Default"/>
    <w:uiPriority w:val="6"/>
    <w:rsid w:val="00F51F50"/>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F51F50"/>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F5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666666"/>
      <w:sz w:val="20"/>
      <w:szCs w:val="20"/>
      <w:lang w:eastAsia="ru-RU"/>
    </w:rPr>
  </w:style>
  <w:style w:type="paragraph" w:customStyle="1" w:styleId="NoSpacing">
    <w:name w:val="No Spacing"/>
    <w:uiPriority w:val="2"/>
    <w:rsid w:val="00F51F50"/>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F51F50"/>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F51F50"/>
    <w:pPr>
      <w:suppressAutoHyphens/>
      <w:spacing w:after="0" w:line="240" w:lineRule="auto"/>
      <w:ind w:left="720"/>
      <w:contextualSpacing/>
    </w:pPr>
    <w:rPr>
      <w:rFonts w:ascii="Calibri" w:eastAsia="Calibri" w:hAnsi="Calibri" w:cs="Times New Roman"/>
    </w:rPr>
  </w:style>
  <w:style w:type="paragraph" w:customStyle="1" w:styleId="14">
    <w:name w:val="Указатель1"/>
    <w:basedOn w:val="a"/>
    <w:uiPriority w:val="67"/>
    <w:rsid w:val="00F51F50"/>
    <w:pPr>
      <w:suppressLineNumbers/>
      <w:suppressAutoHyphens/>
      <w:spacing w:after="0" w:line="240" w:lineRule="auto"/>
      <w:ind w:left="709"/>
    </w:pPr>
    <w:rPr>
      <w:rFonts w:ascii="Calibri" w:eastAsia="Calibri" w:hAnsi="Calibri" w:cs="FreeSans"/>
    </w:rPr>
  </w:style>
  <w:style w:type="paragraph" w:customStyle="1" w:styleId="xl67">
    <w:name w:val="xl67"/>
    <w:basedOn w:val="a"/>
    <w:uiPriority w:val="3"/>
    <w:rsid w:val="00F51F50"/>
    <w:pPr>
      <w:suppressAutoHyphens/>
      <w:spacing w:before="280" w:after="280" w:line="240" w:lineRule="auto"/>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ru-RU"/>
    </w:rPr>
  </w:style>
  <w:style w:type="paragraph" w:customStyle="1" w:styleId="ae">
    <w:name w:val="Заголовок"/>
    <w:basedOn w:val="a"/>
    <w:next w:val="a9"/>
    <w:uiPriority w:val="67"/>
    <w:rsid w:val="00F51F50"/>
    <w:pPr>
      <w:keepNext/>
      <w:suppressAutoHyphens/>
      <w:spacing w:before="240" w:after="120" w:line="240" w:lineRule="auto"/>
      <w:ind w:left="709"/>
    </w:pPr>
    <w:rPr>
      <w:rFonts w:ascii="Liberation Sans" w:eastAsia="Noto Sans CJK SC" w:hAnsi="Liberation Sans" w:cs="FreeSans"/>
      <w:sz w:val="28"/>
      <w:szCs w:val="28"/>
    </w:rPr>
  </w:style>
  <w:style w:type="paragraph" w:customStyle="1" w:styleId="DocumentMap">
    <w:name w:val="Document Map"/>
    <w:basedOn w:val="a"/>
    <w:uiPriority w:val="6"/>
    <w:rsid w:val="00F51F50"/>
    <w:pPr>
      <w:suppressAutoHyphens/>
      <w:spacing w:after="0" w:line="240" w:lineRule="auto"/>
      <w:ind w:left="709"/>
    </w:pPr>
    <w:rPr>
      <w:rFonts w:ascii="Tahoma" w:eastAsia="Calibri" w:hAnsi="Tahoma" w:cs="Tahoma"/>
      <w:sz w:val="16"/>
      <w:szCs w:val="16"/>
    </w:rPr>
  </w:style>
  <w:style w:type="paragraph" w:customStyle="1" w:styleId="BalloonText">
    <w:name w:val="Balloon Text"/>
    <w:basedOn w:val="a"/>
    <w:uiPriority w:val="6"/>
    <w:rsid w:val="00F51F50"/>
    <w:pPr>
      <w:suppressAutoHyphens/>
      <w:spacing w:after="0" w:line="240" w:lineRule="auto"/>
      <w:ind w:left="709"/>
    </w:pPr>
    <w:rPr>
      <w:rFonts w:ascii="Tahoma" w:eastAsia="Calibri" w:hAnsi="Tahoma" w:cs="Tahoma"/>
      <w:sz w:val="16"/>
      <w:szCs w:val="16"/>
    </w:rPr>
  </w:style>
  <w:style w:type="paragraph" w:customStyle="1" w:styleId="af">
    <w:name w:val="Содержимое врезки"/>
    <w:basedOn w:val="a"/>
    <w:uiPriority w:val="67"/>
    <w:rsid w:val="00F51F50"/>
    <w:pPr>
      <w:suppressAutoHyphens/>
      <w:spacing w:after="0" w:line="240" w:lineRule="auto"/>
      <w:ind w:left="709"/>
    </w:pPr>
    <w:rPr>
      <w:rFonts w:ascii="Calibri" w:eastAsia="Calibri" w:hAnsi="Calibri" w:cs="Times New Roman"/>
    </w:rPr>
  </w:style>
  <w:style w:type="character" w:customStyle="1" w:styleId="ListLabel61">
    <w:name w:val="ListLabel 61"/>
    <w:uiPriority w:val="7"/>
    <w:rsid w:val="00F51F50"/>
    <w:rPr>
      <w:rFonts w:ascii="Times New Roman" w:hAnsi="Times New Roman" w:cs="Times New Roman" w:hint="default"/>
      <w:sz w:val="18"/>
      <w:szCs w:val="18"/>
    </w:rPr>
  </w:style>
  <w:style w:type="character" w:customStyle="1" w:styleId="ListLabel60">
    <w:name w:val="ListLabel 60"/>
    <w:uiPriority w:val="7"/>
    <w:rsid w:val="00F51F50"/>
    <w:rPr>
      <w:rFonts w:ascii="Times New Roman" w:hAnsi="Times New Roman" w:cs="Times New Roman" w:hint="default"/>
      <w:sz w:val="19"/>
      <w:szCs w:val="19"/>
    </w:rPr>
  </w:style>
  <w:style w:type="character" w:customStyle="1" w:styleId="ListLabel59">
    <w:name w:val="ListLabel 59"/>
    <w:uiPriority w:val="7"/>
    <w:rsid w:val="00F51F50"/>
    <w:rPr>
      <w:rFonts w:ascii="Times New Roman" w:hAnsi="Times New Roman" w:cs="Times New Roman" w:hint="default"/>
      <w:sz w:val="18"/>
      <w:szCs w:val="18"/>
    </w:rPr>
  </w:style>
  <w:style w:type="character" w:customStyle="1" w:styleId="ListLabel57">
    <w:name w:val="ListLabel 57"/>
    <w:uiPriority w:val="7"/>
    <w:rsid w:val="00F51F50"/>
    <w:rPr>
      <w:rFonts w:ascii="Times New Roman" w:hAnsi="Times New Roman" w:cs="Times New Roman" w:hint="default"/>
      <w:sz w:val="18"/>
      <w:szCs w:val="18"/>
    </w:rPr>
  </w:style>
  <w:style w:type="character" w:customStyle="1" w:styleId="ListLabel56">
    <w:name w:val="ListLabel 56"/>
    <w:uiPriority w:val="7"/>
    <w:rsid w:val="00F51F50"/>
    <w:rPr>
      <w:rFonts w:ascii="Times New Roman" w:hAnsi="Times New Roman" w:cs="Times New Roman" w:hint="default"/>
      <w:sz w:val="19"/>
      <w:szCs w:val="19"/>
    </w:rPr>
  </w:style>
  <w:style w:type="character" w:customStyle="1" w:styleId="ListLabel55">
    <w:name w:val="ListLabel 55"/>
    <w:uiPriority w:val="7"/>
    <w:rsid w:val="00F51F50"/>
    <w:rPr>
      <w:rFonts w:ascii="Courier New" w:hAnsi="Courier New" w:cs="Courier New" w:hint="default"/>
    </w:rPr>
  </w:style>
  <w:style w:type="character" w:customStyle="1" w:styleId="ListLabel52">
    <w:name w:val="ListLabel 52"/>
    <w:uiPriority w:val="7"/>
    <w:rsid w:val="00F51F50"/>
    <w:rPr>
      <w:rFonts w:ascii="Times New Roman" w:eastAsia="Times New Roman" w:hAnsi="Times New Roman" w:cs="Times New Roman" w:hint="default"/>
    </w:rPr>
  </w:style>
  <w:style w:type="character" w:customStyle="1" w:styleId="ListLabel51">
    <w:name w:val="ListLabel 51"/>
    <w:uiPriority w:val="7"/>
    <w:rsid w:val="00F51F50"/>
    <w:rPr>
      <w:rFonts w:ascii="Courier New" w:hAnsi="Courier New" w:cs="Courier New" w:hint="default"/>
    </w:rPr>
  </w:style>
  <w:style w:type="character" w:customStyle="1" w:styleId="ListLabel49">
    <w:name w:val="ListLabel 49"/>
    <w:uiPriority w:val="7"/>
    <w:rsid w:val="00F51F50"/>
    <w:rPr>
      <w:rFonts w:ascii="Courier New" w:hAnsi="Courier New" w:cs="Courier New" w:hint="default"/>
    </w:rPr>
  </w:style>
  <w:style w:type="character" w:customStyle="1" w:styleId="ListLabel41">
    <w:name w:val="ListLabel 41"/>
    <w:uiPriority w:val="7"/>
    <w:rsid w:val="00F51F50"/>
    <w:rPr>
      <w:b w:val="0"/>
      <w:bCs w:val="0"/>
    </w:rPr>
  </w:style>
  <w:style w:type="character" w:customStyle="1" w:styleId="ListLabel40">
    <w:name w:val="ListLabel 40"/>
    <w:uiPriority w:val="7"/>
    <w:rsid w:val="00F51F50"/>
    <w:rPr>
      <w:b w:val="0"/>
      <w:bCs w:val="0"/>
    </w:rPr>
  </w:style>
  <w:style w:type="character" w:customStyle="1" w:styleId="ListLabel39">
    <w:name w:val="ListLabel 39"/>
    <w:uiPriority w:val="7"/>
    <w:rsid w:val="00F51F50"/>
    <w:rPr>
      <w:b w:val="0"/>
      <w:bCs w:val="0"/>
    </w:rPr>
  </w:style>
  <w:style w:type="character" w:customStyle="1" w:styleId="ListLabel38">
    <w:name w:val="ListLabel 38"/>
    <w:uiPriority w:val="7"/>
    <w:rsid w:val="00F51F50"/>
    <w:rPr>
      <w:b w:val="0"/>
      <w:bCs w:val="0"/>
    </w:rPr>
  </w:style>
  <w:style w:type="character" w:customStyle="1" w:styleId="ListLabel36">
    <w:name w:val="ListLabel 36"/>
    <w:uiPriority w:val="7"/>
    <w:rsid w:val="00F51F50"/>
    <w:rPr>
      <w:b w:val="0"/>
      <w:bCs w:val="0"/>
    </w:rPr>
  </w:style>
  <w:style w:type="character" w:customStyle="1" w:styleId="ListLabel53">
    <w:name w:val="ListLabel 53"/>
    <w:uiPriority w:val="7"/>
    <w:rsid w:val="00F51F50"/>
    <w:rPr>
      <w:rFonts w:ascii="Courier New" w:hAnsi="Courier New" w:cs="Courier New" w:hint="default"/>
    </w:rPr>
  </w:style>
  <w:style w:type="character" w:customStyle="1" w:styleId="ListLabel35">
    <w:name w:val="ListLabel 35"/>
    <w:uiPriority w:val="7"/>
    <w:rsid w:val="00F51F50"/>
    <w:rPr>
      <w:b w:val="0"/>
      <w:bCs w:val="0"/>
    </w:rPr>
  </w:style>
  <w:style w:type="character" w:customStyle="1" w:styleId="ListLabel34">
    <w:name w:val="ListLabel 34"/>
    <w:uiPriority w:val="7"/>
    <w:rsid w:val="00F51F50"/>
    <w:rPr>
      <w:rFonts w:ascii="Times New Roman" w:hAnsi="Times New Roman" w:cs="Times New Roman" w:hint="default"/>
      <w:b w:val="0"/>
      <w:bCs w:val="0"/>
      <w:sz w:val="28"/>
      <w:szCs w:val="28"/>
    </w:rPr>
  </w:style>
  <w:style w:type="character" w:customStyle="1" w:styleId="ListLabel31">
    <w:name w:val="ListLabel 31"/>
    <w:uiPriority w:val="7"/>
    <w:rsid w:val="00F51F50"/>
    <w:rPr>
      <w:color w:val="000000"/>
    </w:rPr>
  </w:style>
  <w:style w:type="character" w:customStyle="1" w:styleId="ListLabel26">
    <w:name w:val="ListLabel 26"/>
    <w:uiPriority w:val="7"/>
    <w:rsid w:val="00F51F50"/>
    <w:rPr>
      <w:rFonts w:ascii="Courier New" w:hAnsi="Courier New" w:cs="Courier New" w:hint="default"/>
    </w:rPr>
  </w:style>
  <w:style w:type="character" w:customStyle="1" w:styleId="ListLabel24">
    <w:name w:val="ListLabel 24"/>
    <w:uiPriority w:val="7"/>
    <w:rsid w:val="00F51F50"/>
    <w:rPr>
      <w:rFonts w:ascii="Courier New" w:hAnsi="Courier New" w:cs="Courier New" w:hint="default"/>
    </w:rPr>
  </w:style>
  <w:style w:type="character" w:customStyle="1" w:styleId="ListLabel23">
    <w:name w:val="ListLabel 23"/>
    <w:uiPriority w:val="7"/>
    <w:rsid w:val="00F51F50"/>
    <w:rPr>
      <w:rFonts w:ascii="Courier New" w:hAnsi="Courier New" w:cs="Courier New" w:hint="default"/>
    </w:rPr>
  </w:style>
  <w:style w:type="character" w:customStyle="1" w:styleId="ListLabel22">
    <w:name w:val="ListLabel 22"/>
    <w:uiPriority w:val="7"/>
    <w:rsid w:val="00F51F50"/>
    <w:rPr>
      <w:rFonts w:ascii="Times New Roman" w:hAnsi="Times New Roman" w:cs="Times New Roman" w:hint="default"/>
    </w:rPr>
  </w:style>
  <w:style w:type="character" w:customStyle="1" w:styleId="ListLabel21">
    <w:name w:val="ListLabel 21"/>
    <w:uiPriority w:val="7"/>
    <w:rsid w:val="00F51F50"/>
    <w:rPr>
      <w:rFonts w:ascii="Times New Roman" w:hAnsi="Times New Roman" w:cs="Times New Roman" w:hint="default"/>
    </w:rPr>
  </w:style>
  <w:style w:type="character" w:customStyle="1" w:styleId="ListLabel45">
    <w:name w:val="ListLabel 45"/>
    <w:uiPriority w:val="7"/>
    <w:rsid w:val="00F51F50"/>
    <w:rPr>
      <w:rFonts w:ascii="Courier New" w:hAnsi="Courier New" w:cs="Courier New" w:hint="default"/>
    </w:rPr>
  </w:style>
  <w:style w:type="character" w:customStyle="1" w:styleId="ListLabel19">
    <w:name w:val="ListLabel 19"/>
    <w:uiPriority w:val="7"/>
    <w:rsid w:val="00F51F50"/>
    <w:rPr>
      <w:rFonts w:ascii="Times New Roman" w:hAnsi="Times New Roman" w:cs="Times New Roman" w:hint="default"/>
    </w:rPr>
  </w:style>
  <w:style w:type="character" w:customStyle="1" w:styleId="ListLabel18">
    <w:name w:val="ListLabel 18"/>
    <w:uiPriority w:val="7"/>
    <w:rsid w:val="00F51F50"/>
    <w:rPr>
      <w:rFonts w:ascii="Times New Roman" w:hAnsi="Times New Roman" w:cs="Times New Roman" w:hint="default"/>
    </w:rPr>
  </w:style>
  <w:style w:type="character" w:customStyle="1" w:styleId="ListLabel17">
    <w:name w:val="ListLabel 17"/>
    <w:uiPriority w:val="7"/>
    <w:rsid w:val="00F51F50"/>
    <w:rPr>
      <w:rFonts w:ascii="Times New Roman" w:hAnsi="Times New Roman" w:cs="Times New Roman" w:hint="default"/>
    </w:rPr>
  </w:style>
  <w:style w:type="character" w:customStyle="1" w:styleId="ListLabel43">
    <w:name w:val="ListLabel 43"/>
    <w:uiPriority w:val="7"/>
    <w:rsid w:val="00F51F50"/>
    <w:rPr>
      <w:rFonts w:ascii="Times New Roman" w:hAnsi="Times New Roman" w:cs="Times New Roman" w:hint="default"/>
      <w:b w:val="0"/>
      <w:bCs w:val="0"/>
      <w:sz w:val="28"/>
      <w:szCs w:val="28"/>
    </w:rPr>
  </w:style>
  <w:style w:type="character" w:customStyle="1" w:styleId="ListLabel16">
    <w:name w:val="ListLabel 16"/>
    <w:uiPriority w:val="7"/>
    <w:rsid w:val="00F51F50"/>
    <w:rPr>
      <w:rFonts w:ascii="Times New Roman" w:hAnsi="Times New Roman" w:cs="Times New Roman" w:hint="default"/>
    </w:rPr>
  </w:style>
  <w:style w:type="character" w:customStyle="1" w:styleId="ListLabel20">
    <w:name w:val="ListLabel 20"/>
    <w:uiPriority w:val="7"/>
    <w:rsid w:val="00F51F50"/>
    <w:rPr>
      <w:rFonts w:ascii="Times New Roman" w:hAnsi="Times New Roman" w:cs="Times New Roman" w:hint="default"/>
    </w:rPr>
  </w:style>
  <w:style w:type="character" w:customStyle="1" w:styleId="ListLabel14">
    <w:name w:val="ListLabel 14"/>
    <w:uiPriority w:val="7"/>
    <w:rsid w:val="00F51F50"/>
    <w:rPr>
      <w:rFonts w:ascii="Times New Roman" w:hAnsi="Times New Roman" w:cs="Times New Roman" w:hint="default"/>
      <w:b/>
      <w:bCs w:val="0"/>
    </w:rPr>
  </w:style>
  <w:style w:type="character" w:customStyle="1" w:styleId="ListLabel11">
    <w:name w:val="ListLabel 11"/>
    <w:uiPriority w:val="7"/>
    <w:rsid w:val="00F51F50"/>
    <w:rPr>
      <w:rFonts w:ascii="Times New Roman" w:hAnsi="Times New Roman" w:cs="Times New Roman" w:hint="default"/>
    </w:rPr>
  </w:style>
  <w:style w:type="character" w:customStyle="1" w:styleId="ListLabel10">
    <w:name w:val="ListLabel 10"/>
    <w:uiPriority w:val="7"/>
    <w:rsid w:val="00F51F50"/>
    <w:rPr>
      <w:rFonts w:ascii="Times New Roman" w:hAnsi="Times New Roman" w:cs="Times New Roman" w:hint="default"/>
    </w:rPr>
  </w:style>
  <w:style w:type="character" w:customStyle="1" w:styleId="ListLabel58">
    <w:name w:val="ListLabel 58"/>
    <w:uiPriority w:val="7"/>
    <w:rsid w:val="00F51F50"/>
    <w:rPr>
      <w:rFonts w:ascii="Times New Roman" w:hAnsi="Times New Roman" w:cs="Times New Roman" w:hint="default"/>
      <w:sz w:val="19"/>
      <w:szCs w:val="19"/>
    </w:rPr>
  </w:style>
  <w:style w:type="character" w:customStyle="1" w:styleId="ListLabel9">
    <w:name w:val="ListLabel 9"/>
    <w:uiPriority w:val="7"/>
    <w:rsid w:val="00F51F50"/>
    <w:rPr>
      <w:rFonts w:ascii="Times New Roman" w:hAnsi="Times New Roman" w:cs="Times New Roman" w:hint="default"/>
    </w:rPr>
  </w:style>
  <w:style w:type="character" w:customStyle="1" w:styleId="ListLabel8">
    <w:name w:val="ListLabel 8"/>
    <w:uiPriority w:val="7"/>
    <w:rsid w:val="00F51F50"/>
    <w:rPr>
      <w:rFonts w:ascii="Times New Roman" w:hAnsi="Times New Roman" w:cs="Times New Roman" w:hint="default"/>
    </w:rPr>
  </w:style>
  <w:style w:type="character" w:customStyle="1" w:styleId="ListLabel5">
    <w:name w:val="ListLabel 5"/>
    <w:uiPriority w:val="7"/>
    <w:rsid w:val="00F51F50"/>
    <w:rPr>
      <w:rFonts w:ascii="Times New Roman" w:hAnsi="Times New Roman" w:cs="Times New Roman" w:hint="default"/>
    </w:rPr>
  </w:style>
  <w:style w:type="character" w:customStyle="1" w:styleId="ListLabel4">
    <w:name w:val="ListLabel 4"/>
    <w:uiPriority w:val="7"/>
    <w:rsid w:val="00F51F50"/>
    <w:rPr>
      <w:rFonts w:ascii="Courier New" w:hAnsi="Courier New" w:cs="Courier New" w:hint="default"/>
    </w:rPr>
  </w:style>
  <w:style w:type="character" w:customStyle="1" w:styleId="ListLabel13">
    <w:name w:val="ListLabel 13"/>
    <w:uiPriority w:val="7"/>
    <w:rsid w:val="00F51F50"/>
    <w:rPr>
      <w:rFonts w:ascii="Times New Roman" w:hAnsi="Times New Roman" w:cs="Times New Roman" w:hint="default"/>
    </w:rPr>
  </w:style>
  <w:style w:type="character" w:customStyle="1" w:styleId="ListLabel3">
    <w:name w:val="ListLabel 3"/>
    <w:uiPriority w:val="7"/>
    <w:rsid w:val="00F51F50"/>
    <w:rPr>
      <w:rFonts w:ascii="Courier New" w:hAnsi="Courier New" w:cs="Courier New" w:hint="default"/>
    </w:rPr>
  </w:style>
  <w:style w:type="character" w:customStyle="1" w:styleId="ListLabel2">
    <w:name w:val="ListLabel 2"/>
    <w:uiPriority w:val="7"/>
    <w:rsid w:val="00F51F50"/>
    <w:rPr>
      <w:rFonts w:ascii="Courier New" w:hAnsi="Courier New" w:cs="Courier New" w:hint="default"/>
    </w:rPr>
  </w:style>
  <w:style w:type="character" w:customStyle="1" w:styleId="ListLabel44">
    <w:name w:val="ListLabel 44"/>
    <w:uiPriority w:val="7"/>
    <w:rsid w:val="00F51F50"/>
    <w:rPr>
      <w:rFonts w:ascii="Calibri" w:eastAsia="Calibri" w:hAnsi="Calibri" w:cs="Times New Roman" w:hint="default"/>
    </w:rPr>
  </w:style>
  <w:style w:type="character" w:customStyle="1" w:styleId="ListLabel1">
    <w:name w:val="ListLabel 1"/>
    <w:uiPriority w:val="7"/>
    <w:rsid w:val="00F51F50"/>
    <w:rPr>
      <w:rFonts w:ascii="Calibri" w:eastAsia="Calibri" w:hAnsi="Calibri" w:cs="Times New Roman" w:hint="default"/>
    </w:rPr>
  </w:style>
  <w:style w:type="character" w:customStyle="1" w:styleId="ConsPlusNormal0">
    <w:name w:val="ConsPlusNormal Знак"/>
    <w:rsid w:val="00F51F50"/>
    <w:rPr>
      <w:rFonts w:ascii="Calibri" w:eastAsia="Times New Roman" w:hAnsi="Calibri" w:cs="Calibri" w:hint="default"/>
      <w:szCs w:val="20"/>
      <w:lang w:eastAsia="ru-RU"/>
    </w:rPr>
  </w:style>
  <w:style w:type="character" w:customStyle="1" w:styleId="ListLabel27">
    <w:name w:val="ListLabel 27"/>
    <w:uiPriority w:val="7"/>
    <w:rsid w:val="00F51F50"/>
    <w:rPr>
      <w:rFonts w:ascii="Courier New" w:hAnsi="Courier New" w:cs="Courier New" w:hint="default"/>
    </w:rPr>
  </w:style>
  <w:style w:type="character" w:customStyle="1" w:styleId="ListLabel54">
    <w:name w:val="ListLabel 54"/>
    <w:uiPriority w:val="7"/>
    <w:rsid w:val="00F51F50"/>
    <w:rPr>
      <w:rFonts w:ascii="Courier New" w:hAnsi="Courier New" w:cs="Courier New" w:hint="default"/>
    </w:rPr>
  </w:style>
  <w:style w:type="character" w:customStyle="1" w:styleId="15">
    <w:name w:val="Схема документа Знак1"/>
    <w:uiPriority w:val="67"/>
    <w:rsid w:val="00F51F50"/>
    <w:rPr>
      <w:rFonts w:ascii="Tahoma" w:hAnsi="Tahoma" w:cs="Tahoma" w:hint="default"/>
      <w:sz w:val="16"/>
      <w:szCs w:val="16"/>
    </w:rPr>
  </w:style>
  <w:style w:type="character" w:customStyle="1" w:styleId="af0">
    <w:name w:val="Схема документа Знак"/>
    <w:uiPriority w:val="67"/>
    <w:rsid w:val="00F51F50"/>
    <w:rPr>
      <w:rFonts w:ascii="Tahoma" w:hAnsi="Tahoma" w:cs="Tahoma" w:hint="default"/>
      <w:sz w:val="16"/>
      <w:szCs w:val="16"/>
    </w:rPr>
  </w:style>
  <w:style w:type="character" w:customStyle="1" w:styleId="ListLabel32">
    <w:name w:val="ListLabel 32"/>
    <w:uiPriority w:val="7"/>
    <w:rsid w:val="00F51F50"/>
    <w:rPr>
      <w:color w:val="000000"/>
    </w:rPr>
  </w:style>
  <w:style w:type="character" w:customStyle="1" w:styleId="ListLabel12">
    <w:name w:val="ListLabel 12"/>
    <w:uiPriority w:val="7"/>
    <w:rsid w:val="00F51F50"/>
    <w:rPr>
      <w:rFonts w:ascii="Times New Roman" w:hAnsi="Times New Roman" w:cs="Times New Roman" w:hint="default"/>
    </w:rPr>
  </w:style>
  <w:style w:type="character" w:customStyle="1" w:styleId="af1">
    <w:name w:val="Абзац списка Знак"/>
    <w:uiPriority w:val="67"/>
    <w:rsid w:val="00F51F50"/>
  </w:style>
  <w:style w:type="character" w:customStyle="1" w:styleId="HTML">
    <w:name w:val="Стандартный HTML Знак"/>
    <w:uiPriority w:val="67"/>
    <w:rsid w:val="00F51F50"/>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F51F50"/>
    <w:rPr>
      <w:rFonts w:ascii="Courier New" w:hAnsi="Courier New" w:cs="Courier New" w:hint="default"/>
    </w:rPr>
  </w:style>
  <w:style w:type="character" w:customStyle="1" w:styleId="Strong">
    <w:name w:val="Strong"/>
    <w:uiPriority w:val="7"/>
    <w:rsid w:val="00F51F50"/>
    <w:rPr>
      <w:b/>
      <w:bCs/>
    </w:rPr>
  </w:style>
  <w:style w:type="character" w:customStyle="1" w:styleId="ListLabel29">
    <w:name w:val="ListLabel 29"/>
    <w:uiPriority w:val="7"/>
    <w:rsid w:val="00F51F50"/>
    <w:rPr>
      <w:i w:val="0"/>
      <w:iCs w:val="0"/>
      <w:color w:val="auto"/>
    </w:rPr>
  </w:style>
  <w:style w:type="character" w:customStyle="1" w:styleId="ListLabel50">
    <w:name w:val="ListLabel 50"/>
    <w:uiPriority w:val="7"/>
    <w:rsid w:val="00F51F50"/>
    <w:rPr>
      <w:rFonts w:ascii="Courier New" w:hAnsi="Courier New" w:cs="Courier New" w:hint="default"/>
    </w:rPr>
  </w:style>
  <w:style w:type="character" w:customStyle="1" w:styleId="ListLabel48">
    <w:name w:val="ListLabel 48"/>
    <w:uiPriority w:val="7"/>
    <w:rsid w:val="00F51F50"/>
    <w:rPr>
      <w:rFonts w:ascii="Calibri" w:eastAsia="Calibri" w:hAnsi="Calibri" w:cs="Times New Roman" w:hint="default"/>
    </w:rPr>
  </w:style>
  <w:style w:type="character" w:customStyle="1" w:styleId="ListLabel42">
    <w:name w:val="ListLabel 42"/>
    <w:uiPriority w:val="7"/>
    <w:rsid w:val="00F51F50"/>
    <w:rPr>
      <w:rFonts w:ascii="Times New Roman" w:hAnsi="Times New Roman" w:cs="Times New Roman" w:hint="default"/>
      <w:b w:val="0"/>
      <w:bCs w:val="0"/>
      <w:sz w:val="28"/>
      <w:szCs w:val="28"/>
    </w:rPr>
  </w:style>
  <w:style w:type="character" w:customStyle="1" w:styleId="ListLabel28">
    <w:name w:val="ListLabel 28"/>
    <w:uiPriority w:val="7"/>
    <w:rsid w:val="00F51F50"/>
    <w:rPr>
      <w:rFonts w:ascii="Courier New" w:hAnsi="Courier New" w:cs="Courier New" w:hint="default"/>
    </w:rPr>
  </w:style>
  <w:style w:type="character" w:customStyle="1" w:styleId="ListLabel6">
    <w:name w:val="ListLabel 6"/>
    <w:uiPriority w:val="7"/>
    <w:rsid w:val="00F51F50"/>
    <w:rPr>
      <w:rFonts w:ascii="Times New Roman" w:hAnsi="Times New Roman" w:cs="Times New Roman" w:hint="default"/>
    </w:rPr>
  </w:style>
  <w:style w:type="character" w:customStyle="1" w:styleId="ListLabel15">
    <w:name w:val="ListLabel 15"/>
    <w:uiPriority w:val="7"/>
    <w:rsid w:val="00F51F50"/>
    <w:rPr>
      <w:rFonts w:ascii="Times New Roman" w:hAnsi="Times New Roman" w:cs="Times New Roman" w:hint="default"/>
    </w:rPr>
  </w:style>
  <w:style w:type="character" w:customStyle="1" w:styleId="ListLabel25">
    <w:name w:val="ListLabel 25"/>
    <w:uiPriority w:val="7"/>
    <w:rsid w:val="00F51F50"/>
    <w:rPr>
      <w:rFonts w:ascii="Courier New" w:hAnsi="Courier New" w:cs="Courier New" w:hint="default"/>
    </w:rPr>
  </w:style>
  <w:style w:type="character" w:customStyle="1" w:styleId="DefaultParagraphFont">
    <w:name w:val="Default Paragraph Font"/>
    <w:uiPriority w:val="6"/>
    <w:rsid w:val="00F51F50"/>
  </w:style>
  <w:style w:type="character" w:customStyle="1" w:styleId="ListLabel37">
    <w:name w:val="ListLabel 37"/>
    <w:uiPriority w:val="7"/>
    <w:rsid w:val="00F51F50"/>
    <w:rPr>
      <w:b w:val="0"/>
      <w:bCs w:val="0"/>
      <w:strike w:val="0"/>
      <w:dstrike w:val="0"/>
      <w:u w:val="none"/>
      <w:effect w:val="none"/>
    </w:rPr>
  </w:style>
  <w:style w:type="character" w:customStyle="1" w:styleId="ListLabel7">
    <w:name w:val="ListLabel 7"/>
    <w:uiPriority w:val="7"/>
    <w:rsid w:val="00F51F50"/>
    <w:rPr>
      <w:rFonts w:ascii="Times New Roman" w:hAnsi="Times New Roman" w:cs="Times New Roman" w:hint="default"/>
    </w:rPr>
  </w:style>
  <w:style w:type="character" w:customStyle="1" w:styleId="ListLabel33">
    <w:name w:val="ListLabel 33"/>
    <w:uiPriority w:val="7"/>
    <w:rsid w:val="00F51F50"/>
    <w:rPr>
      <w:sz w:val="28"/>
      <w:szCs w:val="28"/>
    </w:rPr>
  </w:style>
  <w:style w:type="character" w:customStyle="1" w:styleId="ListLabel47">
    <w:name w:val="ListLabel 47"/>
    <w:uiPriority w:val="7"/>
    <w:rsid w:val="00F51F50"/>
    <w:rPr>
      <w:rFonts w:ascii="Courier New" w:hAnsi="Courier New" w:cs="Courier New" w:hint="default"/>
    </w:rPr>
  </w:style>
  <w:style w:type="character" w:customStyle="1" w:styleId="ListLabel30">
    <w:name w:val="ListLabel 30"/>
    <w:uiPriority w:val="7"/>
    <w:rsid w:val="00F51F50"/>
    <w:rPr>
      <w:color w:val="000000"/>
      <w:sz w:val="16"/>
    </w:rPr>
  </w:style>
  <w:style w:type="character" w:customStyle="1" w:styleId="10">
    <w:name w:val="Нижний колонтитул Знак1"/>
    <w:basedOn w:val="a0"/>
    <w:link w:val="a7"/>
    <w:uiPriority w:val="67"/>
    <w:semiHidden/>
    <w:locked/>
    <w:rsid w:val="00F51F50"/>
    <w:rPr>
      <w:rFonts w:ascii="Calibri" w:eastAsia="Calibri" w:hAnsi="Calibri" w:cs="Times New Roman"/>
    </w:rPr>
  </w:style>
  <w:style w:type="character" w:customStyle="1" w:styleId="11">
    <w:name w:val="Основной текст Знак1"/>
    <w:basedOn w:val="a0"/>
    <w:link w:val="a9"/>
    <w:uiPriority w:val="67"/>
    <w:semiHidden/>
    <w:locked/>
    <w:rsid w:val="00F51F50"/>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F51F50"/>
    <w:rPr>
      <w:rFonts w:ascii="Calibri" w:eastAsia="Calibri" w:hAnsi="Calibri" w:cs="Times New Roman"/>
    </w:rPr>
  </w:style>
  <w:style w:type="character" w:customStyle="1" w:styleId="12">
    <w:name w:val="Текст выноски Знак1"/>
    <w:basedOn w:val="a0"/>
    <w:link w:val="ac"/>
    <w:semiHidden/>
    <w:locked/>
    <w:rsid w:val="00F51F50"/>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F51F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68"/>
    <w:lsdException w:name="footer" w:uiPriority="67"/>
    <w:lsdException w:name="caption" w:uiPriority="35" w:qFormat="1"/>
    <w:lsdException w:name="List" w:uiPriority="67"/>
    <w:lsdException w:name="Title" w:semiHidden="0" w:uiPriority="10" w:unhideWhenUsed="0" w:qFormat="1"/>
    <w:lsdException w:name="Default Paragraph Font" w:uiPriority="1"/>
    <w:lsdException w:name="Body Text" w:uiPriority="67"/>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68"/>
    <w:semiHidden/>
    <w:unhideWhenUsed/>
    <w:rsid w:val="00F51F50"/>
    <w:rPr>
      <w:color w:val="0000FF"/>
      <w:u w:val="single"/>
    </w:rPr>
  </w:style>
  <w:style w:type="character" w:styleId="a4">
    <w:name w:val="FollowedHyperlink"/>
    <w:basedOn w:val="a0"/>
    <w:uiPriority w:val="99"/>
    <w:semiHidden/>
    <w:unhideWhenUsed/>
    <w:rsid w:val="00F51F50"/>
    <w:rPr>
      <w:color w:val="800080" w:themeColor="followedHyperlink"/>
      <w:u w:val="single"/>
    </w:rPr>
  </w:style>
  <w:style w:type="paragraph" w:styleId="a5">
    <w:name w:val="header"/>
    <w:basedOn w:val="a"/>
    <w:link w:val="1"/>
    <w:uiPriority w:val="68"/>
    <w:semiHidden/>
    <w:unhideWhenUsed/>
    <w:rsid w:val="00F51F50"/>
    <w:pPr>
      <w:tabs>
        <w:tab w:val="center" w:pos="4677"/>
        <w:tab w:val="right" w:pos="9355"/>
      </w:tabs>
      <w:suppressAutoHyphens/>
      <w:spacing w:after="0" w:line="240" w:lineRule="auto"/>
      <w:ind w:left="709"/>
    </w:pPr>
    <w:rPr>
      <w:rFonts w:ascii="Calibri" w:eastAsia="Calibri" w:hAnsi="Calibri" w:cs="Times New Roman"/>
    </w:rPr>
  </w:style>
  <w:style w:type="character" w:customStyle="1" w:styleId="a6">
    <w:name w:val="Верхний колонтитул Знак"/>
    <w:basedOn w:val="a0"/>
    <w:uiPriority w:val="68"/>
    <w:semiHidden/>
    <w:rsid w:val="00F51F50"/>
  </w:style>
  <w:style w:type="paragraph" w:styleId="a7">
    <w:name w:val="footer"/>
    <w:basedOn w:val="a"/>
    <w:link w:val="10"/>
    <w:uiPriority w:val="67"/>
    <w:semiHidden/>
    <w:unhideWhenUsed/>
    <w:rsid w:val="00F51F50"/>
    <w:pPr>
      <w:tabs>
        <w:tab w:val="center" w:pos="4677"/>
        <w:tab w:val="right" w:pos="9355"/>
      </w:tabs>
      <w:suppressAutoHyphens/>
      <w:spacing w:after="0" w:line="240" w:lineRule="auto"/>
      <w:ind w:left="709"/>
    </w:pPr>
    <w:rPr>
      <w:rFonts w:ascii="Calibri" w:eastAsia="Calibri" w:hAnsi="Calibri" w:cs="Times New Roman"/>
    </w:rPr>
  </w:style>
  <w:style w:type="character" w:customStyle="1" w:styleId="a8">
    <w:name w:val="Нижний колонтитул Знак"/>
    <w:basedOn w:val="a0"/>
    <w:uiPriority w:val="67"/>
    <w:semiHidden/>
    <w:rsid w:val="00F51F50"/>
  </w:style>
  <w:style w:type="paragraph" w:styleId="a9">
    <w:name w:val="Body Text"/>
    <w:basedOn w:val="a"/>
    <w:link w:val="11"/>
    <w:uiPriority w:val="67"/>
    <w:semiHidden/>
    <w:unhideWhenUsed/>
    <w:rsid w:val="00F51F50"/>
    <w:pPr>
      <w:widowControl w:val="0"/>
      <w:suppressAutoHyphens/>
      <w:spacing w:after="120" w:line="240" w:lineRule="auto"/>
    </w:pPr>
    <w:rPr>
      <w:rFonts w:ascii="Times New Roman" w:eastAsia="Andale Sans UI" w:hAnsi="Times New Roman" w:cs="Times New Roman"/>
      <w:kern w:val="2"/>
      <w:sz w:val="24"/>
      <w:szCs w:val="24"/>
      <w:lang w:eastAsia="ar-SA"/>
    </w:rPr>
  </w:style>
  <w:style w:type="character" w:customStyle="1" w:styleId="aa">
    <w:name w:val="Основной текст Знак"/>
    <w:basedOn w:val="a0"/>
    <w:uiPriority w:val="67"/>
    <w:semiHidden/>
    <w:rsid w:val="00F51F50"/>
  </w:style>
  <w:style w:type="paragraph" w:styleId="ab">
    <w:name w:val="List"/>
    <w:basedOn w:val="a9"/>
    <w:uiPriority w:val="67"/>
    <w:semiHidden/>
    <w:unhideWhenUsed/>
    <w:rsid w:val="00F51F50"/>
    <w:rPr>
      <w:rFonts w:cs="FreeSans"/>
    </w:rPr>
  </w:style>
  <w:style w:type="paragraph" w:styleId="ac">
    <w:name w:val="Balloon Text"/>
    <w:basedOn w:val="a"/>
    <w:link w:val="12"/>
    <w:semiHidden/>
    <w:unhideWhenUsed/>
    <w:rsid w:val="00F51F50"/>
    <w:pPr>
      <w:suppressAutoHyphens/>
      <w:spacing w:after="0" w:line="240" w:lineRule="auto"/>
      <w:ind w:left="709"/>
    </w:pPr>
    <w:rPr>
      <w:rFonts w:ascii="Tahoma" w:eastAsia="Calibri" w:hAnsi="Tahoma" w:cs="Times New Roman"/>
      <w:sz w:val="16"/>
      <w:szCs w:val="16"/>
      <w:lang w:val="x-none"/>
    </w:rPr>
  </w:style>
  <w:style w:type="character" w:customStyle="1" w:styleId="ad">
    <w:name w:val="Текст выноски Знак"/>
    <w:basedOn w:val="a0"/>
    <w:uiPriority w:val="67"/>
    <w:semiHidden/>
    <w:rsid w:val="00F51F50"/>
    <w:rPr>
      <w:rFonts w:ascii="Tahoma" w:hAnsi="Tahoma" w:cs="Tahoma"/>
      <w:sz w:val="16"/>
      <w:szCs w:val="16"/>
    </w:rPr>
  </w:style>
  <w:style w:type="paragraph" w:customStyle="1" w:styleId="ConsPlusCell">
    <w:name w:val="ConsPlusCell"/>
    <w:uiPriority w:val="6"/>
    <w:rsid w:val="00F51F50"/>
    <w:pPr>
      <w:widowControl w:val="0"/>
      <w:suppressAutoHyphens/>
      <w:spacing w:after="0" w:line="240" w:lineRule="auto"/>
      <w:ind w:left="709"/>
    </w:pPr>
    <w:rPr>
      <w:rFonts w:ascii="Times New Roman" w:eastAsia="Times New Roman" w:hAnsi="Times New Roman" w:cs="Times New Roman"/>
      <w:sz w:val="28"/>
      <w:szCs w:val="28"/>
      <w:lang w:eastAsia="ru-RU"/>
    </w:rPr>
  </w:style>
  <w:style w:type="paragraph" w:customStyle="1" w:styleId="ConsPlusNonformat">
    <w:name w:val="ConsPlusNonformat"/>
    <w:uiPriority w:val="6"/>
    <w:rsid w:val="00F51F50"/>
    <w:pPr>
      <w:widowControl w:val="0"/>
      <w:suppressAutoHyphens/>
      <w:spacing w:after="0" w:line="240" w:lineRule="auto"/>
      <w:ind w:left="709"/>
    </w:pPr>
    <w:rPr>
      <w:rFonts w:ascii="Courier New" w:eastAsia="Times New Roman" w:hAnsi="Courier New" w:cs="Courier New"/>
      <w:sz w:val="20"/>
      <w:szCs w:val="20"/>
      <w:lang w:eastAsia="ru-RU"/>
    </w:rPr>
  </w:style>
  <w:style w:type="paragraph" w:customStyle="1" w:styleId="ConsPlusTitle">
    <w:name w:val="ConsPlusTitle"/>
    <w:uiPriority w:val="6"/>
    <w:rsid w:val="00F51F50"/>
    <w:pPr>
      <w:widowControl w:val="0"/>
      <w:suppressAutoHyphens/>
      <w:spacing w:after="0" w:line="240" w:lineRule="auto"/>
      <w:ind w:left="709"/>
    </w:pPr>
    <w:rPr>
      <w:rFonts w:ascii="Arial" w:eastAsia="Times New Roman" w:hAnsi="Arial" w:cs="Arial"/>
      <w:b/>
      <w:bCs/>
      <w:sz w:val="20"/>
      <w:szCs w:val="20"/>
      <w:lang w:eastAsia="ru-RU"/>
    </w:rPr>
  </w:style>
  <w:style w:type="paragraph" w:customStyle="1" w:styleId="CharCharCharChar1">
    <w:name w:val="Char Char Знак Знак Char Char1"/>
    <w:basedOn w:val="a"/>
    <w:uiPriority w:val="6"/>
    <w:rsid w:val="00F51F50"/>
    <w:pPr>
      <w:suppressAutoHyphens/>
      <w:spacing w:after="160" w:line="240" w:lineRule="auto"/>
      <w:ind w:left="709"/>
    </w:pPr>
    <w:rPr>
      <w:rFonts w:ascii="Arial" w:eastAsia="Times New Roman" w:hAnsi="Arial" w:cs="Times New Roman"/>
      <w:b/>
      <w:color w:val="FFFFFF"/>
      <w:sz w:val="32"/>
      <w:szCs w:val="20"/>
      <w:lang w:val="en-US"/>
    </w:rPr>
  </w:style>
  <w:style w:type="paragraph" w:customStyle="1" w:styleId="CharCharCharChar">
    <w:name w:val="Char Char Знак Знак Char Char"/>
    <w:basedOn w:val="a"/>
    <w:uiPriority w:val="6"/>
    <w:rsid w:val="00F51F50"/>
    <w:pPr>
      <w:suppressAutoHyphens/>
      <w:spacing w:after="160" w:line="240" w:lineRule="auto"/>
      <w:ind w:left="709"/>
    </w:pPr>
    <w:rPr>
      <w:rFonts w:ascii="Arial" w:eastAsia="Times New Roman" w:hAnsi="Arial" w:cs="Times New Roman"/>
      <w:b/>
      <w:color w:val="FFFFFF"/>
      <w:sz w:val="32"/>
      <w:szCs w:val="20"/>
      <w:lang w:val="en-US"/>
    </w:rPr>
  </w:style>
  <w:style w:type="paragraph" w:customStyle="1" w:styleId="xl79">
    <w:name w:val="xl79"/>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jc w:val="right"/>
    </w:pPr>
    <w:rPr>
      <w:rFonts w:ascii="Arial" w:eastAsia="Times New Roman" w:hAnsi="Arial" w:cs="Arial"/>
      <w:color w:val="000000"/>
      <w:sz w:val="24"/>
      <w:szCs w:val="24"/>
      <w:lang w:eastAsia="ru-RU"/>
    </w:rPr>
  </w:style>
  <w:style w:type="paragraph" w:customStyle="1" w:styleId="xl78">
    <w:name w:val="xl78"/>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77">
    <w:name w:val="xl77"/>
    <w:basedOn w:val="a"/>
    <w:uiPriority w:val="3"/>
    <w:rsid w:val="00F51F50"/>
    <w:pPr>
      <w:pBdr>
        <w:top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color w:val="000000"/>
      <w:sz w:val="24"/>
      <w:szCs w:val="24"/>
      <w:lang w:eastAsia="ru-RU"/>
    </w:rPr>
  </w:style>
  <w:style w:type="paragraph" w:customStyle="1" w:styleId="xl76">
    <w:name w:val="xl76"/>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75">
    <w:name w:val="xl75"/>
    <w:basedOn w:val="a"/>
    <w:uiPriority w:val="3"/>
    <w:rsid w:val="00F51F50"/>
    <w:pPr>
      <w:pBdr>
        <w:top w:val="single" w:sz="4" w:space="0" w:color="000000"/>
        <w:bottom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74">
    <w:name w:val="xl74"/>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73">
    <w:name w:val="xl73"/>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color w:val="000000"/>
      <w:sz w:val="24"/>
      <w:szCs w:val="24"/>
      <w:lang w:eastAsia="ru-RU"/>
    </w:rPr>
  </w:style>
  <w:style w:type="paragraph" w:customStyle="1" w:styleId="xl72">
    <w:name w:val="xl72"/>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Arial" w:eastAsia="Times New Roman" w:hAnsi="Arial" w:cs="Arial"/>
      <w:color w:val="000000"/>
      <w:sz w:val="24"/>
      <w:szCs w:val="24"/>
      <w:lang w:eastAsia="ru-RU"/>
    </w:rPr>
  </w:style>
  <w:style w:type="paragraph" w:customStyle="1" w:styleId="xl71">
    <w:name w:val="xl71"/>
    <w:basedOn w:val="a"/>
    <w:uiPriority w:val="3"/>
    <w:rsid w:val="00F51F50"/>
    <w:pPr>
      <w:pBdr>
        <w:bottom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70">
    <w:name w:val="xl70"/>
    <w:basedOn w:val="a"/>
    <w:uiPriority w:val="3"/>
    <w:rsid w:val="00F51F50"/>
    <w:pPr>
      <w:pBdr>
        <w:bottom w:val="single" w:sz="4" w:space="0" w:color="000000"/>
      </w:pBdr>
      <w:suppressAutoHyphens/>
      <w:spacing w:before="280" w:after="280" w:line="240" w:lineRule="auto"/>
    </w:pPr>
    <w:rPr>
      <w:rFonts w:ascii="Arial" w:eastAsia="Times New Roman" w:hAnsi="Arial" w:cs="Arial"/>
      <w:color w:val="000000"/>
      <w:sz w:val="24"/>
      <w:szCs w:val="24"/>
      <w:lang w:eastAsia="ru-RU"/>
    </w:rPr>
  </w:style>
  <w:style w:type="paragraph" w:customStyle="1" w:styleId="xl69">
    <w:name w:val="xl69"/>
    <w:basedOn w:val="a"/>
    <w:uiPriority w:val="3"/>
    <w:rsid w:val="00F51F50"/>
    <w:pPr>
      <w:suppressAutoHyphens/>
      <w:spacing w:before="280" w:after="280" w:line="240" w:lineRule="auto"/>
    </w:pPr>
    <w:rPr>
      <w:rFonts w:ascii="Arial" w:eastAsia="Times New Roman" w:hAnsi="Arial" w:cs="Arial"/>
      <w:color w:val="000000"/>
      <w:sz w:val="24"/>
      <w:szCs w:val="24"/>
      <w:lang w:eastAsia="ru-RU"/>
    </w:rPr>
  </w:style>
  <w:style w:type="paragraph" w:customStyle="1" w:styleId="xl68">
    <w:name w:val="xl68"/>
    <w:basedOn w:val="a"/>
    <w:uiPriority w:val="3"/>
    <w:rsid w:val="00F51F50"/>
    <w:pPr>
      <w:suppressAutoHyphens/>
      <w:spacing w:before="280" w:after="280" w:line="240" w:lineRule="auto"/>
    </w:pPr>
    <w:rPr>
      <w:rFonts w:ascii="Arial" w:eastAsia="Times New Roman" w:hAnsi="Arial" w:cs="Arial"/>
      <w:color w:val="000000"/>
      <w:sz w:val="24"/>
      <w:szCs w:val="24"/>
      <w:lang w:eastAsia="ru-RU"/>
    </w:rPr>
  </w:style>
  <w:style w:type="paragraph" w:customStyle="1" w:styleId="xl66">
    <w:name w:val="xl66"/>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color w:val="000000"/>
      <w:sz w:val="24"/>
      <w:szCs w:val="24"/>
      <w:lang w:eastAsia="ru-RU"/>
    </w:rPr>
  </w:style>
  <w:style w:type="paragraph" w:customStyle="1" w:styleId="xl64">
    <w:name w:val="xl64"/>
    <w:basedOn w:val="a"/>
    <w:uiPriority w:val="3"/>
    <w:rsid w:val="00F51F50"/>
    <w:pPr>
      <w:pBdr>
        <w:bottom w:val="single" w:sz="4" w:space="0" w:color="000000"/>
      </w:pBdr>
      <w:suppressAutoHyphens/>
      <w:spacing w:before="280" w:after="280" w:line="240" w:lineRule="auto"/>
    </w:pPr>
    <w:rPr>
      <w:rFonts w:ascii="Times New Roman" w:eastAsia="Times New Roman" w:hAnsi="Times New Roman" w:cs="Times New Roman"/>
      <w:color w:val="000000"/>
      <w:sz w:val="16"/>
      <w:szCs w:val="16"/>
      <w:lang w:eastAsia="ru-RU"/>
    </w:rPr>
  </w:style>
  <w:style w:type="paragraph" w:customStyle="1" w:styleId="xl63">
    <w:name w:val="xl63"/>
    <w:basedOn w:val="a"/>
    <w:uiPriority w:val="3"/>
    <w:rsid w:val="00F51F50"/>
    <w:pPr>
      <w:suppressAutoHyphens/>
      <w:spacing w:before="280" w:after="280" w:line="240" w:lineRule="auto"/>
    </w:pPr>
    <w:rPr>
      <w:rFonts w:ascii="Times New Roman" w:eastAsia="Times New Roman" w:hAnsi="Times New Roman" w:cs="Times New Roman"/>
      <w:color w:val="000000"/>
      <w:sz w:val="16"/>
      <w:szCs w:val="16"/>
      <w:lang w:eastAsia="ru-RU"/>
    </w:rPr>
  </w:style>
  <w:style w:type="paragraph" w:customStyle="1" w:styleId="Default">
    <w:name w:val="Default"/>
    <w:uiPriority w:val="6"/>
    <w:rsid w:val="00F51F50"/>
    <w:pPr>
      <w:suppressAutoHyphens/>
      <w:spacing w:after="0" w:line="240" w:lineRule="auto"/>
    </w:pPr>
    <w:rPr>
      <w:rFonts w:ascii="Times New Roman" w:eastAsia="Times New Roman" w:hAnsi="Times New Roman" w:cs="Times New Roman"/>
      <w:color w:val="000000"/>
      <w:sz w:val="24"/>
      <w:szCs w:val="24"/>
      <w:lang w:eastAsia="ru-RU"/>
    </w:rPr>
  </w:style>
  <w:style w:type="paragraph" w:customStyle="1" w:styleId="13">
    <w:name w:val="Без интервала1"/>
    <w:uiPriority w:val="67"/>
    <w:rsid w:val="00F51F50"/>
    <w:pPr>
      <w:suppressAutoHyphens/>
      <w:spacing w:after="0" w:line="240" w:lineRule="auto"/>
    </w:pPr>
    <w:rPr>
      <w:rFonts w:ascii="Calibri" w:eastAsia="Times New Roman" w:hAnsi="Calibri" w:cs="Times New Roman"/>
      <w:lang w:eastAsia="ru-RU"/>
    </w:rPr>
  </w:style>
  <w:style w:type="paragraph" w:customStyle="1" w:styleId="HTMLPreformatted">
    <w:name w:val="HTML Preformatted"/>
    <w:basedOn w:val="a"/>
    <w:uiPriority w:val="4"/>
    <w:rsid w:val="00F5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666666"/>
      <w:sz w:val="20"/>
      <w:szCs w:val="20"/>
      <w:lang w:eastAsia="ru-RU"/>
    </w:rPr>
  </w:style>
  <w:style w:type="paragraph" w:customStyle="1" w:styleId="NoSpacing">
    <w:name w:val="No Spacing"/>
    <w:uiPriority w:val="2"/>
    <w:rsid w:val="00F51F50"/>
    <w:pPr>
      <w:suppressAutoHyphens/>
      <w:spacing w:after="0" w:line="240" w:lineRule="auto"/>
    </w:pPr>
    <w:rPr>
      <w:rFonts w:ascii="Calibri" w:eastAsia="Times New Roman" w:hAnsi="Calibri" w:cs="Times New Roman"/>
      <w:lang w:eastAsia="ru-RU"/>
    </w:rPr>
  </w:style>
  <w:style w:type="paragraph" w:customStyle="1" w:styleId="ConsPlusNormal">
    <w:name w:val="ConsPlusNormal"/>
    <w:qFormat/>
    <w:rsid w:val="00F51F50"/>
    <w:pPr>
      <w:widowControl w:val="0"/>
      <w:suppressAutoHyphens/>
      <w:spacing w:after="0" w:line="240" w:lineRule="auto"/>
    </w:pPr>
    <w:rPr>
      <w:rFonts w:ascii="Calibri" w:eastAsia="Times New Roman" w:hAnsi="Calibri" w:cs="Calibri"/>
      <w:szCs w:val="20"/>
      <w:lang w:eastAsia="ru-RU"/>
    </w:rPr>
  </w:style>
  <w:style w:type="paragraph" w:customStyle="1" w:styleId="ListParagraph">
    <w:name w:val="List Paragraph"/>
    <w:basedOn w:val="a"/>
    <w:uiPriority w:val="7"/>
    <w:rsid w:val="00F51F50"/>
    <w:pPr>
      <w:suppressAutoHyphens/>
      <w:spacing w:after="0" w:line="240" w:lineRule="auto"/>
      <w:ind w:left="720"/>
      <w:contextualSpacing/>
    </w:pPr>
    <w:rPr>
      <w:rFonts w:ascii="Calibri" w:eastAsia="Calibri" w:hAnsi="Calibri" w:cs="Times New Roman"/>
    </w:rPr>
  </w:style>
  <w:style w:type="paragraph" w:customStyle="1" w:styleId="14">
    <w:name w:val="Указатель1"/>
    <w:basedOn w:val="a"/>
    <w:uiPriority w:val="67"/>
    <w:rsid w:val="00F51F50"/>
    <w:pPr>
      <w:suppressLineNumbers/>
      <w:suppressAutoHyphens/>
      <w:spacing w:after="0" w:line="240" w:lineRule="auto"/>
      <w:ind w:left="709"/>
    </w:pPr>
    <w:rPr>
      <w:rFonts w:ascii="Calibri" w:eastAsia="Calibri" w:hAnsi="Calibri" w:cs="FreeSans"/>
    </w:rPr>
  </w:style>
  <w:style w:type="paragraph" w:customStyle="1" w:styleId="xl67">
    <w:name w:val="xl67"/>
    <w:basedOn w:val="a"/>
    <w:uiPriority w:val="3"/>
    <w:rsid w:val="00F51F50"/>
    <w:pPr>
      <w:suppressAutoHyphens/>
      <w:spacing w:before="280" w:after="280" w:line="240" w:lineRule="auto"/>
      <w:jc w:val="center"/>
    </w:pPr>
    <w:rPr>
      <w:rFonts w:ascii="Arial" w:eastAsia="Times New Roman" w:hAnsi="Arial" w:cs="Arial"/>
      <w:b/>
      <w:bCs/>
      <w:color w:val="000000"/>
      <w:sz w:val="24"/>
      <w:szCs w:val="24"/>
      <w:lang w:eastAsia="ru-RU"/>
    </w:rPr>
  </w:style>
  <w:style w:type="paragraph" w:customStyle="1" w:styleId="xl65">
    <w:name w:val="xl65"/>
    <w:basedOn w:val="a"/>
    <w:uiPriority w:val="3"/>
    <w:rsid w:val="00F51F50"/>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pPr>
    <w:rPr>
      <w:rFonts w:ascii="Times New Roman" w:eastAsia="Times New Roman" w:hAnsi="Times New Roman" w:cs="Times New Roman"/>
      <w:color w:val="000000"/>
      <w:sz w:val="24"/>
      <w:szCs w:val="24"/>
      <w:lang w:eastAsia="ru-RU"/>
    </w:rPr>
  </w:style>
  <w:style w:type="paragraph" w:customStyle="1" w:styleId="ae">
    <w:name w:val="Заголовок"/>
    <w:basedOn w:val="a"/>
    <w:next w:val="a9"/>
    <w:uiPriority w:val="67"/>
    <w:rsid w:val="00F51F50"/>
    <w:pPr>
      <w:keepNext/>
      <w:suppressAutoHyphens/>
      <w:spacing w:before="240" w:after="120" w:line="240" w:lineRule="auto"/>
      <w:ind w:left="709"/>
    </w:pPr>
    <w:rPr>
      <w:rFonts w:ascii="Liberation Sans" w:eastAsia="Noto Sans CJK SC" w:hAnsi="Liberation Sans" w:cs="FreeSans"/>
      <w:sz w:val="28"/>
      <w:szCs w:val="28"/>
    </w:rPr>
  </w:style>
  <w:style w:type="paragraph" w:customStyle="1" w:styleId="DocumentMap">
    <w:name w:val="Document Map"/>
    <w:basedOn w:val="a"/>
    <w:uiPriority w:val="6"/>
    <w:rsid w:val="00F51F50"/>
    <w:pPr>
      <w:suppressAutoHyphens/>
      <w:spacing w:after="0" w:line="240" w:lineRule="auto"/>
      <w:ind w:left="709"/>
    </w:pPr>
    <w:rPr>
      <w:rFonts w:ascii="Tahoma" w:eastAsia="Calibri" w:hAnsi="Tahoma" w:cs="Tahoma"/>
      <w:sz w:val="16"/>
      <w:szCs w:val="16"/>
    </w:rPr>
  </w:style>
  <w:style w:type="paragraph" w:customStyle="1" w:styleId="BalloonText">
    <w:name w:val="Balloon Text"/>
    <w:basedOn w:val="a"/>
    <w:uiPriority w:val="6"/>
    <w:rsid w:val="00F51F50"/>
    <w:pPr>
      <w:suppressAutoHyphens/>
      <w:spacing w:after="0" w:line="240" w:lineRule="auto"/>
      <w:ind w:left="709"/>
    </w:pPr>
    <w:rPr>
      <w:rFonts w:ascii="Tahoma" w:eastAsia="Calibri" w:hAnsi="Tahoma" w:cs="Tahoma"/>
      <w:sz w:val="16"/>
      <w:szCs w:val="16"/>
    </w:rPr>
  </w:style>
  <w:style w:type="paragraph" w:customStyle="1" w:styleId="af">
    <w:name w:val="Содержимое врезки"/>
    <w:basedOn w:val="a"/>
    <w:uiPriority w:val="67"/>
    <w:rsid w:val="00F51F50"/>
    <w:pPr>
      <w:suppressAutoHyphens/>
      <w:spacing w:after="0" w:line="240" w:lineRule="auto"/>
      <w:ind w:left="709"/>
    </w:pPr>
    <w:rPr>
      <w:rFonts w:ascii="Calibri" w:eastAsia="Calibri" w:hAnsi="Calibri" w:cs="Times New Roman"/>
    </w:rPr>
  </w:style>
  <w:style w:type="character" w:customStyle="1" w:styleId="ListLabel61">
    <w:name w:val="ListLabel 61"/>
    <w:uiPriority w:val="7"/>
    <w:rsid w:val="00F51F50"/>
    <w:rPr>
      <w:rFonts w:ascii="Times New Roman" w:hAnsi="Times New Roman" w:cs="Times New Roman" w:hint="default"/>
      <w:sz w:val="18"/>
      <w:szCs w:val="18"/>
    </w:rPr>
  </w:style>
  <w:style w:type="character" w:customStyle="1" w:styleId="ListLabel60">
    <w:name w:val="ListLabel 60"/>
    <w:uiPriority w:val="7"/>
    <w:rsid w:val="00F51F50"/>
    <w:rPr>
      <w:rFonts w:ascii="Times New Roman" w:hAnsi="Times New Roman" w:cs="Times New Roman" w:hint="default"/>
      <w:sz w:val="19"/>
      <w:szCs w:val="19"/>
    </w:rPr>
  </w:style>
  <w:style w:type="character" w:customStyle="1" w:styleId="ListLabel59">
    <w:name w:val="ListLabel 59"/>
    <w:uiPriority w:val="7"/>
    <w:rsid w:val="00F51F50"/>
    <w:rPr>
      <w:rFonts w:ascii="Times New Roman" w:hAnsi="Times New Roman" w:cs="Times New Roman" w:hint="default"/>
      <w:sz w:val="18"/>
      <w:szCs w:val="18"/>
    </w:rPr>
  </w:style>
  <w:style w:type="character" w:customStyle="1" w:styleId="ListLabel57">
    <w:name w:val="ListLabel 57"/>
    <w:uiPriority w:val="7"/>
    <w:rsid w:val="00F51F50"/>
    <w:rPr>
      <w:rFonts w:ascii="Times New Roman" w:hAnsi="Times New Roman" w:cs="Times New Roman" w:hint="default"/>
      <w:sz w:val="18"/>
      <w:szCs w:val="18"/>
    </w:rPr>
  </w:style>
  <w:style w:type="character" w:customStyle="1" w:styleId="ListLabel56">
    <w:name w:val="ListLabel 56"/>
    <w:uiPriority w:val="7"/>
    <w:rsid w:val="00F51F50"/>
    <w:rPr>
      <w:rFonts w:ascii="Times New Roman" w:hAnsi="Times New Roman" w:cs="Times New Roman" w:hint="default"/>
      <w:sz w:val="19"/>
      <w:szCs w:val="19"/>
    </w:rPr>
  </w:style>
  <w:style w:type="character" w:customStyle="1" w:styleId="ListLabel55">
    <w:name w:val="ListLabel 55"/>
    <w:uiPriority w:val="7"/>
    <w:rsid w:val="00F51F50"/>
    <w:rPr>
      <w:rFonts w:ascii="Courier New" w:hAnsi="Courier New" w:cs="Courier New" w:hint="default"/>
    </w:rPr>
  </w:style>
  <w:style w:type="character" w:customStyle="1" w:styleId="ListLabel52">
    <w:name w:val="ListLabel 52"/>
    <w:uiPriority w:val="7"/>
    <w:rsid w:val="00F51F50"/>
    <w:rPr>
      <w:rFonts w:ascii="Times New Roman" w:eastAsia="Times New Roman" w:hAnsi="Times New Roman" w:cs="Times New Roman" w:hint="default"/>
    </w:rPr>
  </w:style>
  <w:style w:type="character" w:customStyle="1" w:styleId="ListLabel51">
    <w:name w:val="ListLabel 51"/>
    <w:uiPriority w:val="7"/>
    <w:rsid w:val="00F51F50"/>
    <w:rPr>
      <w:rFonts w:ascii="Courier New" w:hAnsi="Courier New" w:cs="Courier New" w:hint="default"/>
    </w:rPr>
  </w:style>
  <w:style w:type="character" w:customStyle="1" w:styleId="ListLabel49">
    <w:name w:val="ListLabel 49"/>
    <w:uiPriority w:val="7"/>
    <w:rsid w:val="00F51F50"/>
    <w:rPr>
      <w:rFonts w:ascii="Courier New" w:hAnsi="Courier New" w:cs="Courier New" w:hint="default"/>
    </w:rPr>
  </w:style>
  <w:style w:type="character" w:customStyle="1" w:styleId="ListLabel41">
    <w:name w:val="ListLabel 41"/>
    <w:uiPriority w:val="7"/>
    <w:rsid w:val="00F51F50"/>
    <w:rPr>
      <w:b w:val="0"/>
      <w:bCs w:val="0"/>
    </w:rPr>
  </w:style>
  <w:style w:type="character" w:customStyle="1" w:styleId="ListLabel40">
    <w:name w:val="ListLabel 40"/>
    <w:uiPriority w:val="7"/>
    <w:rsid w:val="00F51F50"/>
    <w:rPr>
      <w:b w:val="0"/>
      <w:bCs w:val="0"/>
    </w:rPr>
  </w:style>
  <w:style w:type="character" w:customStyle="1" w:styleId="ListLabel39">
    <w:name w:val="ListLabel 39"/>
    <w:uiPriority w:val="7"/>
    <w:rsid w:val="00F51F50"/>
    <w:rPr>
      <w:b w:val="0"/>
      <w:bCs w:val="0"/>
    </w:rPr>
  </w:style>
  <w:style w:type="character" w:customStyle="1" w:styleId="ListLabel38">
    <w:name w:val="ListLabel 38"/>
    <w:uiPriority w:val="7"/>
    <w:rsid w:val="00F51F50"/>
    <w:rPr>
      <w:b w:val="0"/>
      <w:bCs w:val="0"/>
    </w:rPr>
  </w:style>
  <w:style w:type="character" w:customStyle="1" w:styleId="ListLabel36">
    <w:name w:val="ListLabel 36"/>
    <w:uiPriority w:val="7"/>
    <w:rsid w:val="00F51F50"/>
    <w:rPr>
      <w:b w:val="0"/>
      <w:bCs w:val="0"/>
    </w:rPr>
  </w:style>
  <w:style w:type="character" w:customStyle="1" w:styleId="ListLabel53">
    <w:name w:val="ListLabel 53"/>
    <w:uiPriority w:val="7"/>
    <w:rsid w:val="00F51F50"/>
    <w:rPr>
      <w:rFonts w:ascii="Courier New" w:hAnsi="Courier New" w:cs="Courier New" w:hint="default"/>
    </w:rPr>
  </w:style>
  <w:style w:type="character" w:customStyle="1" w:styleId="ListLabel35">
    <w:name w:val="ListLabel 35"/>
    <w:uiPriority w:val="7"/>
    <w:rsid w:val="00F51F50"/>
    <w:rPr>
      <w:b w:val="0"/>
      <w:bCs w:val="0"/>
    </w:rPr>
  </w:style>
  <w:style w:type="character" w:customStyle="1" w:styleId="ListLabel34">
    <w:name w:val="ListLabel 34"/>
    <w:uiPriority w:val="7"/>
    <w:rsid w:val="00F51F50"/>
    <w:rPr>
      <w:rFonts w:ascii="Times New Roman" w:hAnsi="Times New Roman" w:cs="Times New Roman" w:hint="default"/>
      <w:b w:val="0"/>
      <w:bCs w:val="0"/>
      <w:sz w:val="28"/>
      <w:szCs w:val="28"/>
    </w:rPr>
  </w:style>
  <w:style w:type="character" w:customStyle="1" w:styleId="ListLabel31">
    <w:name w:val="ListLabel 31"/>
    <w:uiPriority w:val="7"/>
    <w:rsid w:val="00F51F50"/>
    <w:rPr>
      <w:color w:val="000000"/>
    </w:rPr>
  </w:style>
  <w:style w:type="character" w:customStyle="1" w:styleId="ListLabel26">
    <w:name w:val="ListLabel 26"/>
    <w:uiPriority w:val="7"/>
    <w:rsid w:val="00F51F50"/>
    <w:rPr>
      <w:rFonts w:ascii="Courier New" w:hAnsi="Courier New" w:cs="Courier New" w:hint="default"/>
    </w:rPr>
  </w:style>
  <w:style w:type="character" w:customStyle="1" w:styleId="ListLabel24">
    <w:name w:val="ListLabel 24"/>
    <w:uiPriority w:val="7"/>
    <w:rsid w:val="00F51F50"/>
    <w:rPr>
      <w:rFonts w:ascii="Courier New" w:hAnsi="Courier New" w:cs="Courier New" w:hint="default"/>
    </w:rPr>
  </w:style>
  <w:style w:type="character" w:customStyle="1" w:styleId="ListLabel23">
    <w:name w:val="ListLabel 23"/>
    <w:uiPriority w:val="7"/>
    <w:rsid w:val="00F51F50"/>
    <w:rPr>
      <w:rFonts w:ascii="Courier New" w:hAnsi="Courier New" w:cs="Courier New" w:hint="default"/>
    </w:rPr>
  </w:style>
  <w:style w:type="character" w:customStyle="1" w:styleId="ListLabel22">
    <w:name w:val="ListLabel 22"/>
    <w:uiPriority w:val="7"/>
    <w:rsid w:val="00F51F50"/>
    <w:rPr>
      <w:rFonts w:ascii="Times New Roman" w:hAnsi="Times New Roman" w:cs="Times New Roman" w:hint="default"/>
    </w:rPr>
  </w:style>
  <w:style w:type="character" w:customStyle="1" w:styleId="ListLabel21">
    <w:name w:val="ListLabel 21"/>
    <w:uiPriority w:val="7"/>
    <w:rsid w:val="00F51F50"/>
    <w:rPr>
      <w:rFonts w:ascii="Times New Roman" w:hAnsi="Times New Roman" w:cs="Times New Roman" w:hint="default"/>
    </w:rPr>
  </w:style>
  <w:style w:type="character" w:customStyle="1" w:styleId="ListLabel45">
    <w:name w:val="ListLabel 45"/>
    <w:uiPriority w:val="7"/>
    <w:rsid w:val="00F51F50"/>
    <w:rPr>
      <w:rFonts w:ascii="Courier New" w:hAnsi="Courier New" w:cs="Courier New" w:hint="default"/>
    </w:rPr>
  </w:style>
  <w:style w:type="character" w:customStyle="1" w:styleId="ListLabel19">
    <w:name w:val="ListLabel 19"/>
    <w:uiPriority w:val="7"/>
    <w:rsid w:val="00F51F50"/>
    <w:rPr>
      <w:rFonts w:ascii="Times New Roman" w:hAnsi="Times New Roman" w:cs="Times New Roman" w:hint="default"/>
    </w:rPr>
  </w:style>
  <w:style w:type="character" w:customStyle="1" w:styleId="ListLabel18">
    <w:name w:val="ListLabel 18"/>
    <w:uiPriority w:val="7"/>
    <w:rsid w:val="00F51F50"/>
    <w:rPr>
      <w:rFonts w:ascii="Times New Roman" w:hAnsi="Times New Roman" w:cs="Times New Roman" w:hint="default"/>
    </w:rPr>
  </w:style>
  <w:style w:type="character" w:customStyle="1" w:styleId="ListLabel17">
    <w:name w:val="ListLabel 17"/>
    <w:uiPriority w:val="7"/>
    <w:rsid w:val="00F51F50"/>
    <w:rPr>
      <w:rFonts w:ascii="Times New Roman" w:hAnsi="Times New Roman" w:cs="Times New Roman" w:hint="default"/>
    </w:rPr>
  </w:style>
  <w:style w:type="character" w:customStyle="1" w:styleId="ListLabel43">
    <w:name w:val="ListLabel 43"/>
    <w:uiPriority w:val="7"/>
    <w:rsid w:val="00F51F50"/>
    <w:rPr>
      <w:rFonts w:ascii="Times New Roman" w:hAnsi="Times New Roman" w:cs="Times New Roman" w:hint="default"/>
      <w:b w:val="0"/>
      <w:bCs w:val="0"/>
      <w:sz w:val="28"/>
      <w:szCs w:val="28"/>
    </w:rPr>
  </w:style>
  <w:style w:type="character" w:customStyle="1" w:styleId="ListLabel16">
    <w:name w:val="ListLabel 16"/>
    <w:uiPriority w:val="7"/>
    <w:rsid w:val="00F51F50"/>
    <w:rPr>
      <w:rFonts w:ascii="Times New Roman" w:hAnsi="Times New Roman" w:cs="Times New Roman" w:hint="default"/>
    </w:rPr>
  </w:style>
  <w:style w:type="character" w:customStyle="1" w:styleId="ListLabel20">
    <w:name w:val="ListLabel 20"/>
    <w:uiPriority w:val="7"/>
    <w:rsid w:val="00F51F50"/>
    <w:rPr>
      <w:rFonts w:ascii="Times New Roman" w:hAnsi="Times New Roman" w:cs="Times New Roman" w:hint="default"/>
    </w:rPr>
  </w:style>
  <w:style w:type="character" w:customStyle="1" w:styleId="ListLabel14">
    <w:name w:val="ListLabel 14"/>
    <w:uiPriority w:val="7"/>
    <w:rsid w:val="00F51F50"/>
    <w:rPr>
      <w:rFonts w:ascii="Times New Roman" w:hAnsi="Times New Roman" w:cs="Times New Roman" w:hint="default"/>
      <w:b/>
      <w:bCs w:val="0"/>
    </w:rPr>
  </w:style>
  <w:style w:type="character" w:customStyle="1" w:styleId="ListLabel11">
    <w:name w:val="ListLabel 11"/>
    <w:uiPriority w:val="7"/>
    <w:rsid w:val="00F51F50"/>
    <w:rPr>
      <w:rFonts w:ascii="Times New Roman" w:hAnsi="Times New Roman" w:cs="Times New Roman" w:hint="default"/>
    </w:rPr>
  </w:style>
  <w:style w:type="character" w:customStyle="1" w:styleId="ListLabel10">
    <w:name w:val="ListLabel 10"/>
    <w:uiPriority w:val="7"/>
    <w:rsid w:val="00F51F50"/>
    <w:rPr>
      <w:rFonts w:ascii="Times New Roman" w:hAnsi="Times New Roman" w:cs="Times New Roman" w:hint="default"/>
    </w:rPr>
  </w:style>
  <w:style w:type="character" w:customStyle="1" w:styleId="ListLabel58">
    <w:name w:val="ListLabel 58"/>
    <w:uiPriority w:val="7"/>
    <w:rsid w:val="00F51F50"/>
    <w:rPr>
      <w:rFonts w:ascii="Times New Roman" w:hAnsi="Times New Roman" w:cs="Times New Roman" w:hint="default"/>
      <w:sz w:val="19"/>
      <w:szCs w:val="19"/>
    </w:rPr>
  </w:style>
  <w:style w:type="character" w:customStyle="1" w:styleId="ListLabel9">
    <w:name w:val="ListLabel 9"/>
    <w:uiPriority w:val="7"/>
    <w:rsid w:val="00F51F50"/>
    <w:rPr>
      <w:rFonts w:ascii="Times New Roman" w:hAnsi="Times New Roman" w:cs="Times New Roman" w:hint="default"/>
    </w:rPr>
  </w:style>
  <w:style w:type="character" w:customStyle="1" w:styleId="ListLabel8">
    <w:name w:val="ListLabel 8"/>
    <w:uiPriority w:val="7"/>
    <w:rsid w:val="00F51F50"/>
    <w:rPr>
      <w:rFonts w:ascii="Times New Roman" w:hAnsi="Times New Roman" w:cs="Times New Roman" w:hint="default"/>
    </w:rPr>
  </w:style>
  <w:style w:type="character" w:customStyle="1" w:styleId="ListLabel5">
    <w:name w:val="ListLabel 5"/>
    <w:uiPriority w:val="7"/>
    <w:rsid w:val="00F51F50"/>
    <w:rPr>
      <w:rFonts w:ascii="Times New Roman" w:hAnsi="Times New Roman" w:cs="Times New Roman" w:hint="default"/>
    </w:rPr>
  </w:style>
  <w:style w:type="character" w:customStyle="1" w:styleId="ListLabel4">
    <w:name w:val="ListLabel 4"/>
    <w:uiPriority w:val="7"/>
    <w:rsid w:val="00F51F50"/>
    <w:rPr>
      <w:rFonts w:ascii="Courier New" w:hAnsi="Courier New" w:cs="Courier New" w:hint="default"/>
    </w:rPr>
  </w:style>
  <w:style w:type="character" w:customStyle="1" w:styleId="ListLabel13">
    <w:name w:val="ListLabel 13"/>
    <w:uiPriority w:val="7"/>
    <w:rsid w:val="00F51F50"/>
    <w:rPr>
      <w:rFonts w:ascii="Times New Roman" w:hAnsi="Times New Roman" w:cs="Times New Roman" w:hint="default"/>
    </w:rPr>
  </w:style>
  <w:style w:type="character" w:customStyle="1" w:styleId="ListLabel3">
    <w:name w:val="ListLabel 3"/>
    <w:uiPriority w:val="7"/>
    <w:rsid w:val="00F51F50"/>
    <w:rPr>
      <w:rFonts w:ascii="Courier New" w:hAnsi="Courier New" w:cs="Courier New" w:hint="default"/>
    </w:rPr>
  </w:style>
  <w:style w:type="character" w:customStyle="1" w:styleId="ListLabel2">
    <w:name w:val="ListLabel 2"/>
    <w:uiPriority w:val="7"/>
    <w:rsid w:val="00F51F50"/>
    <w:rPr>
      <w:rFonts w:ascii="Courier New" w:hAnsi="Courier New" w:cs="Courier New" w:hint="default"/>
    </w:rPr>
  </w:style>
  <w:style w:type="character" w:customStyle="1" w:styleId="ListLabel44">
    <w:name w:val="ListLabel 44"/>
    <w:uiPriority w:val="7"/>
    <w:rsid w:val="00F51F50"/>
    <w:rPr>
      <w:rFonts w:ascii="Calibri" w:eastAsia="Calibri" w:hAnsi="Calibri" w:cs="Times New Roman" w:hint="default"/>
    </w:rPr>
  </w:style>
  <w:style w:type="character" w:customStyle="1" w:styleId="ListLabel1">
    <w:name w:val="ListLabel 1"/>
    <w:uiPriority w:val="7"/>
    <w:rsid w:val="00F51F50"/>
    <w:rPr>
      <w:rFonts w:ascii="Calibri" w:eastAsia="Calibri" w:hAnsi="Calibri" w:cs="Times New Roman" w:hint="default"/>
    </w:rPr>
  </w:style>
  <w:style w:type="character" w:customStyle="1" w:styleId="ConsPlusNormal0">
    <w:name w:val="ConsPlusNormal Знак"/>
    <w:rsid w:val="00F51F50"/>
    <w:rPr>
      <w:rFonts w:ascii="Calibri" w:eastAsia="Times New Roman" w:hAnsi="Calibri" w:cs="Calibri" w:hint="default"/>
      <w:szCs w:val="20"/>
      <w:lang w:eastAsia="ru-RU"/>
    </w:rPr>
  </w:style>
  <w:style w:type="character" w:customStyle="1" w:styleId="ListLabel27">
    <w:name w:val="ListLabel 27"/>
    <w:uiPriority w:val="7"/>
    <w:rsid w:val="00F51F50"/>
    <w:rPr>
      <w:rFonts w:ascii="Courier New" w:hAnsi="Courier New" w:cs="Courier New" w:hint="default"/>
    </w:rPr>
  </w:style>
  <w:style w:type="character" w:customStyle="1" w:styleId="ListLabel54">
    <w:name w:val="ListLabel 54"/>
    <w:uiPriority w:val="7"/>
    <w:rsid w:val="00F51F50"/>
    <w:rPr>
      <w:rFonts w:ascii="Courier New" w:hAnsi="Courier New" w:cs="Courier New" w:hint="default"/>
    </w:rPr>
  </w:style>
  <w:style w:type="character" w:customStyle="1" w:styleId="15">
    <w:name w:val="Схема документа Знак1"/>
    <w:uiPriority w:val="67"/>
    <w:rsid w:val="00F51F50"/>
    <w:rPr>
      <w:rFonts w:ascii="Tahoma" w:hAnsi="Tahoma" w:cs="Tahoma" w:hint="default"/>
      <w:sz w:val="16"/>
      <w:szCs w:val="16"/>
    </w:rPr>
  </w:style>
  <w:style w:type="character" w:customStyle="1" w:styleId="af0">
    <w:name w:val="Схема документа Знак"/>
    <w:uiPriority w:val="67"/>
    <w:rsid w:val="00F51F50"/>
    <w:rPr>
      <w:rFonts w:ascii="Tahoma" w:hAnsi="Tahoma" w:cs="Tahoma" w:hint="default"/>
      <w:sz w:val="16"/>
      <w:szCs w:val="16"/>
    </w:rPr>
  </w:style>
  <w:style w:type="character" w:customStyle="1" w:styleId="ListLabel32">
    <w:name w:val="ListLabel 32"/>
    <w:uiPriority w:val="7"/>
    <w:rsid w:val="00F51F50"/>
    <w:rPr>
      <w:color w:val="000000"/>
    </w:rPr>
  </w:style>
  <w:style w:type="character" w:customStyle="1" w:styleId="ListLabel12">
    <w:name w:val="ListLabel 12"/>
    <w:uiPriority w:val="7"/>
    <w:rsid w:val="00F51F50"/>
    <w:rPr>
      <w:rFonts w:ascii="Times New Roman" w:hAnsi="Times New Roman" w:cs="Times New Roman" w:hint="default"/>
    </w:rPr>
  </w:style>
  <w:style w:type="character" w:customStyle="1" w:styleId="af1">
    <w:name w:val="Абзац списка Знак"/>
    <w:uiPriority w:val="67"/>
    <w:rsid w:val="00F51F50"/>
  </w:style>
  <w:style w:type="character" w:customStyle="1" w:styleId="HTML">
    <w:name w:val="Стандартный HTML Знак"/>
    <w:uiPriority w:val="67"/>
    <w:rsid w:val="00F51F50"/>
    <w:rPr>
      <w:rFonts w:ascii="Courier New" w:eastAsia="Times New Roman" w:hAnsi="Courier New" w:cs="Courier New" w:hint="default"/>
      <w:color w:val="666666"/>
      <w:sz w:val="20"/>
      <w:szCs w:val="20"/>
      <w:lang w:eastAsia="ru-RU"/>
    </w:rPr>
  </w:style>
  <w:style w:type="character" w:customStyle="1" w:styleId="ListLabel46">
    <w:name w:val="ListLabel 46"/>
    <w:uiPriority w:val="7"/>
    <w:rsid w:val="00F51F50"/>
    <w:rPr>
      <w:rFonts w:ascii="Courier New" w:hAnsi="Courier New" w:cs="Courier New" w:hint="default"/>
    </w:rPr>
  </w:style>
  <w:style w:type="character" w:customStyle="1" w:styleId="Strong">
    <w:name w:val="Strong"/>
    <w:uiPriority w:val="7"/>
    <w:rsid w:val="00F51F50"/>
    <w:rPr>
      <w:b/>
      <w:bCs/>
    </w:rPr>
  </w:style>
  <w:style w:type="character" w:customStyle="1" w:styleId="ListLabel29">
    <w:name w:val="ListLabel 29"/>
    <w:uiPriority w:val="7"/>
    <w:rsid w:val="00F51F50"/>
    <w:rPr>
      <w:i w:val="0"/>
      <w:iCs w:val="0"/>
      <w:color w:val="auto"/>
    </w:rPr>
  </w:style>
  <w:style w:type="character" w:customStyle="1" w:styleId="ListLabel50">
    <w:name w:val="ListLabel 50"/>
    <w:uiPriority w:val="7"/>
    <w:rsid w:val="00F51F50"/>
    <w:rPr>
      <w:rFonts w:ascii="Courier New" w:hAnsi="Courier New" w:cs="Courier New" w:hint="default"/>
    </w:rPr>
  </w:style>
  <w:style w:type="character" w:customStyle="1" w:styleId="ListLabel48">
    <w:name w:val="ListLabel 48"/>
    <w:uiPriority w:val="7"/>
    <w:rsid w:val="00F51F50"/>
    <w:rPr>
      <w:rFonts w:ascii="Calibri" w:eastAsia="Calibri" w:hAnsi="Calibri" w:cs="Times New Roman" w:hint="default"/>
    </w:rPr>
  </w:style>
  <w:style w:type="character" w:customStyle="1" w:styleId="ListLabel42">
    <w:name w:val="ListLabel 42"/>
    <w:uiPriority w:val="7"/>
    <w:rsid w:val="00F51F50"/>
    <w:rPr>
      <w:rFonts w:ascii="Times New Roman" w:hAnsi="Times New Roman" w:cs="Times New Roman" w:hint="default"/>
      <w:b w:val="0"/>
      <w:bCs w:val="0"/>
      <w:sz w:val="28"/>
      <w:szCs w:val="28"/>
    </w:rPr>
  </w:style>
  <w:style w:type="character" w:customStyle="1" w:styleId="ListLabel28">
    <w:name w:val="ListLabel 28"/>
    <w:uiPriority w:val="7"/>
    <w:rsid w:val="00F51F50"/>
    <w:rPr>
      <w:rFonts w:ascii="Courier New" w:hAnsi="Courier New" w:cs="Courier New" w:hint="default"/>
    </w:rPr>
  </w:style>
  <w:style w:type="character" w:customStyle="1" w:styleId="ListLabel6">
    <w:name w:val="ListLabel 6"/>
    <w:uiPriority w:val="7"/>
    <w:rsid w:val="00F51F50"/>
    <w:rPr>
      <w:rFonts w:ascii="Times New Roman" w:hAnsi="Times New Roman" w:cs="Times New Roman" w:hint="default"/>
    </w:rPr>
  </w:style>
  <w:style w:type="character" w:customStyle="1" w:styleId="ListLabel15">
    <w:name w:val="ListLabel 15"/>
    <w:uiPriority w:val="7"/>
    <w:rsid w:val="00F51F50"/>
    <w:rPr>
      <w:rFonts w:ascii="Times New Roman" w:hAnsi="Times New Roman" w:cs="Times New Roman" w:hint="default"/>
    </w:rPr>
  </w:style>
  <w:style w:type="character" w:customStyle="1" w:styleId="ListLabel25">
    <w:name w:val="ListLabel 25"/>
    <w:uiPriority w:val="7"/>
    <w:rsid w:val="00F51F50"/>
    <w:rPr>
      <w:rFonts w:ascii="Courier New" w:hAnsi="Courier New" w:cs="Courier New" w:hint="default"/>
    </w:rPr>
  </w:style>
  <w:style w:type="character" w:customStyle="1" w:styleId="DefaultParagraphFont">
    <w:name w:val="Default Paragraph Font"/>
    <w:uiPriority w:val="6"/>
    <w:rsid w:val="00F51F50"/>
  </w:style>
  <w:style w:type="character" w:customStyle="1" w:styleId="ListLabel37">
    <w:name w:val="ListLabel 37"/>
    <w:uiPriority w:val="7"/>
    <w:rsid w:val="00F51F50"/>
    <w:rPr>
      <w:b w:val="0"/>
      <w:bCs w:val="0"/>
      <w:strike w:val="0"/>
      <w:dstrike w:val="0"/>
      <w:u w:val="none"/>
      <w:effect w:val="none"/>
    </w:rPr>
  </w:style>
  <w:style w:type="character" w:customStyle="1" w:styleId="ListLabel7">
    <w:name w:val="ListLabel 7"/>
    <w:uiPriority w:val="7"/>
    <w:rsid w:val="00F51F50"/>
    <w:rPr>
      <w:rFonts w:ascii="Times New Roman" w:hAnsi="Times New Roman" w:cs="Times New Roman" w:hint="default"/>
    </w:rPr>
  </w:style>
  <w:style w:type="character" w:customStyle="1" w:styleId="ListLabel33">
    <w:name w:val="ListLabel 33"/>
    <w:uiPriority w:val="7"/>
    <w:rsid w:val="00F51F50"/>
    <w:rPr>
      <w:sz w:val="28"/>
      <w:szCs w:val="28"/>
    </w:rPr>
  </w:style>
  <w:style w:type="character" w:customStyle="1" w:styleId="ListLabel47">
    <w:name w:val="ListLabel 47"/>
    <w:uiPriority w:val="7"/>
    <w:rsid w:val="00F51F50"/>
    <w:rPr>
      <w:rFonts w:ascii="Courier New" w:hAnsi="Courier New" w:cs="Courier New" w:hint="default"/>
    </w:rPr>
  </w:style>
  <w:style w:type="character" w:customStyle="1" w:styleId="ListLabel30">
    <w:name w:val="ListLabel 30"/>
    <w:uiPriority w:val="7"/>
    <w:rsid w:val="00F51F50"/>
    <w:rPr>
      <w:color w:val="000000"/>
      <w:sz w:val="16"/>
    </w:rPr>
  </w:style>
  <w:style w:type="character" w:customStyle="1" w:styleId="10">
    <w:name w:val="Нижний колонтитул Знак1"/>
    <w:basedOn w:val="a0"/>
    <w:link w:val="a7"/>
    <w:uiPriority w:val="67"/>
    <w:semiHidden/>
    <w:locked/>
    <w:rsid w:val="00F51F50"/>
    <w:rPr>
      <w:rFonts w:ascii="Calibri" w:eastAsia="Calibri" w:hAnsi="Calibri" w:cs="Times New Roman"/>
    </w:rPr>
  </w:style>
  <w:style w:type="character" w:customStyle="1" w:styleId="11">
    <w:name w:val="Основной текст Знак1"/>
    <w:basedOn w:val="a0"/>
    <w:link w:val="a9"/>
    <w:uiPriority w:val="67"/>
    <w:semiHidden/>
    <w:locked/>
    <w:rsid w:val="00F51F50"/>
    <w:rPr>
      <w:rFonts w:ascii="Times New Roman" w:eastAsia="Andale Sans UI" w:hAnsi="Times New Roman" w:cs="Times New Roman"/>
      <w:kern w:val="2"/>
      <w:sz w:val="24"/>
      <w:szCs w:val="24"/>
      <w:lang w:eastAsia="ar-SA"/>
    </w:rPr>
  </w:style>
  <w:style w:type="character" w:customStyle="1" w:styleId="1">
    <w:name w:val="Верхний колонтитул Знак1"/>
    <w:basedOn w:val="a0"/>
    <w:link w:val="a5"/>
    <w:uiPriority w:val="68"/>
    <w:semiHidden/>
    <w:locked/>
    <w:rsid w:val="00F51F50"/>
    <w:rPr>
      <w:rFonts w:ascii="Calibri" w:eastAsia="Calibri" w:hAnsi="Calibri" w:cs="Times New Roman"/>
    </w:rPr>
  </w:style>
  <w:style w:type="character" w:customStyle="1" w:styleId="12">
    <w:name w:val="Текст выноски Знак1"/>
    <w:basedOn w:val="a0"/>
    <w:link w:val="ac"/>
    <w:semiHidden/>
    <w:locked/>
    <w:rsid w:val="00F51F50"/>
    <w:rPr>
      <w:rFonts w:ascii="Tahoma" w:eastAsia="Calibri" w:hAnsi="Tahoma" w:cs="Times New Roman"/>
      <w:sz w:val="16"/>
      <w:szCs w:val="16"/>
      <w:lang w:val="x-none"/>
    </w:rPr>
  </w:style>
  <w:style w:type="character" w:customStyle="1" w:styleId="apple-converted-space">
    <w:name w:val="apple-converted-space"/>
    <w:basedOn w:val="DefaultParagraphFont"/>
    <w:uiPriority w:val="7"/>
    <w:rsid w:val="00F51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254297">
      <w:bodyDiv w:val="1"/>
      <w:marLeft w:val="0"/>
      <w:marRight w:val="0"/>
      <w:marTop w:val="0"/>
      <w:marBottom w:val="0"/>
      <w:divBdr>
        <w:top w:val="none" w:sz="0" w:space="0" w:color="auto"/>
        <w:left w:val="none" w:sz="0" w:space="0" w:color="auto"/>
        <w:bottom w:val="none" w:sz="0" w:space="0" w:color="auto"/>
        <w:right w:val="none" w:sz="0" w:space="0" w:color="auto"/>
      </w:divBdr>
    </w:div>
    <w:div w:id="207161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3702885D36EB061D0F8413EB00684362A950D7511F06893A90ECBC0156B050B45D7EB9378D7D5ABL8O7K" TargetMode="External"/><Relationship Id="rId3" Type="http://schemas.microsoft.com/office/2007/relationships/stylesWithEffects" Target="stylesWithEffects.xml"/><Relationship Id="rId7" Type="http://schemas.openxmlformats.org/officeDocument/2006/relationships/hyperlink" Target="consultantplus://offline/ref=A3702885D36EB061D0F8413EB00684362A9D0B7C12F36893A90ECBC0156B050B45D7EB9378D4D6A2L8OF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A3702885D36EB061D0F8413EB00684362A930B7214F16893A90ECBC0156B050B45D7EB9378D7D6A2L8O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128</Pages>
  <Words>24294</Words>
  <Characters>138479</Characters>
  <Application>Microsoft Office Word</Application>
  <DocSecurity>0</DocSecurity>
  <Lines>1153</Lines>
  <Paragraphs>324</Paragraphs>
  <ScaleCrop>false</ScaleCrop>
  <Company/>
  <LinksUpToDate>false</LinksUpToDate>
  <CharactersWithSpaces>162449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2020-07-20T13:01:00Z</dcterms:created>
  <dcterms:modified xsi:type="dcterms:W3CDTF">2020-07-20T13:06:00Z</dcterms:modified>
</cp:coreProperties>
</file>